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12F7" w:rsidRPr="001865FA" w:rsidRDefault="00A612F7">
      <w:pPr>
        <w:spacing w:after="0" w:line="100" w:lineRule="atLeast"/>
        <w:jc w:val="center"/>
        <w:rPr>
          <w:rFonts w:ascii="Times New Roman" w:hAnsi="Times New Roman"/>
          <w:b/>
          <w:sz w:val="28"/>
          <w:szCs w:val="28"/>
        </w:rPr>
      </w:pPr>
      <w:r w:rsidRPr="001865FA">
        <w:rPr>
          <w:rFonts w:ascii="Times New Roman" w:hAnsi="Times New Roman"/>
          <w:b/>
          <w:sz w:val="28"/>
          <w:szCs w:val="28"/>
        </w:rPr>
        <w:t>Доклад о</w:t>
      </w:r>
      <w:r w:rsidR="00CC2B8D">
        <w:rPr>
          <w:rFonts w:ascii="Times New Roman" w:hAnsi="Times New Roman"/>
          <w:b/>
          <w:sz w:val="28"/>
          <w:szCs w:val="28"/>
        </w:rPr>
        <w:t xml:space="preserve"> ходе реализации муниципальной </w:t>
      </w:r>
      <w:r w:rsidRPr="001865FA">
        <w:rPr>
          <w:rFonts w:ascii="Times New Roman" w:hAnsi="Times New Roman"/>
          <w:b/>
          <w:sz w:val="28"/>
          <w:szCs w:val="28"/>
        </w:rPr>
        <w:t>программы</w:t>
      </w:r>
    </w:p>
    <w:p w:rsidR="00A612F7" w:rsidRPr="001865FA" w:rsidRDefault="00A612F7" w:rsidP="00CC2B8D">
      <w:pPr>
        <w:widowControl w:val="0"/>
        <w:spacing w:after="0" w:line="100" w:lineRule="atLeast"/>
        <w:jc w:val="center"/>
        <w:rPr>
          <w:rFonts w:ascii="Times New Roman" w:hAnsi="Times New Roman"/>
          <w:b/>
          <w:sz w:val="28"/>
          <w:szCs w:val="28"/>
        </w:rPr>
      </w:pPr>
      <w:r w:rsidRPr="001865FA">
        <w:rPr>
          <w:rFonts w:ascii="Times New Roman" w:hAnsi="Times New Roman"/>
          <w:b/>
          <w:sz w:val="28"/>
          <w:szCs w:val="28"/>
        </w:rPr>
        <w:t>«Защита населения и территорий от чрезвычайных ситуаций природного и техногенного характера»</w:t>
      </w:r>
      <w:r w:rsidR="00B862F8">
        <w:rPr>
          <w:rFonts w:ascii="Times New Roman" w:hAnsi="Times New Roman"/>
          <w:b/>
          <w:sz w:val="28"/>
          <w:szCs w:val="28"/>
        </w:rPr>
        <w:t xml:space="preserve"> </w:t>
      </w:r>
      <w:r w:rsidRPr="001865FA">
        <w:rPr>
          <w:rFonts w:ascii="Times New Roman" w:hAnsi="Times New Roman"/>
          <w:b/>
          <w:sz w:val="28"/>
          <w:szCs w:val="28"/>
        </w:rPr>
        <w:t>за 20</w:t>
      </w:r>
      <w:r w:rsidR="00CC50A2">
        <w:rPr>
          <w:rFonts w:ascii="Times New Roman" w:hAnsi="Times New Roman"/>
          <w:b/>
          <w:sz w:val="28"/>
          <w:szCs w:val="28"/>
        </w:rPr>
        <w:t>20</w:t>
      </w:r>
      <w:r w:rsidRPr="001865FA">
        <w:rPr>
          <w:rFonts w:ascii="Times New Roman" w:hAnsi="Times New Roman"/>
          <w:b/>
          <w:sz w:val="28"/>
          <w:szCs w:val="28"/>
        </w:rPr>
        <w:t xml:space="preserve"> год</w:t>
      </w:r>
    </w:p>
    <w:p w:rsidR="00A612F7" w:rsidRPr="00CC2B8D" w:rsidRDefault="00A612F7">
      <w:pPr>
        <w:spacing w:after="0" w:line="100" w:lineRule="atLeast"/>
        <w:ind w:firstLine="709"/>
        <w:jc w:val="both"/>
        <w:rPr>
          <w:rFonts w:ascii="Times New Roman" w:hAnsi="Times New Roman"/>
          <w:sz w:val="28"/>
          <w:szCs w:val="28"/>
        </w:rPr>
      </w:pPr>
    </w:p>
    <w:p w:rsidR="00A612F7" w:rsidRPr="001865FA" w:rsidRDefault="00CC2B8D">
      <w:pPr>
        <w:widowControl w:val="0"/>
        <w:spacing w:after="0" w:line="100" w:lineRule="atLeast"/>
        <w:ind w:firstLine="708"/>
        <w:jc w:val="both"/>
        <w:rPr>
          <w:rFonts w:ascii="Times New Roman" w:hAnsi="Times New Roman"/>
          <w:sz w:val="28"/>
          <w:szCs w:val="28"/>
        </w:rPr>
      </w:pPr>
      <w:proofErr w:type="gramStart"/>
      <w:r>
        <w:rPr>
          <w:rFonts w:ascii="Times New Roman" w:hAnsi="Times New Roman"/>
          <w:sz w:val="28"/>
          <w:szCs w:val="28"/>
        </w:rPr>
        <w:t>Муниципальная программа</w:t>
      </w:r>
      <w:r w:rsidR="00A612F7" w:rsidRPr="001865FA">
        <w:rPr>
          <w:rFonts w:ascii="Times New Roman" w:hAnsi="Times New Roman"/>
          <w:sz w:val="28"/>
          <w:szCs w:val="28"/>
        </w:rPr>
        <w:t xml:space="preserve"> муниципального образования Кавказский район «Защита населени</w:t>
      </w:r>
      <w:r>
        <w:rPr>
          <w:rFonts w:ascii="Times New Roman" w:hAnsi="Times New Roman"/>
          <w:sz w:val="28"/>
          <w:szCs w:val="28"/>
        </w:rPr>
        <w:t xml:space="preserve">я и территорий от чрезвычайных </w:t>
      </w:r>
      <w:r w:rsidR="00A612F7" w:rsidRPr="001865FA">
        <w:rPr>
          <w:rFonts w:ascii="Times New Roman" w:hAnsi="Times New Roman"/>
          <w:sz w:val="28"/>
          <w:szCs w:val="28"/>
        </w:rPr>
        <w:t xml:space="preserve">ситуаций природного и техногенного характера» (далее – программа) утверждена постановлением </w:t>
      </w:r>
      <w:r w:rsidR="00A612F7" w:rsidRPr="001865FA">
        <w:rPr>
          <w:rFonts w:ascii="Times New Roman" w:hAnsi="Times New Roman"/>
          <w:bCs/>
          <w:sz w:val="28"/>
          <w:szCs w:val="28"/>
        </w:rPr>
        <w:t xml:space="preserve">администрации муниципального образования Кавказский район от 31 октября 2014 года № 1731 «Об утверждении муниципальной программы муниципального образования Кавказский район </w:t>
      </w:r>
      <w:r w:rsidR="00A612F7" w:rsidRPr="001865FA">
        <w:rPr>
          <w:rFonts w:ascii="Times New Roman" w:hAnsi="Times New Roman"/>
          <w:sz w:val="28"/>
          <w:szCs w:val="28"/>
        </w:rPr>
        <w:t>«Защита населени</w:t>
      </w:r>
      <w:r>
        <w:rPr>
          <w:rFonts w:ascii="Times New Roman" w:hAnsi="Times New Roman"/>
          <w:sz w:val="28"/>
          <w:szCs w:val="28"/>
        </w:rPr>
        <w:t xml:space="preserve">я и территорий от чрезвычайных </w:t>
      </w:r>
      <w:r w:rsidR="00A612F7" w:rsidRPr="001865FA">
        <w:rPr>
          <w:rFonts w:ascii="Times New Roman" w:hAnsi="Times New Roman"/>
          <w:sz w:val="28"/>
          <w:szCs w:val="28"/>
        </w:rPr>
        <w:t>ситуаций природного и техногенного характера»</w:t>
      </w:r>
      <w:r w:rsidR="003653B9">
        <w:rPr>
          <w:rFonts w:ascii="Times New Roman" w:hAnsi="Times New Roman"/>
          <w:sz w:val="28"/>
          <w:szCs w:val="28"/>
        </w:rPr>
        <w:t>.</w:t>
      </w:r>
      <w:proofErr w:type="gramEnd"/>
    </w:p>
    <w:p w:rsidR="00953C40" w:rsidRPr="001865FA" w:rsidRDefault="00B9284D">
      <w:pPr>
        <w:spacing w:after="0" w:line="100" w:lineRule="atLeast"/>
        <w:ind w:firstLine="709"/>
        <w:jc w:val="both"/>
        <w:rPr>
          <w:rFonts w:ascii="Times New Roman" w:hAnsi="Times New Roman"/>
          <w:sz w:val="28"/>
          <w:szCs w:val="28"/>
        </w:rPr>
      </w:pPr>
      <w:r>
        <w:rPr>
          <w:rFonts w:ascii="Times New Roman" w:hAnsi="Times New Roman"/>
          <w:sz w:val="28"/>
          <w:szCs w:val="28"/>
        </w:rPr>
        <w:t>В 20</w:t>
      </w:r>
      <w:r w:rsidR="00C961FF">
        <w:rPr>
          <w:rFonts w:ascii="Times New Roman" w:hAnsi="Times New Roman"/>
          <w:sz w:val="28"/>
          <w:szCs w:val="28"/>
        </w:rPr>
        <w:t>20</w:t>
      </w:r>
      <w:r w:rsidR="00953C40" w:rsidRPr="001865FA">
        <w:rPr>
          <w:rFonts w:ascii="Times New Roman" w:hAnsi="Times New Roman"/>
          <w:sz w:val="28"/>
          <w:szCs w:val="28"/>
        </w:rPr>
        <w:t xml:space="preserve"> году в м</w:t>
      </w:r>
      <w:r>
        <w:rPr>
          <w:rFonts w:ascii="Times New Roman" w:hAnsi="Times New Roman"/>
          <w:sz w:val="28"/>
          <w:szCs w:val="28"/>
        </w:rPr>
        <w:t>униципальную программу внесено 4</w:t>
      </w:r>
      <w:r w:rsidR="00953C40" w:rsidRPr="001865FA">
        <w:rPr>
          <w:rFonts w:ascii="Times New Roman" w:hAnsi="Times New Roman"/>
          <w:sz w:val="28"/>
          <w:szCs w:val="28"/>
        </w:rPr>
        <w:t xml:space="preserve"> изменения (</w:t>
      </w:r>
      <w:r w:rsidR="00C961FF">
        <w:rPr>
          <w:rFonts w:ascii="Times New Roman" w:hAnsi="Times New Roman"/>
          <w:sz w:val="28"/>
          <w:szCs w:val="28"/>
        </w:rPr>
        <w:t>20 апреля</w:t>
      </w:r>
      <w:r w:rsidR="00953C40" w:rsidRPr="001865FA">
        <w:rPr>
          <w:rFonts w:ascii="Times New Roman" w:hAnsi="Times New Roman"/>
          <w:sz w:val="28"/>
          <w:szCs w:val="28"/>
        </w:rPr>
        <w:t xml:space="preserve">, </w:t>
      </w:r>
      <w:r w:rsidR="00C961FF">
        <w:rPr>
          <w:rFonts w:ascii="Times New Roman" w:hAnsi="Times New Roman"/>
          <w:sz w:val="28"/>
          <w:szCs w:val="28"/>
        </w:rPr>
        <w:t>22 сентября</w:t>
      </w:r>
      <w:r w:rsidR="00953C40" w:rsidRPr="001865FA">
        <w:rPr>
          <w:rFonts w:ascii="Times New Roman" w:hAnsi="Times New Roman"/>
          <w:sz w:val="28"/>
          <w:szCs w:val="28"/>
        </w:rPr>
        <w:t xml:space="preserve">, </w:t>
      </w:r>
      <w:r w:rsidR="00C961FF">
        <w:rPr>
          <w:rFonts w:ascii="Times New Roman" w:hAnsi="Times New Roman"/>
          <w:sz w:val="28"/>
          <w:szCs w:val="28"/>
        </w:rPr>
        <w:t>19 ноября</w:t>
      </w:r>
      <w:r>
        <w:rPr>
          <w:rFonts w:ascii="Times New Roman" w:hAnsi="Times New Roman"/>
          <w:sz w:val="28"/>
          <w:szCs w:val="28"/>
        </w:rPr>
        <w:t xml:space="preserve">, </w:t>
      </w:r>
      <w:r w:rsidR="00C961FF">
        <w:rPr>
          <w:rFonts w:ascii="Times New Roman" w:hAnsi="Times New Roman"/>
          <w:sz w:val="28"/>
          <w:szCs w:val="28"/>
        </w:rPr>
        <w:t>21</w:t>
      </w:r>
      <w:r>
        <w:rPr>
          <w:rFonts w:ascii="Times New Roman" w:hAnsi="Times New Roman"/>
          <w:sz w:val="28"/>
          <w:szCs w:val="28"/>
        </w:rPr>
        <w:t>декабря</w:t>
      </w:r>
      <w:r w:rsidR="00953C40" w:rsidRPr="001865FA">
        <w:rPr>
          <w:rFonts w:ascii="Times New Roman" w:hAnsi="Times New Roman"/>
          <w:sz w:val="28"/>
          <w:szCs w:val="28"/>
        </w:rPr>
        <w:t>).</w:t>
      </w:r>
    </w:p>
    <w:p w:rsidR="00A612F7" w:rsidRPr="001865FA" w:rsidRDefault="00A612F7">
      <w:pPr>
        <w:spacing w:after="0" w:line="100" w:lineRule="atLeast"/>
        <w:ind w:firstLine="709"/>
        <w:jc w:val="both"/>
        <w:rPr>
          <w:rFonts w:ascii="Times New Roman" w:hAnsi="Times New Roman"/>
          <w:sz w:val="28"/>
          <w:szCs w:val="28"/>
        </w:rPr>
      </w:pPr>
      <w:r w:rsidRPr="001865FA">
        <w:rPr>
          <w:rFonts w:ascii="Times New Roman" w:hAnsi="Times New Roman"/>
          <w:sz w:val="28"/>
          <w:szCs w:val="28"/>
        </w:rPr>
        <w:t>Координатор муниципальной программы – МКУ «Управление по делам ГО и ЧС» Кавказского района.</w:t>
      </w:r>
    </w:p>
    <w:p w:rsidR="00D12672" w:rsidRPr="001865FA" w:rsidRDefault="00A612F7" w:rsidP="00895656">
      <w:pPr>
        <w:widowControl w:val="0"/>
        <w:spacing w:after="0" w:line="100" w:lineRule="atLeast"/>
        <w:ind w:firstLine="708"/>
        <w:jc w:val="both"/>
        <w:rPr>
          <w:rFonts w:ascii="Times New Roman" w:hAnsi="Times New Roman"/>
          <w:sz w:val="28"/>
          <w:szCs w:val="28"/>
        </w:rPr>
      </w:pPr>
      <w:r w:rsidRPr="001865FA">
        <w:rPr>
          <w:rFonts w:ascii="Times New Roman" w:hAnsi="Times New Roman"/>
          <w:sz w:val="28"/>
          <w:szCs w:val="28"/>
        </w:rPr>
        <w:t>Общий объем финансирования</w:t>
      </w:r>
      <w:r w:rsidR="007743B6" w:rsidRPr="001865FA">
        <w:rPr>
          <w:rFonts w:ascii="Times New Roman" w:hAnsi="Times New Roman"/>
          <w:sz w:val="28"/>
          <w:szCs w:val="28"/>
        </w:rPr>
        <w:t>, предусмотренный</w:t>
      </w:r>
      <w:r w:rsidR="00B862F8">
        <w:rPr>
          <w:rFonts w:ascii="Times New Roman" w:hAnsi="Times New Roman"/>
          <w:sz w:val="28"/>
          <w:szCs w:val="28"/>
        </w:rPr>
        <w:t xml:space="preserve"> </w:t>
      </w:r>
      <w:r w:rsidR="00C045BE" w:rsidRPr="001865FA">
        <w:rPr>
          <w:rFonts w:ascii="Times New Roman" w:hAnsi="Times New Roman"/>
          <w:sz w:val="28"/>
          <w:szCs w:val="28"/>
        </w:rPr>
        <w:t>в 20</w:t>
      </w:r>
      <w:r w:rsidR="00C961FF">
        <w:rPr>
          <w:rFonts w:ascii="Times New Roman" w:hAnsi="Times New Roman"/>
          <w:sz w:val="28"/>
          <w:szCs w:val="28"/>
        </w:rPr>
        <w:t>20</w:t>
      </w:r>
      <w:r w:rsidR="00C045BE" w:rsidRPr="001865FA">
        <w:rPr>
          <w:rFonts w:ascii="Times New Roman" w:hAnsi="Times New Roman"/>
          <w:sz w:val="28"/>
          <w:szCs w:val="28"/>
        </w:rPr>
        <w:t xml:space="preserve"> году</w:t>
      </w:r>
      <w:r w:rsidR="00D12672" w:rsidRPr="001865FA">
        <w:rPr>
          <w:rFonts w:ascii="Times New Roman" w:hAnsi="Times New Roman"/>
          <w:sz w:val="28"/>
          <w:szCs w:val="28"/>
        </w:rPr>
        <w:t xml:space="preserve"> на реализацию программы, </w:t>
      </w:r>
      <w:r w:rsidRPr="001865FA">
        <w:rPr>
          <w:rFonts w:ascii="Times New Roman" w:hAnsi="Times New Roman"/>
          <w:sz w:val="28"/>
          <w:szCs w:val="28"/>
        </w:rPr>
        <w:t xml:space="preserve">составил </w:t>
      </w:r>
      <w:r w:rsidR="00C961FF" w:rsidRPr="00756832">
        <w:rPr>
          <w:rFonts w:ascii="Times New Roman" w:hAnsi="Times New Roman"/>
          <w:color w:val="000000"/>
          <w:sz w:val="28"/>
          <w:szCs w:val="28"/>
        </w:rPr>
        <w:t>21435,5</w:t>
      </w:r>
      <w:r w:rsidRPr="00756832">
        <w:rPr>
          <w:rFonts w:ascii="Times New Roman" w:hAnsi="Times New Roman"/>
          <w:color w:val="000000"/>
          <w:sz w:val="28"/>
          <w:szCs w:val="28"/>
        </w:rPr>
        <w:t>тыс</w:t>
      </w:r>
      <w:r w:rsidRPr="001865FA">
        <w:rPr>
          <w:rFonts w:ascii="Times New Roman" w:hAnsi="Times New Roman"/>
          <w:sz w:val="28"/>
          <w:szCs w:val="28"/>
        </w:rPr>
        <w:t>.</w:t>
      </w:r>
      <w:r w:rsidR="00CA2597">
        <w:rPr>
          <w:rFonts w:ascii="Times New Roman" w:hAnsi="Times New Roman"/>
          <w:sz w:val="28"/>
          <w:szCs w:val="28"/>
        </w:rPr>
        <w:t xml:space="preserve"> </w:t>
      </w:r>
      <w:r w:rsidRPr="001865FA">
        <w:rPr>
          <w:rFonts w:ascii="Times New Roman" w:hAnsi="Times New Roman"/>
          <w:sz w:val="28"/>
          <w:szCs w:val="28"/>
        </w:rPr>
        <w:t>рублей</w:t>
      </w:r>
      <w:r w:rsidR="00D12672" w:rsidRPr="001865FA">
        <w:rPr>
          <w:rFonts w:ascii="Times New Roman" w:hAnsi="Times New Roman"/>
          <w:sz w:val="28"/>
          <w:szCs w:val="28"/>
        </w:rPr>
        <w:t>, в</w:t>
      </w:r>
      <w:r w:rsidR="00895656" w:rsidRPr="001865FA">
        <w:rPr>
          <w:rFonts w:ascii="Times New Roman" w:hAnsi="Times New Roman"/>
          <w:sz w:val="28"/>
          <w:szCs w:val="28"/>
        </w:rPr>
        <w:t xml:space="preserve"> том числе</w:t>
      </w:r>
      <w:r w:rsidR="00D12672" w:rsidRPr="001865FA">
        <w:rPr>
          <w:rFonts w:ascii="Times New Roman" w:hAnsi="Times New Roman"/>
          <w:sz w:val="28"/>
          <w:szCs w:val="28"/>
        </w:rPr>
        <w:t>:</w:t>
      </w:r>
    </w:p>
    <w:p w:rsidR="006A4FB5" w:rsidRPr="001865FA" w:rsidRDefault="00D12672" w:rsidP="00895656">
      <w:pPr>
        <w:widowControl w:val="0"/>
        <w:spacing w:after="0" w:line="100" w:lineRule="atLeast"/>
        <w:ind w:firstLine="708"/>
        <w:jc w:val="both"/>
        <w:rPr>
          <w:rFonts w:ascii="Times New Roman" w:hAnsi="Times New Roman"/>
          <w:sz w:val="28"/>
          <w:szCs w:val="28"/>
        </w:rPr>
      </w:pPr>
      <w:r w:rsidRPr="001865FA">
        <w:rPr>
          <w:rFonts w:ascii="Times New Roman" w:hAnsi="Times New Roman"/>
          <w:sz w:val="28"/>
          <w:szCs w:val="28"/>
        </w:rPr>
        <w:t xml:space="preserve">- </w:t>
      </w:r>
      <w:r w:rsidR="00A612F7" w:rsidRPr="001865FA">
        <w:rPr>
          <w:rFonts w:ascii="Times New Roman" w:hAnsi="Times New Roman"/>
          <w:sz w:val="28"/>
          <w:szCs w:val="28"/>
        </w:rPr>
        <w:t xml:space="preserve">за счет средств местного бюджета </w:t>
      </w:r>
      <w:r w:rsidR="00C961FF">
        <w:rPr>
          <w:rFonts w:ascii="Times New Roman" w:hAnsi="Times New Roman"/>
          <w:sz w:val="28"/>
          <w:szCs w:val="28"/>
        </w:rPr>
        <w:t>20405,5</w:t>
      </w:r>
      <w:r w:rsidR="006A4FB5" w:rsidRPr="001865FA">
        <w:rPr>
          <w:rFonts w:ascii="Times New Roman" w:hAnsi="Times New Roman"/>
          <w:sz w:val="28"/>
          <w:szCs w:val="28"/>
        </w:rPr>
        <w:t>тыс. рублей;</w:t>
      </w:r>
    </w:p>
    <w:p w:rsidR="00D12672" w:rsidRPr="001865FA" w:rsidRDefault="006A4FB5" w:rsidP="00895656">
      <w:pPr>
        <w:widowControl w:val="0"/>
        <w:spacing w:after="0" w:line="100" w:lineRule="atLeast"/>
        <w:ind w:firstLine="708"/>
        <w:jc w:val="both"/>
        <w:rPr>
          <w:rFonts w:ascii="Times New Roman" w:hAnsi="Times New Roman"/>
          <w:sz w:val="28"/>
          <w:szCs w:val="28"/>
        </w:rPr>
      </w:pPr>
      <w:r w:rsidRPr="001865FA">
        <w:rPr>
          <w:rFonts w:ascii="Times New Roman" w:hAnsi="Times New Roman"/>
          <w:sz w:val="28"/>
          <w:szCs w:val="28"/>
        </w:rPr>
        <w:t xml:space="preserve">- </w:t>
      </w:r>
      <w:r w:rsidR="00D12672" w:rsidRPr="001865FA">
        <w:rPr>
          <w:rFonts w:ascii="Times New Roman" w:hAnsi="Times New Roman"/>
          <w:sz w:val="28"/>
          <w:szCs w:val="28"/>
        </w:rPr>
        <w:t xml:space="preserve">за счет средств внебюджетных </w:t>
      </w:r>
      <w:r w:rsidR="00B63402" w:rsidRPr="001865FA">
        <w:rPr>
          <w:rFonts w:ascii="Times New Roman" w:hAnsi="Times New Roman"/>
          <w:sz w:val="28"/>
          <w:szCs w:val="28"/>
        </w:rPr>
        <w:t xml:space="preserve">источников </w:t>
      </w:r>
      <w:r w:rsidR="00C45DBC" w:rsidRPr="00756832">
        <w:rPr>
          <w:rFonts w:ascii="Times New Roman" w:hAnsi="Times New Roman"/>
          <w:color w:val="000000"/>
          <w:sz w:val="28"/>
          <w:szCs w:val="28"/>
        </w:rPr>
        <w:t>10</w:t>
      </w:r>
      <w:r w:rsidR="00C961FF" w:rsidRPr="00756832">
        <w:rPr>
          <w:rFonts w:ascii="Times New Roman" w:hAnsi="Times New Roman"/>
          <w:color w:val="000000"/>
          <w:sz w:val="28"/>
          <w:szCs w:val="28"/>
        </w:rPr>
        <w:t>3</w:t>
      </w:r>
      <w:r w:rsidR="00C45DBC" w:rsidRPr="00756832">
        <w:rPr>
          <w:rFonts w:ascii="Times New Roman" w:hAnsi="Times New Roman"/>
          <w:color w:val="000000"/>
          <w:sz w:val="28"/>
          <w:szCs w:val="28"/>
        </w:rPr>
        <w:t>0,0</w:t>
      </w:r>
      <w:r w:rsidR="00B63402" w:rsidRPr="001865FA">
        <w:rPr>
          <w:rFonts w:ascii="Times New Roman" w:hAnsi="Times New Roman"/>
          <w:sz w:val="28"/>
          <w:szCs w:val="28"/>
        </w:rPr>
        <w:t>тыс. рублей.</w:t>
      </w:r>
    </w:p>
    <w:p w:rsidR="00290128" w:rsidRPr="001865FA" w:rsidRDefault="00B63402" w:rsidP="00290128">
      <w:pPr>
        <w:widowControl w:val="0"/>
        <w:spacing w:after="0" w:line="100" w:lineRule="atLeast"/>
        <w:ind w:firstLine="708"/>
        <w:jc w:val="both"/>
        <w:rPr>
          <w:rFonts w:ascii="Times New Roman" w:hAnsi="Times New Roman"/>
          <w:sz w:val="28"/>
          <w:szCs w:val="28"/>
        </w:rPr>
      </w:pPr>
      <w:r w:rsidRPr="001865FA">
        <w:rPr>
          <w:rFonts w:ascii="Times New Roman" w:hAnsi="Times New Roman"/>
          <w:sz w:val="28"/>
          <w:szCs w:val="28"/>
        </w:rPr>
        <w:t xml:space="preserve">Профинансировано </w:t>
      </w:r>
      <w:r w:rsidR="00A932BF" w:rsidRPr="00756832">
        <w:rPr>
          <w:rFonts w:ascii="Times New Roman" w:hAnsi="Times New Roman"/>
          <w:color w:val="000000"/>
          <w:sz w:val="28"/>
          <w:szCs w:val="28"/>
        </w:rPr>
        <w:t>21108,0</w:t>
      </w:r>
      <w:r w:rsidRPr="001865FA">
        <w:rPr>
          <w:rFonts w:ascii="Times New Roman" w:hAnsi="Times New Roman"/>
          <w:sz w:val="28"/>
          <w:szCs w:val="28"/>
        </w:rPr>
        <w:t xml:space="preserve">тыс. руб. </w:t>
      </w:r>
      <w:r w:rsidR="00F2108A">
        <w:rPr>
          <w:rFonts w:ascii="Times New Roman" w:hAnsi="Times New Roman"/>
          <w:sz w:val="28"/>
          <w:szCs w:val="28"/>
        </w:rPr>
        <w:t>(</w:t>
      </w:r>
      <w:r w:rsidR="00A932BF" w:rsidRPr="00756832">
        <w:rPr>
          <w:rFonts w:ascii="Times New Roman" w:hAnsi="Times New Roman"/>
          <w:color w:val="000000"/>
          <w:sz w:val="28"/>
          <w:szCs w:val="28"/>
        </w:rPr>
        <w:t>98,5</w:t>
      </w:r>
      <w:r w:rsidR="00F2568B" w:rsidRPr="00756832">
        <w:rPr>
          <w:rFonts w:ascii="Times New Roman" w:hAnsi="Times New Roman"/>
          <w:color w:val="000000"/>
          <w:sz w:val="28"/>
          <w:szCs w:val="28"/>
        </w:rPr>
        <w:t xml:space="preserve">% </w:t>
      </w:r>
      <w:r w:rsidRPr="001865FA">
        <w:rPr>
          <w:rFonts w:ascii="Times New Roman" w:hAnsi="Times New Roman"/>
          <w:sz w:val="28"/>
          <w:szCs w:val="28"/>
        </w:rPr>
        <w:t>от плановых назначений) в том числе</w:t>
      </w:r>
      <w:r w:rsidR="000B2641">
        <w:rPr>
          <w:rFonts w:ascii="Times New Roman" w:hAnsi="Times New Roman"/>
          <w:sz w:val="28"/>
          <w:szCs w:val="28"/>
        </w:rPr>
        <w:t>:</w:t>
      </w:r>
    </w:p>
    <w:p w:rsidR="006E6A86" w:rsidRPr="000E4F57" w:rsidRDefault="00D12672" w:rsidP="00290128">
      <w:pPr>
        <w:widowControl w:val="0"/>
        <w:spacing w:after="0" w:line="100" w:lineRule="atLeast"/>
        <w:ind w:firstLine="708"/>
        <w:jc w:val="both"/>
        <w:rPr>
          <w:rFonts w:ascii="Times New Roman" w:hAnsi="Times New Roman"/>
          <w:sz w:val="28"/>
          <w:szCs w:val="28"/>
        </w:rPr>
      </w:pPr>
      <w:r w:rsidRPr="001865FA">
        <w:rPr>
          <w:rFonts w:ascii="Times New Roman" w:hAnsi="Times New Roman"/>
          <w:sz w:val="28"/>
          <w:szCs w:val="28"/>
        </w:rPr>
        <w:t xml:space="preserve">- за счет средств местного бюджета </w:t>
      </w:r>
      <w:r w:rsidR="00A932BF" w:rsidRPr="00756832">
        <w:rPr>
          <w:rFonts w:ascii="Times New Roman" w:hAnsi="Times New Roman"/>
          <w:color w:val="000000"/>
          <w:sz w:val="28"/>
          <w:szCs w:val="28"/>
        </w:rPr>
        <w:t>20390,9</w:t>
      </w:r>
      <w:r w:rsidR="00CC2B8D">
        <w:rPr>
          <w:rFonts w:ascii="Times New Roman" w:hAnsi="Times New Roman"/>
          <w:sz w:val="28"/>
          <w:szCs w:val="28"/>
        </w:rPr>
        <w:t>тыс. рублей</w:t>
      </w:r>
      <w:r w:rsidR="00B63402" w:rsidRPr="001865FA">
        <w:rPr>
          <w:rFonts w:ascii="Times New Roman" w:hAnsi="Times New Roman"/>
          <w:sz w:val="28"/>
          <w:szCs w:val="28"/>
        </w:rPr>
        <w:t>(</w:t>
      </w:r>
      <w:r w:rsidR="004F2BBB" w:rsidRPr="00756832">
        <w:rPr>
          <w:rFonts w:ascii="Times New Roman" w:hAnsi="Times New Roman"/>
          <w:color w:val="000000"/>
          <w:sz w:val="28"/>
          <w:szCs w:val="28"/>
        </w:rPr>
        <w:t>99,</w:t>
      </w:r>
      <w:r w:rsidR="00A932BF" w:rsidRPr="00756832">
        <w:rPr>
          <w:rFonts w:ascii="Times New Roman" w:hAnsi="Times New Roman"/>
          <w:color w:val="000000"/>
          <w:sz w:val="28"/>
          <w:szCs w:val="28"/>
        </w:rPr>
        <w:t>9</w:t>
      </w:r>
      <w:r w:rsidR="00D001ED" w:rsidRPr="000E4F57">
        <w:rPr>
          <w:rFonts w:ascii="Times New Roman" w:hAnsi="Times New Roman"/>
          <w:color w:val="000000"/>
          <w:sz w:val="28"/>
          <w:szCs w:val="28"/>
        </w:rPr>
        <w:t>%</w:t>
      </w:r>
      <w:r w:rsidR="00B63402" w:rsidRPr="000E4F57">
        <w:rPr>
          <w:rFonts w:ascii="Times New Roman" w:hAnsi="Times New Roman"/>
          <w:color w:val="000000"/>
          <w:sz w:val="28"/>
          <w:szCs w:val="28"/>
        </w:rPr>
        <w:t>)</w:t>
      </w:r>
      <w:r w:rsidR="006E6A86" w:rsidRPr="000E4F57">
        <w:rPr>
          <w:rFonts w:ascii="Times New Roman" w:hAnsi="Times New Roman"/>
          <w:color w:val="000000"/>
          <w:sz w:val="28"/>
          <w:szCs w:val="28"/>
        </w:rPr>
        <w:t>;</w:t>
      </w:r>
    </w:p>
    <w:p w:rsidR="00D12672" w:rsidRPr="001865FA" w:rsidRDefault="006E6A86" w:rsidP="00D12672">
      <w:pPr>
        <w:spacing w:after="0" w:line="240" w:lineRule="auto"/>
        <w:jc w:val="both"/>
        <w:rPr>
          <w:rFonts w:ascii="Times New Roman" w:hAnsi="Times New Roman"/>
          <w:sz w:val="28"/>
          <w:szCs w:val="28"/>
        </w:rPr>
      </w:pPr>
      <w:r w:rsidRPr="001865FA">
        <w:rPr>
          <w:rFonts w:ascii="Times New Roman" w:hAnsi="Times New Roman"/>
          <w:sz w:val="28"/>
          <w:szCs w:val="28"/>
        </w:rPr>
        <w:tab/>
        <w:t>-</w:t>
      </w:r>
      <w:r w:rsidR="00D12672" w:rsidRPr="001865FA">
        <w:rPr>
          <w:rFonts w:ascii="Times New Roman" w:hAnsi="Times New Roman"/>
          <w:sz w:val="28"/>
          <w:szCs w:val="28"/>
        </w:rPr>
        <w:t>за счет внебюджетных источников</w:t>
      </w:r>
      <w:r w:rsidR="00A932BF" w:rsidRPr="00756832">
        <w:rPr>
          <w:rFonts w:ascii="Times New Roman" w:hAnsi="Times New Roman"/>
          <w:color w:val="000000"/>
          <w:sz w:val="28"/>
          <w:szCs w:val="28"/>
        </w:rPr>
        <w:t>717,</w:t>
      </w:r>
      <w:r w:rsidR="00A76E51" w:rsidRPr="00756832">
        <w:rPr>
          <w:rFonts w:ascii="Times New Roman" w:hAnsi="Times New Roman"/>
          <w:color w:val="000000"/>
          <w:sz w:val="28"/>
          <w:szCs w:val="28"/>
        </w:rPr>
        <w:t>1</w:t>
      </w:r>
      <w:r w:rsidR="00A612F7" w:rsidRPr="001865FA">
        <w:rPr>
          <w:rFonts w:ascii="Times New Roman" w:hAnsi="Times New Roman"/>
          <w:sz w:val="28"/>
          <w:szCs w:val="28"/>
        </w:rPr>
        <w:t xml:space="preserve">тыс. рублей </w:t>
      </w:r>
      <w:r w:rsidR="000E4F57">
        <w:rPr>
          <w:rFonts w:ascii="Times New Roman" w:hAnsi="Times New Roman"/>
          <w:sz w:val="28"/>
          <w:szCs w:val="28"/>
        </w:rPr>
        <w:t>(</w:t>
      </w:r>
      <w:r w:rsidR="00A932BF" w:rsidRPr="00756832">
        <w:rPr>
          <w:rFonts w:ascii="Times New Roman" w:hAnsi="Times New Roman"/>
          <w:color w:val="000000"/>
          <w:sz w:val="28"/>
          <w:szCs w:val="28"/>
        </w:rPr>
        <w:t>69,6</w:t>
      </w:r>
      <w:r w:rsidR="00D001ED" w:rsidRPr="00756832">
        <w:rPr>
          <w:rFonts w:ascii="Times New Roman" w:hAnsi="Times New Roman"/>
          <w:color w:val="000000"/>
          <w:sz w:val="28"/>
          <w:szCs w:val="28"/>
        </w:rPr>
        <w:t>%</w:t>
      </w:r>
      <w:r w:rsidR="00B63402" w:rsidRPr="00756832">
        <w:rPr>
          <w:rFonts w:ascii="Times New Roman" w:hAnsi="Times New Roman"/>
          <w:color w:val="000000"/>
          <w:sz w:val="28"/>
          <w:szCs w:val="28"/>
        </w:rPr>
        <w:t>)</w:t>
      </w:r>
      <w:r w:rsidR="00D001ED" w:rsidRPr="00756832">
        <w:rPr>
          <w:rFonts w:ascii="Times New Roman" w:hAnsi="Times New Roman"/>
          <w:color w:val="000000"/>
          <w:sz w:val="28"/>
          <w:szCs w:val="28"/>
        </w:rPr>
        <w:t>.</w:t>
      </w:r>
    </w:p>
    <w:p w:rsidR="0038692E" w:rsidRPr="001865FA" w:rsidRDefault="00461AFC" w:rsidP="0038692E">
      <w:pPr>
        <w:spacing w:after="0" w:line="240" w:lineRule="auto"/>
        <w:jc w:val="both"/>
        <w:rPr>
          <w:rFonts w:ascii="Times New Roman" w:hAnsi="Times New Roman"/>
          <w:sz w:val="28"/>
          <w:szCs w:val="28"/>
        </w:rPr>
      </w:pPr>
      <w:r w:rsidRPr="001865FA">
        <w:rPr>
          <w:rFonts w:ascii="Times New Roman" w:hAnsi="Times New Roman"/>
          <w:sz w:val="28"/>
          <w:szCs w:val="28"/>
        </w:rPr>
        <w:tab/>
      </w:r>
      <w:r w:rsidR="0038692E" w:rsidRPr="001865FA">
        <w:rPr>
          <w:rFonts w:ascii="Times New Roman" w:hAnsi="Times New Roman"/>
          <w:sz w:val="28"/>
          <w:szCs w:val="28"/>
        </w:rPr>
        <w:t>План реал</w:t>
      </w:r>
      <w:r w:rsidR="000E4F57">
        <w:rPr>
          <w:rFonts w:ascii="Times New Roman" w:hAnsi="Times New Roman"/>
          <w:sz w:val="28"/>
          <w:szCs w:val="28"/>
        </w:rPr>
        <w:t xml:space="preserve">изации муниципальной программы </w:t>
      </w:r>
      <w:r w:rsidR="0038692E" w:rsidRPr="001865FA">
        <w:rPr>
          <w:rFonts w:ascii="Times New Roman" w:hAnsi="Times New Roman"/>
          <w:sz w:val="28"/>
          <w:szCs w:val="28"/>
        </w:rPr>
        <w:t>на 20</w:t>
      </w:r>
      <w:r w:rsidR="00A932BF">
        <w:rPr>
          <w:rFonts w:ascii="Times New Roman" w:hAnsi="Times New Roman"/>
          <w:sz w:val="28"/>
          <w:szCs w:val="28"/>
        </w:rPr>
        <w:t>20</w:t>
      </w:r>
      <w:r w:rsidR="0038692E" w:rsidRPr="001865FA">
        <w:rPr>
          <w:rFonts w:ascii="Times New Roman" w:hAnsi="Times New Roman"/>
          <w:sz w:val="28"/>
          <w:szCs w:val="28"/>
        </w:rPr>
        <w:t xml:space="preserve"> год утвержден заместителем главы муниципального образования Кавказский район </w:t>
      </w:r>
      <w:r w:rsidR="00A932BF">
        <w:rPr>
          <w:rFonts w:ascii="Times New Roman" w:hAnsi="Times New Roman"/>
          <w:sz w:val="28"/>
          <w:szCs w:val="28"/>
        </w:rPr>
        <w:t>О.М. Ляховым25</w:t>
      </w:r>
      <w:r w:rsidR="0038692E" w:rsidRPr="001865FA">
        <w:rPr>
          <w:rFonts w:ascii="Times New Roman" w:hAnsi="Times New Roman"/>
          <w:sz w:val="28"/>
          <w:szCs w:val="28"/>
        </w:rPr>
        <w:t>.12.201</w:t>
      </w:r>
      <w:r w:rsidR="00A932BF">
        <w:rPr>
          <w:rFonts w:ascii="Times New Roman" w:hAnsi="Times New Roman"/>
          <w:sz w:val="28"/>
          <w:szCs w:val="28"/>
        </w:rPr>
        <w:t>9</w:t>
      </w:r>
      <w:r w:rsidR="0038692E" w:rsidRPr="001865FA">
        <w:rPr>
          <w:rFonts w:ascii="Times New Roman" w:hAnsi="Times New Roman"/>
          <w:sz w:val="28"/>
          <w:szCs w:val="28"/>
        </w:rPr>
        <w:t xml:space="preserve"> г. (изменения </w:t>
      </w:r>
      <w:r w:rsidR="00A24070" w:rsidRPr="001865FA">
        <w:rPr>
          <w:rFonts w:ascii="Times New Roman" w:hAnsi="Times New Roman"/>
          <w:sz w:val="28"/>
          <w:szCs w:val="28"/>
        </w:rPr>
        <w:t>вносились</w:t>
      </w:r>
      <w:r w:rsidR="00D555F4">
        <w:rPr>
          <w:rFonts w:ascii="Times New Roman" w:hAnsi="Times New Roman"/>
          <w:sz w:val="28"/>
          <w:szCs w:val="28"/>
        </w:rPr>
        <w:t xml:space="preserve"> 25.06.2020</w:t>
      </w:r>
      <w:r w:rsidR="00D15115">
        <w:rPr>
          <w:rFonts w:ascii="Times New Roman" w:hAnsi="Times New Roman"/>
          <w:sz w:val="28"/>
          <w:szCs w:val="28"/>
        </w:rPr>
        <w:t xml:space="preserve">г., </w:t>
      </w:r>
      <w:r w:rsidR="00A932BF">
        <w:rPr>
          <w:rFonts w:ascii="Times New Roman" w:hAnsi="Times New Roman"/>
          <w:sz w:val="28"/>
          <w:szCs w:val="28"/>
        </w:rPr>
        <w:t>29.09.2020</w:t>
      </w:r>
      <w:r w:rsidR="0038692E" w:rsidRPr="001865FA">
        <w:rPr>
          <w:rFonts w:ascii="Times New Roman" w:hAnsi="Times New Roman"/>
          <w:sz w:val="28"/>
          <w:szCs w:val="28"/>
        </w:rPr>
        <w:t xml:space="preserve"> г.,</w:t>
      </w:r>
      <w:r w:rsidR="00A932BF">
        <w:rPr>
          <w:rFonts w:ascii="Times New Roman" w:hAnsi="Times New Roman"/>
          <w:sz w:val="28"/>
          <w:szCs w:val="28"/>
        </w:rPr>
        <w:t>25</w:t>
      </w:r>
      <w:r w:rsidR="0038692E" w:rsidRPr="001865FA">
        <w:rPr>
          <w:rFonts w:ascii="Times New Roman" w:hAnsi="Times New Roman"/>
          <w:sz w:val="28"/>
          <w:szCs w:val="28"/>
        </w:rPr>
        <w:t>.</w:t>
      </w:r>
      <w:r w:rsidR="00A932BF">
        <w:rPr>
          <w:rFonts w:ascii="Times New Roman" w:hAnsi="Times New Roman"/>
          <w:sz w:val="28"/>
          <w:szCs w:val="28"/>
        </w:rPr>
        <w:t>12</w:t>
      </w:r>
      <w:r w:rsidR="0038692E" w:rsidRPr="001865FA">
        <w:rPr>
          <w:rFonts w:ascii="Times New Roman" w:hAnsi="Times New Roman"/>
          <w:sz w:val="28"/>
          <w:szCs w:val="28"/>
        </w:rPr>
        <w:t>.20</w:t>
      </w:r>
      <w:r w:rsidR="00A932BF">
        <w:rPr>
          <w:rFonts w:ascii="Times New Roman" w:hAnsi="Times New Roman"/>
          <w:sz w:val="28"/>
          <w:szCs w:val="28"/>
        </w:rPr>
        <w:t>20</w:t>
      </w:r>
      <w:r w:rsidR="0038692E" w:rsidRPr="001865FA">
        <w:rPr>
          <w:rFonts w:ascii="Times New Roman" w:hAnsi="Times New Roman"/>
          <w:sz w:val="28"/>
          <w:szCs w:val="28"/>
        </w:rPr>
        <w:t xml:space="preserve"> г.).</w:t>
      </w:r>
    </w:p>
    <w:p w:rsidR="00D12672" w:rsidRPr="001865FA" w:rsidRDefault="00D12672" w:rsidP="000E4F57">
      <w:pPr>
        <w:spacing w:after="0" w:line="240" w:lineRule="auto"/>
        <w:ind w:firstLine="708"/>
        <w:jc w:val="both"/>
        <w:rPr>
          <w:rFonts w:ascii="Times New Roman" w:hAnsi="Times New Roman"/>
          <w:sz w:val="28"/>
          <w:szCs w:val="28"/>
        </w:rPr>
      </w:pPr>
      <w:r w:rsidRPr="001865FA">
        <w:rPr>
          <w:rFonts w:ascii="Times New Roman" w:hAnsi="Times New Roman"/>
          <w:sz w:val="28"/>
          <w:szCs w:val="28"/>
        </w:rPr>
        <w:t>Все мероприятия</w:t>
      </w:r>
      <w:r w:rsidR="000F0208" w:rsidRPr="001865FA">
        <w:rPr>
          <w:rFonts w:ascii="Times New Roman" w:hAnsi="Times New Roman"/>
          <w:sz w:val="28"/>
          <w:szCs w:val="28"/>
        </w:rPr>
        <w:t xml:space="preserve"> и контрольные события</w:t>
      </w:r>
      <w:r w:rsidRPr="001865FA">
        <w:rPr>
          <w:rFonts w:ascii="Times New Roman" w:hAnsi="Times New Roman"/>
          <w:sz w:val="28"/>
          <w:szCs w:val="28"/>
        </w:rPr>
        <w:t>, предусмотренные планом реализации,  в 20</w:t>
      </w:r>
      <w:r w:rsidR="00A932BF">
        <w:rPr>
          <w:rFonts w:ascii="Times New Roman" w:hAnsi="Times New Roman"/>
          <w:sz w:val="28"/>
          <w:szCs w:val="28"/>
        </w:rPr>
        <w:t>20</w:t>
      </w:r>
      <w:r w:rsidRPr="001865FA">
        <w:rPr>
          <w:rFonts w:ascii="Times New Roman" w:hAnsi="Times New Roman"/>
          <w:sz w:val="28"/>
          <w:szCs w:val="28"/>
        </w:rPr>
        <w:t xml:space="preserve"> году были выполнены в полном объеме и в планируемые сроки. </w:t>
      </w:r>
    </w:p>
    <w:p w:rsidR="00A612F7" w:rsidRPr="001865FA" w:rsidRDefault="00A612F7" w:rsidP="00E641CC">
      <w:pPr>
        <w:spacing w:after="0" w:line="100" w:lineRule="atLeast"/>
        <w:ind w:firstLine="708"/>
        <w:jc w:val="both"/>
        <w:rPr>
          <w:rFonts w:ascii="Times New Roman" w:hAnsi="Times New Roman"/>
          <w:sz w:val="28"/>
          <w:szCs w:val="28"/>
        </w:rPr>
      </w:pPr>
      <w:r w:rsidRPr="001865FA">
        <w:rPr>
          <w:rFonts w:ascii="Times New Roman" w:hAnsi="Times New Roman"/>
          <w:sz w:val="28"/>
          <w:szCs w:val="28"/>
        </w:rPr>
        <w:t xml:space="preserve">Достижение целей и решение задач, поставленных в </w:t>
      </w:r>
      <w:r w:rsidR="00601096" w:rsidRPr="001865FA">
        <w:rPr>
          <w:rFonts w:ascii="Times New Roman" w:hAnsi="Times New Roman"/>
          <w:sz w:val="28"/>
          <w:szCs w:val="28"/>
        </w:rPr>
        <w:t xml:space="preserve">муниципальной </w:t>
      </w:r>
      <w:r w:rsidRPr="001865FA">
        <w:rPr>
          <w:rFonts w:ascii="Times New Roman" w:hAnsi="Times New Roman"/>
          <w:sz w:val="28"/>
          <w:szCs w:val="28"/>
        </w:rPr>
        <w:t xml:space="preserve">программе, осуществляется в рамках реализации входящих в ее состав </w:t>
      </w:r>
      <w:r w:rsidR="00D12672" w:rsidRPr="001865FA">
        <w:rPr>
          <w:rFonts w:ascii="Times New Roman" w:hAnsi="Times New Roman"/>
          <w:sz w:val="28"/>
          <w:szCs w:val="28"/>
        </w:rPr>
        <w:t xml:space="preserve">трех </w:t>
      </w:r>
      <w:r w:rsidRPr="001865FA">
        <w:rPr>
          <w:rFonts w:ascii="Times New Roman" w:hAnsi="Times New Roman"/>
          <w:sz w:val="28"/>
          <w:szCs w:val="28"/>
        </w:rPr>
        <w:t>подпрограмм.</w:t>
      </w:r>
    </w:p>
    <w:p w:rsidR="00A612F7" w:rsidRPr="008E742C" w:rsidRDefault="00A612F7" w:rsidP="008E742C">
      <w:pPr>
        <w:spacing w:after="0" w:line="100" w:lineRule="atLeast"/>
        <w:rPr>
          <w:rFonts w:ascii="Times New Roman" w:hAnsi="Times New Roman"/>
          <w:sz w:val="28"/>
          <w:szCs w:val="28"/>
        </w:rPr>
      </w:pPr>
    </w:p>
    <w:p w:rsidR="00E641CC" w:rsidRPr="008E742C" w:rsidRDefault="00E641CC" w:rsidP="008E742C">
      <w:pPr>
        <w:spacing w:after="0" w:line="100" w:lineRule="atLeast"/>
        <w:rPr>
          <w:rFonts w:ascii="Times New Roman" w:hAnsi="Times New Roman"/>
          <w:sz w:val="28"/>
          <w:szCs w:val="28"/>
        </w:rPr>
      </w:pPr>
    </w:p>
    <w:p w:rsidR="003653B9" w:rsidRPr="008E742C" w:rsidRDefault="003653B9" w:rsidP="008E742C">
      <w:pPr>
        <w:spacing w:after="0" w:line="100" w:lineRule="atLeast"/>
        <w:rPr>
          <w:rFonts w:ascii="Times New Roman" w:hAnsi="Times New Roman"/>
          <w:sz w:val="28"/>
          <w:szCs w:val="28"/>
        </w:rPr>
      </w:pPr>
    </w:p>
    <w:p w:rsidR="003653B9" w:rsidRPr="008E742C" w:rsidRDefault="003653B9" w:rsidP="008E742C">
      <w:pPr>
        <w:spacing w:after="0" w:line="100" w:lineRule="atLeast"/>
        <w:rPr>
          <w:rFonts w:ascii="Times New Roman" w:hAnsi="Times New Roman"/>
          <w:sz w:val="28"/>
          <w:szCs w:val="28"/>
        </w:rPr>
      </w:pPr>
    </w:p>
    <w:p w:rsidR="003653B9" w:rsidRPr="008E742C" w:rsidRDefault="003653B9" w:rsidP="008E742C">
      <w:pPr>
        <w:spacing w:after="0" w:line="100" w:lineRule="atLeast"/>
        <w:rPr>
          <w:rFonts w:ascii="Times New Roman" w:hAnsi="Times New Roman"/>
          <w:sz w:val="28"/>
          <w:szCs w:val="28"/>
        </w:rPr>
      </w:pPr>
    </w:p>
    <w:p w:rsidR="003653B9" w:rsidRPr="008E742C" w:rsidRDefault="003653B9" w:rsidP="008E742C">
      <w:pPr>
        <w:spacing w:after="0" w:line="100" w:lineRule="atLeast"/>
        <w:rPr>
          <w:rFonts w:ascii="Times New Roman" w:hAnsi="Times New Roman"/>
          <w:sz w:val="28"/>
          <w:szCs w:val="28"/>
        </w:rPr>
      </w:pPr>
    </w:p>
    <w:p w:rsidR="003653B9" w:rsidRPr="008E742C" w:rsidRDefault="003653B9" w:rsidP="008E742C">
      <w:pPr>
        <w:spacing w:after="0" w:line="100" w:lineRule="atLeast"/>
        <w:rPr>
          <w:rFonts w:ascii="Times New Roman" w:hAnsi="Times New Roman"/>
          <w:sz w:val="28"/>
          <w:szCs w:val="28"/>
        </w:rPr>
      </w:pPr>
    </w:p>
    <w:p w:rsidR="003653B9" w:rsidRPr="008E742C" w:rsidRDefault="003653B9" w:rsidP="008E742C">
      <w:pPr>
        <w:spacing w:after="0" w:line="100" w:lineRule="atLeast"/>
        <w:rPr>
          <w:rFonts w:ascii="Times New Roman" w:hAnsi="Times New Roman"/>
          <w:sz w:val="28"/>
          <w:szCs w:val="28"/>
        </w:rPr>
      </w:pPr>
    </w:p>
    <w:p w:rsidR="003653B9" w:rsidRPr="008E742C" w:rsidRDefault="003653B9" w:rsidP="008E742C">
      <w:pPr>
        <w:spacing w:after="0" w:line="100" w:lineRule="atLeast"/>
        <w:rPr>
          <w:rFonts w:ascii="Times New Roman" w:hAnsi="Times New Roman"/>
          <w:sz w:val="28"/>
          <w:szCs w:val="28"/>
        </w:rPr>
      </w:pPr>
    </w:p>
    <w:p w:rsidR="003653B9" w:rsidRPr="008E742C" w:rsidRDefault="003653B9" w:rsidP="008E742C">
      <w:pPr>
        <w:spacing w:after="0" w:line="100" w:lineRule="atLeast"/>
        <w:rPr>
          <w:rFonts w:ascii="Times New Roman" w:hAnsi="Times New Roman"/>
          <w:sz w:val="28"/>
          <w:szCs w:val="28"/>
        </w:rPr>
      </w:pPr>
    </w:p>
    <w:p w:rsidR="003653B9" w:rsidRPr="008E742C" w:rsidRDefault="003653B9" w:rsidP="008E742C">
      <w:pPr>
        <w:spacing w:after="0" w:line="100" w:lineRule="atLeast"/>
        <w:rPr>
          <w:rFonts w:ascii="Times New Roman" w:hAnsi="Times New Roman"/>
          <w:sz w:val="28"/>
          <w:szCs w:val="28"/>
        </w:rPr>
      </w:pPr>
    </w:p>
    <w:p w:rsidR="003653B9" w:rsidRPr="008E742C" w:rsidRDefault="003653B9" w:rsidP="008E742C">
      <w:pPr>
        <w:spacing w:after="0" w:line="100" w:lineRule="atLeast"/>
        <w:rPr>
          <w:rFonts w:ascii="Times New Roman" w:hAnsi="Times New Roman"/>
          <w:sz w:val="28"/>
          <w:szCs w:val="28"/>
        </w:rPr>
      </w:pPr>
    </w:p>
    <w:p w:rsidR="00710784" w:rsidRDefault="00A612F7" w:rsidP="002A1554">
      <w:pPr>
        <w:spacing w:after="0" w:line="100" w:lineRule="atLeast"/>
        <w:jc w:val="center"/>
        <w:rPr>
          <w:rFonts w:ascii="Times New Roman" w:hAnsi="Times New Roman"/>
          <w:b/>
          <w:sz w:val="28"/>
          <w:szCs w:val="28"/>
        </w:rPr>
      </w:pPr>
      <w:r w:rsidRPr="001865FA">
        <w:rPr>
          <w:rFonts w:ascii="Times New Roman" w:hAnsi="Times New Roman"/>
          <w:b/>
          <w:sz w:val="28"/>
          <w:szCs w:val="28"/>
        </w:rPr>
        <w:lastRenderedPageBreak/>
        <w:t xml:space="preserve">О ходе реализации подпрограммы «Мероприятия по предупреждению и ликвидации чрезвычайных ситуаций, стихийных бедствий и их последствий и обучение населения в области гражданской обороны и чрезвычайных ситуаций в муниципальном образовании </w:t>
      </w:r>
    </w:p>
    <w:p w:rsidR="00A612F7" w:rsidRPr="001865FA" w:rsidRDefault="00A612F7" w:rsidP="002A1554">
      <w:pPr>
        <w:spacing w:after="0" w:line="100" w:lineRule="atLeast"/>
        <w:jc w:val="center"/>
        <w:rPr>
          <w:rFonts w:ascii="Times New Roman" w:hAnsi="Times New Roman"/>
          <w:b/>
          <w:sz w:val="28"/>
          <w:szCs w:val="28"/>
        </w:rPr>
      </w:pPr>
      <w:r w:rsidRPr="001865FA">
        <w:rPr>
          <w:rFonts w:ascii="Times New Roman" w:hAnsi="Times New Roman"/>
          <w:b/>
          <w:sz w:val="28"/>
          <w:szCs w:val="28"/>
        </w:rPr>
        <w:t>Кавказский район»</w:t>
      </w:r>
    </w:p>
    <w:p w:rsidR="00E641CC" w:rsidRPr="001865FA" w:rsidRDefault="00E641CC" w:rsidP="008E742C">
      <w:pPr>
        <w:spacing w:after="0" w:line="100" w:lineRule="atLeast"/>
        <w:rPr>
          <w:rFonts w:ascii="Times New Roman" w:hAnsi="Times New Roman"/>
          <w:sz w:val="28"/>
          <w:szCs w:val="28"/>
        </w:rPr>
      </w:pPr>
    </w:p>
    <w:p w:rsidR="00A612F7" w:rsidRPr="001865FA" w:rsidRDefault="00A612F7">
      <w:pPr>
        <w:spacing w:after="0" w:line="100" w:lineRule="atLeast"/>
        <w:ind w:firstLine="709"/>
        <w:jc w:val="both"/>
        <w:rPr>
          <w:rFonts w:ascii="Times New Roman" w:hAnsi="Times New Roman"/>
          <w:sz w:val="28"/>
          <w:szCs w:val="28"/>
        </w:rPr>
      </w:pPr>
      <w:r w:rsidRPr="001865FA">
        <w:rPr>
          <w:rFonts w:ascii="Times New Roman" w:hAnsi="Times New Roman"/>
          <w:sz w:val="28"/>
          <w:szCs w:val="28"/>
        </w:rPr>
        <w:t>Координатор подпрограммы – МКУ «Управление по делам ГО и ЧС» Кавказского района.</w:t>
      </w:r>
    </w:p>
    <w:p w:rsidR="00073497" w:rsidRPr="001865FA" w:rsidRDefault="00073497" w:rsidP="00073497">
      <w:pPr>
        <w:spacing w:after="0" w:line="100" w:lineRule="atLeast"/>
        <w:ind w:firstLine="709"/>
        <w:jc w:val="both"/>
        <w:rPr>
          <w:rFonts w:ascii="Times New Roman" w:hAnsi="Times New Roman"/>
          <w:sz w:val="28"/>
          <w:szCs w:val="28"/>
        </w:rPr>
      </w:pPr>
      <w:r w:rsidRPr="001865FA">
        <w:rPr>
          <w:rFonts w:ascii="Times New Roman" w:hAnsi="Times New Roman"/>
          <w:sz w:val="28"/>
          <w:szCs w:val="28"/>
        </w:rPr>
        <w:t>Главный распорядитель бюджетных средств – администрация муниципального образования Кавказский район.</w:t>
      </w:r>
    </w:p>
    <w:p w:rsidR="00B93F5E" w:rsidRPr="001865FA" w:rsidRDefault="00040D9A" w:rsidP="00C64858">
      <w:pPr>
        <w:widowControl w:val="0"/>
        <w:autoSpaceDE w:val="0"/>
        <w:autoSpaceDN w:val="0"/>
        <w:adjustRightInd w:val="0"/>
        <w:spacing w:after="0" w:line="240" w:lineRule="auto"/>
        <w:ind w:firstLine="708"/>
        <w:jc w:val="both"/>
        <w:rPr>
          <w:rFonts w:ascii="Times New Roman" w:hAnsi="Times New Roman"/>
          <w:sz w:val="28"/>
          <w:szCs w:val="28"/>
        </w:rPr>
      </w:pPr>
      <w:r w:rsidRPr="001865FA">
        <w:rPr>
          <w:rFonts w:ascii="Times New Roman" w:hAnsi="Times New Roman"/>
          <w:sz w:val="28"/>
          <w:szCs w:val="28"/>
        </w:rPr>
        <w:t xml:space="preserve">Всего на реализацию мероприятий подпрограммы было предусмотрено </w:t>
      </w:r>
      <w:r w:rsidR="00A932BF">
        <w:rPr>
          <w:rFonts w:ascii="Times New Roman" w:hAnsi="Times New Roman"/>
          <w:sz w:val="28"/>
          <w:szCs w:val="28"/>
        </w:rPr>
        <w:t>12224,0</w:t>
      </w:r>
      <w:r w:rsidRPr="001865FA">
        <w:rPr>
          <w:rFonts w:ascii="Times New Roman" w:hAnsi="Times New Roman"/>
          <w:sz w:val="28"/>
          <w:szCs w:val="28"/>
        </w:rPr>
        <w:t xml:space="preserve"> тыс. рублей</w:t>
      </w:r>
      <w:r w:rsidR="00B93F5E" w:rsidRPr="001865FA">
        <w:rPr>
          <w:rFonts w:ascii="Times New Roman" w:hAnsi="Times New Roman"/>
          <w:sz w:val="28"/>
          <w:szCs w:val="28"/>
        </w:rPr>
        <w:t>, в том числе:</w:t>
      </w:r>
    </w:p>
    <w:p w:rsidR="00B93F5E" w:rsidRPr="001865FA" w:rsidRDefault="008E742C" w:rsidP="00C64858">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за счет</w:t>
      </w:r>
      <w:r w:rsidR="00040D9A" w:rsidRPr="001865FA">
        <w:rPr>
          <w:rFonts w:ascii="Times New Roman" w:hAnsi="Times New Roman"/>
          <w:sz w:val="28"/>
          <w:szCs w:val="28"/>
        </w:rPr>
        <w:t xml:space="preserve"> средств местного бюджета</w:t>
      </w:r>
      <w:r w:rsidR="00D15115">
        <w:rPr>
          <w:rFonts w:ascii="Times New Roman" w:hAnsi="Times New Roman"/>
          <w:sz w:val="28"/>
          <w:szCs w:val="28"/>
        </w:rPr>
        <w:t>–</w:t>
      </w:r>
      <w:r w:rsidR="00A932BF">
        <w:rPr>
          <w:rFonts w:ascii="Times New Roman" w:hAnsi="Times New Roman"/>
          <w:sz w:val="28"/>
          <w:szCs w:val="28"/>
        </w:rPr>
        <w:t>11574,0</w:t>
      </w:r>
      <w:r w:rsidR="00601096" w:rsidRPr="001865FA">
        <w:rPr>
          <w:rFonts w:ascii="Times New Roman" w:hAnsi="Times New Roman"/>
          <w:sz w:val="28"/>
          <w:szCs w:val="28"/>
        </w:rPr>
        <w:t xml:space="preserve"> тыс. руб.</w:t>
      </w:r>
      <w:r w:rsidR="00B93F5E" w:rsidRPr="001865FA">
        <w:rPr>
          <w:rFonts w:ascii="Times New Roman" w:hAnsi="Times New Roman"/>
          <w:sz w:val="28"/>
          <w:szCs w:val="28"/>
        </w:rPr>
        <w:t>;</w:t>
      </w:r>
    </w:p>
    <w:p w:rsidR="0059798A" w:rsidRPr="001865FA" w:rsidRDefault="008E742C" w:rsidP="00C64858">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за счет</w:t>
      </w:r>
      <w:r w:rsidR="00040D9A" w:rsidRPr="001865FA">
        <w:rPr>
          <w:rFonts w:ascii="Times New Roman" w:hAnsi="Times New Roman"/>
          <w:sz w:val="28"/>
          <w:szCs w:val="28"/>
        </w:rPr>
        <w:t xml:space="preserve"> внебюджетных источников</w:t>
      </w:r>
      <w:r w:rsidR="00601096" w:rsidRPr="001865FA">
        <w:rPr>
          <w:rFonts w:ascii="Times New Roman" w:hAnsi="Times New Roman"/>
          <w:sz w:val="28"/>
          <w:szCs w:val="28"/>
        </w:rPr>
        <w:t xml:space="preserve"> – 650,0 тыс. руб.</w:t>
      </w:r>
    </w:p>
    <w:p w:rsidR="00B93F5E" w:rsidRPr="001865FA" w:rsidRDefault="00B93F5E" w:rsidP="00C64858">
      <w:pPr>
        <w:widowControl w:val="0"/>
        <w:autoSpaceDE w:val="0"/>
        <w:autoSpaceDN w:val="0"/>
        <w:adjustRightInd w:val="0"/>
        <w:spacing w:after="0" w:line="240" w:lineRule="auto"/>
        <w:ind w:firstLine="708"/>
        <w:jc w:val="both"/>
        <w:rPr>
          <w:rFonts w:ascii="Times New Roman" w:hAnsi="Times New Roman"/>
          <w:sz w:val="28"/>
          <w:szCs w:val="28"/>
        </w:rPr>
      </w:pPr>
      <w:r w:rsidRPr="001865FA">
        <w:rPr>
          <w:rFonts w:ascii="Times New Roman" w:hAnsi="Times New Roman"/>
          <w:sz w:val="28"/>
          <w:szCs w:val="28"/>
        </w:rPr>
        <w:t>П</w:t>
      </w:r>
      <w:r w:rsidR="00040D9A" w:rsidRPr="001865FA">
        <w:rPr>
          <w:rFonts w:ascii="Times New Roman" w:hAnsi="Times New Roman"/>
          <w:sz w:val="28"/>
          <w:szCs w:val="28"/>
        </w:rPr>
        <w:t xml:space="preserve">рофинансировано </w:t>
      </w:r>
      <w:r w:rsidR="00A932BF">
        <w:rPr>
          <w:rFonts w:ascii="Times New Roman" w:hAnsi="Times New Roman"/>
          <w:sz w:val="28"/>
          <w:szCs w:val="28"/>
        </w:rPr>
        <w:t xml:space="preserve">11933,9 </w:t>
      </w:r>
      <w:r w:rsidR="00040D9A" w:rsidRPr="001865FA">
        <w:rPr>
          <w:rFonts w:ascii="Times New Roman" w:hAnsi="Times New Roman"/>
          <w:sz w:val="28"/>
          <w:szCs w:val="28"/>
        </w:rPr>
        <w:t xml:space="preserve">тыс. рублей </w:t>
      </w:r>
      <w:r w:rsidRPr="001865FA">
        <w:rPr>
          <w:rFonts w:ascii="Times New Roman" w:hAnsi="Times New Roman"/>
          <w:sz w:val="28"/>
          <w:szCs w:val="28"/>
        </w:rPr>
        <w:t>(</w:t>
      </w:r>
      <w:r w:rsidR="00A932BF">
        <w:rPr>
          <w:rFonts w:ascii="Times New Roman" w:hAnsi="Times New Roman"/>
          <w:sz w:val="28"/>
          <w:szCs w:val="28"/>
        </w:rPr>
        <w:t>97,6</w:t>
      </w:r>
      <w:r w:rsidR="00040D9A" w:rsidRPr="001865FA">
        <w:rPr>
          <w:rFonts w:ascii="Times New Roman" w:hAnsi="Times New Roman"/>
          <w:sz w:val="28"/>
          <w:szCs w:val="28"/>
        </w:rPr>
        <w:t>%</w:t>
      </w:r>
      <w:r w:rsidRPr="001865FA">
        <w:rPr>
          <w:rFonts w:ascii="Times New Roman" w:hAnsi="Times New Roman"/>
          <w:sz w:val="28"/>
          <w:szCs w:val="28"/>
        </w:rPr>
        <w:t xml:space="preserve">), в том числе: </w:t>
      </w:r>
    </w:p>
    <w:p w:rsidR="00B93F5E" w:rsidRPr="001865FA" w:rsidRDefault="008E742C" w:rsidP="00B93F5E">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за счет </w:t>
      </w:r>
      <w:r w:rsidR="00B93F5E" w:rsidRPr="001865FA">
        <w:rPr>
          <w:rFonts w:ascii="Times New Roman" w:hAnsi="Times New Roman"/>
          <w:sz w:val="28"/>
          <w:szCs w:val="28"/>
        </w:rPr>
        <w:t xml:space="preserve">средств местного бюджета </w:t>
      </w:r>
      <w:r w:rsidR="00FF3D48">
        <w:rPr>
          <w:rFonts w:ascii="Times New Roman" w:hAnsi="Times New Roman"/>
          <w:sz w:val="28"/>
          <w:szCs w:val="28"/>
        </w:rPr>
        <w:t>–</w:t>
      </w:r>
      <w:r w:rsidR="00A932BF">
        <w:rPr>
          <w:rFonts w:ascii="Times New Roman" w:hAnsi="Times New Roman"/>
          <w:sz w:val="28"/>
          <w:szCs w:val="28"/>
        </w:rPr>
        <w:t>11560,1</w:t>
      </w:r>
      <w:r w:rsidR="00B93F5E" w:rsidRPr="001865FA">
        <w:rPr>
          <w:rFonts w:ascii="Times New Roman" w:hAnsi="Times New Roman"/>
          <w:sz w:val="28"/>
          <w:szCs w:val="28"/>
        </w:rPr>
        <w:t xml:space="preserve"> тыс. руб. (</w:t>
      </w:r>
      <w:r w:rsidR="00A932BF">
        <w:rPr>
          <w:rFonts w:ascii="Times New Roman" w:hAnsi="Times New Roman"/>
          <w:sz w:val="28"/>
          <w:szCs w:val="28"/>
        </w:rPr>
        <w:t>99,9</w:t>
      </w:r>
      <w:r w:rsidR="00B93F5E" w:rsidRPr="00CC03E9">
        <w:rPr>
          <w:rFonts w:ascii="Times New Roman" w:hAnsi="Times New Roman"/>
          <w:sz w:val="28"/>
          <w:szCs w:val="28"/>
        </w:rPr>
        <w:t>%</w:t>
      </w:r>
      <w:r w:rsidR="00B93F5E" w:rsidRPr="001865FA">
        <w:rPr>
          <w:rFonts w:ascii="Times New Roman" w:hAnsi="Times New Roman"/>
          <w:sz w:val="28"/>
          <w:szCs w:val="28"/>
        </w:rPr>
        <w:t>);</w:t>
      </w:r>
    </w:p>
    <w:p w:rsidR="00B93F5E" w:rsidRPr="001865FA" w:rsidRDefault="008E742C" w:rsidP="00B93F5E">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за счет </w:t>
      </w:r>
      <w:r w:rsidR="00B93F5E" w:rsidRPr="001865FA">
        <w:rPr>
          <w:rFonts w:ascii="Times New Roman" w:hAnsi="Times New Roman"/>
          <w:sz w:val="28"/>
          <w:szCs w:val="28"/>
        </w:rPr>
        <w:t xml:space="preserve">внебюджетных источников – </w:t>
      </w:r>
      <w:r w:rsidR="00A932BF">
        <w:rPr>
          <w:rFonts w:ascii="Times New Roman" w:hAnsi="Times New Roman"/>
          <w:sz w:val="28"/>
          <w:szCs w:val="28"/>
        </w:rPr>
        <w:t>373,8</w:t>
      </w:r>
      <w:r w:rsidR="00B93F5E" w:rsidRPr="001865FA">
        <w:rPr>
          <w:rFonts w:ascii="Times New Roman" w:hAnsi="Times New Roman"/>
          <w:sz w:val="28"/>
          <w:szCs w:val="28"/>
        </w:rPr>
        <w:t xml:space="preserve"> тыс. руб.</w:t>
      </w:r>
      <w:r w:rsidR="008A357F" w:rsidRPr="001865FA">
        <w:rPr>
          <w:rFonts w:ascii="Times New Roman" w:hAnsi="Times New Roman"/>
          <w:sz w:val="28"/>
          <w:szCs w:val="28"/>
        </w:rPr>
        <w:t xml:space="preserve"> (</w:t>
      </w:r>
      <w:r w:rsidR="00592A8C">
        <w:rPr>
          <w:rFonts w:ascii="Times New Roman" w:hAnsi="Times New Roman"/>
          <w:sz w:val="28"/>
          <w:szCs w:val="28"/>
        </w:rPr>
        <w:t>57,5</w:t>
      </w:r>
      <w:r w:rsidR="008A357F" w:rsidRPr="001865FA">
        <w:rPr>
          <w:rFonts w:ascii="Times New Roman" w:hAnsi="Times New Roman"/>
          <w:sz w:val="28"/>
          <w:szCs w:val="28"/>
        </w:rPr>
        <w:t>%).</w:t>
      </w:r>
    </w:p>
    <w:p w:rsidR="004B3FB2" w:rsidRPr="001865FA" w:rsidRDefault="008E742C" w:rsidP="004B3FB2">
      <w:pPr>
        <w:spacing w:after="0" w:line="100" w:lineRule="atLeast"/>
        <w:ind w:firstLine="697"/>
        <w:jc w:val="both"/>
        <w:rPr>
          <w:rFonts w:ascii="Times New Roman" w:hAnsi="Times New Roman"/>
          <w:sz w:val="28"/>
          <w:szCs w:val="28"/>
        </w:rPr>
      </w:pPr>
      <w:r>
        <w:rPr>
          <w:rFonts w:ascii="Times New Roman" w:hAnsi="Times New Roman"/>
          <w:sz w:val="28"/>
          <w:szCs w:val="28"/>
        </w:rPr>
        <w:t xml:space="preserve">Подпрограмма </w:t>
      </w:r>
      <w:r w:rsidR="004B3FB2" w:rsidRPr="001865FA">
        <w:rPr>
          <w:rFonts w:ascii="Times New Roman" w:hAnsi="Times New Roman"/>
          <w:sz w:val="28"/>
          <w:szCs w:val="28"/>
        </w:rPr>
        <w:t>состоит из трех мероприятий.</w:t>
      </w:r>
    </w:p>
    <w:p w:rsidR="006564D5" w:rsidRPr="001865FA" w:rsidRDefault="008E742C" w:rsidP="006564D5">
      <w:pPr>
        <w:spacing w:after="0" w:line="100" w:lineRule="atLeast"/>
        <w:ind w:firstLine="697"/>
        <w:jc w:val="both"/>
        <w:rPr>
          <w:rFonts w:ascii="Times New Roman" w:hAnsi="Times New Roman"/>
          <w:sz w:val="28"/>
          <w:szCs w:val="28"/>
        </w:rPr>
      </w:pPr>
      <w:r>
        <w:rPr>
          <w:rFonts w:ascii="Times New Roman" w:hAnsi="Times New Roman"/>
          <w:sz w:val="28"/>
          <w:szCs w:val="28"/>
        </w:rPr>
        <w:t>В рамках мероприятия</w:t>
      </w:r>
      <w:r w:rsidR="004B3FB2" w:rsidRPr="001865FA">
        <w:rPr>
          <w:rFonts w:ascii="Times New Roman" w:hAnsi="Times New Roman"/>
          <w:sz w:val="28"/>
          <w:szCs w:val="28"/>
        </w:rPr>
        <w:t xml:space="preserve"> №</w:t>
      </w:r>
      <w:r w:rsidR="00A612F7" w:rsidRPr="001865FA">
        <w:rPr>
          <w:rFonts w:ascii="Times New Roman" w:hAnsi="Times New Roman"/>
          <w:sz w:val="28"/>
          <w:szCs w:val="28"/>
        </w:rPr>
        <w:t xml:space="preserve">1 «Организация деятельности МКУ «Управление по делам ГО и ЧС» Кавказского района» </w:t>
      </w:r>
      <w:r>
        <w:rPr>
          <w:rFonts w:ascii="Times New Roman" w:hAnsi="Times New Roman"/>
          <w:sz w:val="28"/>
          <w:szCs w:val="28"/>
        </w:rPr>
        <w:t xml:space="preserve">осуществляется </w:t>
      </w:r>
      <w:r w:rsidR="000F147E" w:rsidRPr="001865FA">
        <w:rPr>
          <w:rFonts w:ascii="Times New Roman" w:hAnsi="Times New Roman"/>
          <w:sz w:val="28"/>
          <w:szCs w:val="28"/>
        </w:rPr>
        <w:t xml:space="preserve">содержание </w:t>
      </w:r>
      <w:r w:rsidR="00B43EDF" w:rsidRPr="001865FA">
        <w:rPr>
          <w:rFonts w:ascii="Times New Roman" w:hAnsi="Times New Roman"/>
          <w:sz w:val="28"/>
          <w:szCs w:val="28"/>
        </w:rPr>
        <w:t xml:space="preserve">муниципального казенного учреждения «Управление по делам ГО </w:t>
      </w:r>
      <w:r>
        <w:rPr>
          <w:rFonts w:ascii="Times New Roman" w:hAnsi="Times New Roman"/>
          <w:sz w:val="28"/>
          <w:szCs w:val="28"/>
        </w:rPr>
        <w:t>и ЧС» Кавказского района», как</w:t>
      </w:r>
      <w:r w:rsidR="00B862F8">
        <w:rPr>
          <w:rFonts w:ascii="Times New Roman" w:hAnsi="Times New Roman"/>
          <w:sz w:val="28"/>
          <w:szCs w:val="28"/>
        </w:rPr>
        <w:t xml:space="preserve"> </w:t>
      </w:r>
      <w:r>
        <w:rPr>
          <w:rFonts w:ascii="Times New Roman" w:hAnsi="Times New Roman"/>
          <w:sz w:val="28"/>
          <w:szCs w:val="28"/>
        </w:rPr>
        <w:t xml:space="preserve">органа, уполномоченного </w:t>
      </w:r>
      <w:r w:rsidR="000F147E" w:rsidRPr="001865FA">
        <w:rPr>
          <w:rFonts w:ascii="Times New Roman" w:hAnsi="Times New Roman"/>
          <w:sz w:val="28"/>
          <w:szCs w:val="28"/>
        </w:rPr>
        <w:t>решать задачи в области гражданской обороны</w:t>
      </w:r>
      <w:r w:rsidR="002E08C5" w:rsidRPr="001865FA">
        <w:rPr>
          <w:rFonts w:ascii="Times New Roman" w:hAnsi="Times New Roman"/>
          <w:sz w:val="28"/>
          <w:szCs w:val="28"/>
        </w:rPr>
        <w:t xml:space="preserve"> и защиты населения при возникновении чрезвычайных ситуаций</w:t>
      </w:r>
      <w:r w:rsidR="00FD5A9C" w:rsidRPr="001865FA">
        <w:rPr>
          <w:rFonts w:ascii="Times New Roman" w:hAnsi="Times New Roman"/>
          <w:sz w:val="28"/>
          <w:szCs w:val="28"/>
        </w:rPr>
        <w:t>.</w:t>
      </w:r>
      <w:r w:rsidR="00B862F8">
        <w:rPr>
          <w:rFonts w:ascii="Times New Roman" w:hAnsi="Times New Roman"/>
          <w:sz w:val="28"/>
          <w:szCs w:val="28"/>
        </w:rPr>
        <w:t xml:space="preserve"> </w:t>
      </w:r>
      <w:r w:rsidR="00FD5A9C" w:rsidRPr="001865FA">
        <w:rPr>
          <w:rFonts w:ascii="Times New Roman" w:hAnsi="Times New Roman"/>
          <w:sz w:val="28"/>
          <w:szCs w:val="28"/>
        </w:rPr>
        <w:t>Н</w:t>
      </w:r>
      <w:r w:rsidR="00A612F7" w:rsidRPr="001865FA">
        <w:rPr>
          <w:rFonts w:ascii="Times New Roman" w:hAnsi="Times New Roman"/>
          <w:sz w:val="28"/>
          <w:szCs w:val="28"/>
        </w:rPr>
        <w:t xml:space="preserve">а содержание </w:t>
      </w:r>
      <w:r w:rsidR="00FD5A9C" w:rsidRPr="001865FA">
        <w:rPr>
          <w:rFonts w:ascii="Times New Roman" w:hAnsi="Times New Roman"/>
          <w:sz w:val="28"/>
          <w:szCs w:val="28"/>
        </w:rPr>
        <w:t>данного</w:t>
      </w:r>
      <w:r w:rsidR="00B862F8">
        <w:rPr>
          <w:rFonts w:ascii="Times New Roman" w:hAnsi="Times New Roman"/>
          <w:sz w:val="28"/>
          <w:szCs w:val="28"/>
        </w:rPr>
        <w:t xml:space="preserve"> </w:t>
      </w:r>
      <w:r w:rsidR="00A612F7" w:rsidRPr="001865FA">
        <w:rPr>
          <w:rFonts w:ascii="Times New Roman" w:hAnsi="Times New Roman"/>
          <w:sz w:val="28"/>
          <w:szCs w:val="28"/>
        </w:rPr>
        <w:t xml:space="preserve">учреждения </w:t>
      </w:r>
      <w:r w:rsidR="004B3FB2" w:rsidRPr="001865FA">
        <w:rPr>
          <w:rFonts w:ascii="Times New Roman" w:hAnsi="Times New Roman"/>
          <w:sz w:val="28"/>
          <w:szCs w:val="28"/>
        </w:rPr>
        <w:t xml:space="preserve">за счет </w:t>
      </w:r>
      <w:r w:rsidR="00A612F7" w:rsidRPr="001865FA">
        <w:rPr>
          <w:rFonts w:ascii="Times New Roman" w:hAnsi="Times New Roman"/>
          <w:sz w:val="28"/>
          <w:szCs w:val="28"/>
        </w:rPr>
        <w:t xml:space="preserve">средств местного бюджета </w:t>
      </w:r>
      <w:r>
        <w:rPr>
          <w:rFonts w:ascii="Times New Roman" w:hAnsi="Times New Roman"/>
          <w:sz w:val="28"/>
          <w:szCs w:val="28"/>
        </w:rPr>
        <w:t xml:space="preserve">было </w:t>
      </w:r>
      <w:r w:rsidR="00AE3ED1" w:rsidRPr="001865FA">
        <w:rPr>
          <w:rFonts w:ascii="Times New Roman" w:hAnsi="Times New Roman"/>
          <w:sz w:val="28"/>
          <w:szCs w:val="28"/>
        </w:rPr>
        <w:t xml:space="preserve">предусмотрено ассигнований </w:t>
      </w:r>
      <w:r w:rsidR="00A612F7" w:rsidRPr="001865FA">
        <w:rPr>
          <w:rFonts w:ascii="Times New Roman" w:hAnsi="Times New Roman"/>
          <w:sz w:val="28"/>
          <w:szCs w:val="28"/>
        </w:rPr>
        <w:t xml:space="preserve">в сумме </w:t>
      </w:r>
      <w:r w:rsidR="00592A8C">
        <w:rPr>
          <w:rFonts w:ascii="Times New Roman" w:hAnsi="Times New Roman"/>
          <w:sz w:val="28"/>
          <w:szCs w:val="28"/>
        </w:rPr>
        <w:t>10453,8</w:t>
      </w:r>
      <w:r w:rsidR="00A612F7" w:rsidRPr="001865FA">
        <w:rPr>
          <w:rFonts w:ascii="Times New Roman" w:hAnsi="Times New Roman"/>
          <w:sz w:val="28"/>
          <w:szCs w:val="28"/>
        </w:rPr>
        <w:t xml:space="preserve"> тыс. руб.</w:t>
      </w:r>
      <w:r w:rsidR="006564D5" w:rsidRPr="001865FA">
        <w:rPr>
          <w:rFonts w:ascii="Times New Roman" w:hAnsi="Times New Roman"/>
          <w:sz w:val="28"/>
          <w:szCs w:val="28"/>
        </w:rPr>
        <w:t xml:space="preserve">, профинансировано и освоено </w:t>
      </w:r>
      <w:r w:rsidR="00592A8C">
        <w:rPr>
          <w:rFonts w:ascii="Times New Roman" w:hAnsi="Times New Roman"/>
          <w:sz w:val="28"/>
          <w:szCs w:val="28"/>
        </w:rPr>
        <w:t>10453,8</w:t>
      </w:r>
      <w:r w:rsidR="006564D5" w:rsidRPr="001865FA">
        <w:rPr>
          <w:rFonts w:ascii="Times New Roman" w:hAnsi="Times New Roman"/>
          <w:sz w:val="28"/>
          <w:szCs w:val="28"/>
        </w:rPr>
        <w:t xml:space="preserve"> тыс.</w:t>
      </w:r>
      <w:r w:rsidR="00CA2597">
        <w:rPr>
          <w:rFonts w:ascii="Times New Roman" w:hAnsi="Times New Roman"/>
          <w:sz w:val="28"/>
          <w:szCs w:val="28"/>
        </w:rPr>
        <w:t xml:space="preserve"> </w:t>
      </w:r>
      <w:r w:rsidR="006564D5" w:rsidRPr="001865FA">
        <w:rPr>
          <w:rFonts w:ascii="Times New Roman" w:hAnsi="Times New Roman"/>
          <w:sz w:val="28"/>
          <w:szCs w:val="28"/>
        </w:rPr>
        <w:t>рублей, что составляет 100</w:t>
      </w:r>
      <w:r w:rsidR="00932496">
        <w:rPr>
          <w:rFonts w:ascii="Times New Roman" w:hAnsi="Times New Roman"/>
          <w:sz w:val="28"/>
          <w:szCs w:val="28"/>
        </w:rPr>
        <w:t xml:space="preserve"> %. </w:t>
      </w:r>
    </w:p>
    <w:p w:rsidR="00A612F7" w:rsidRPr="00756832" w:rsidRDefault="00513178" w:rsidP="004B3FB2">
      <w:pPr>
        <w:spacing w:after="0" w:line="100" w:lineRule="atLeast"/>
        <w:ind w:firstLine="697"/>
        <w:jc w:val="both"/>
        <w:rPr>
          <w:rFonts w:ascii="Times New Roman" w:hAnsi="Times New Roman"/>
          <w:color w:val="000000"/>
          <w:sz w:val="28"/>
          <w:szCs w:val="28"/>
        </w:rPr>
      </w:pPr>
      <w:r w:rsidRPr="001865FA">
        <w:rPr>
          <w:rFonts w:ascii="Times New Roman" w:hAnsi="Times New Roman"/>
          <w:sz w:val="28"/>
          <w:szCs w:val="28"/>
        </w:rPr>
        <w:t xml:space="preserve">Расходы на содержание штатной численности учреждения </w:t>
      </w:r>
      <w:r w:rsidR="003B528E" w:rsidRPr="001865FA">
        <w:rPr>
          <w:rFonts w:ascii="Times New Roman" w:hAnsi="Times New Roman"/>
          <w:sz w:val="28"/>
          <w:szCs w:val="28"/>
        </w:rPr>
        <w:t xml:space="preserve">в количестве </w:t>
      </w:r>
      <w:r w:rsidR="00756832">
        <w:rPr>
          <w:rFonts w:ascii="Times New Roman" w:hAnsi="Times New Roman"/>
          <w:sz w:val="28"/>
          <w:szCs w:val="28"/>
        </w:rPr>
        <w:t>23</w:t>
      </w:r>
      <w:r w:rsidR="00E64E11" w:rsidRPr="00FF3D48">
        <w:rPr>
          <w:rFonts w:ascii="Times New Roman" w:hAnsi="Times New Roman"/>
          <w:sz w:val="28"/>
          <w:szCs w:val="28"/>
        </w:rPr>
        <w:t>,5</w:t>
      </w:r>
      <w:r w:rsidR="003B528E" w:rsidRPr="001865FA">
        <w:rPr>
          <w:rFonts w:ascii="Times New Roman" w:hAnsi="Times New Roman"/>
          <w:sz w:val="28"/>
          <w:szCs w:val="28"/>
        </w:rPr>
        <w:t xml:space="preserve"> единиц составили </w:t>
      </w:r>
      <w:r w:rsidR="00756832">
        <w:rPr>
          <w:rFonts w:ascii="Times New Roman" w:hAnsi="Times New Roman"/>
          <w:sz w:val="28"/>
          <w:szCs w:val="28"/>
        </w:rPr>
        <w:t>9225,5</w:t>
      </w:r>
      <w:r w:rsidR="003B528E" w:rsidRPr="001865FA">
        <w:rPr>
          <w:rFonts w:ascii="Times New Roman" w:hAnsi="Times New Roman"/>
          <w:sz w:val="28"/>
          <w:szCs w:val="28"/>
        </w:rPr>
        <w:t xml:space="preserve"> тыс. руб. </w:t>
      </w:r>
      <w:r w:rsidR="00EC6584">
        <w:rPr>
          <w:rFonts w:ascii="Times New Roman" w:hAnsi="Times New Roman"/>
          <w:sz w:val="28"/>
          <w:szCs w:val="28"/>
        </w:rPr>
        <w:t xml:space="preserve">от утвержденной сметы расходов, </w:t>
      </w:r>
      <w:r w:rsidR="00EC6584" w:rsidRPr="00756832">
        <w:rPr>
          <w:rFonts w:ascii="Times New Roman" w:hAnsi="Times New Roman"/>
          <w:color w:val="000000"/>
          <w:sz w:val="28"/>
          <w:szCs w:val="28"/>
        </w:rPr>
        <w:t xml:space="preserve">а также содержание ставки специалиста по переданным полномочиям поселений – </w:t>
      </w:r>
      <w:r w:rsidR="00756832">
        <w:rPr>
          <w:rFonts w:ascii="Times New Roman" w:hAnsi="Times New Roman"/>
          <w:color w:val="000000"/>
          <w:sz w:val="28"/>
          <w:szCs w:val="28"/>
        </w:rPr>
        <w:t>353,2</w:t>
      </w:r>
      <w:r w:rsidR="00EC6584" w:rsidRPr="00756832">
        <w:rPr>
          <w:rFonts w:ascii="Times New Roman" w:hAnsi="Times New Roman"/>
          <w:color w:val="000000"/>
          <w:sz w:val="28"/>
          <w:szCs w:val="28"/>
        </w:rPr>
        <w:t xml:space="preserve"> тыс. руб.</w:t>
      </w:r>
      <w:r w:rsidR="00FC4394" w:rsidRPr="00756832">
        <w:rPr>
          <w:rFonts w:ascii="Times New Roman" w:hAnsi="Times New Roman"/>
          <w:color w:val="000000"/>
          <w:sz w:val="28"/>
          <w:szCs w:val="28"/>
        </w:rPr>
        <w:t xml:space="preserve"> или </w:t>
      </w:r>
      <w:r w:rsidR="00756832">
        <w:rPr>
          <w:rFonts w:ascii="Times New Roman" w:hAnsi="Times New Roman"/>
          <w:color w:val="000000"/>
          <w:sz w:val="28"/>
          <w:szCs w:val="28"/>
        </w:rPr>
        <w:t xml:space="preserve">84,4 </w:t>
      </w:r>
      <w:r w:rsidR="00FC4394" w:rsidRPr="00756832">
        <w:rPr>
          <w:rFonts w:ascii="Times New Roman" w:hAnsi="Times New Roman"/>
          <w:color w:val="000000"/>
          <w:sz w:val="28"/>
          <w:szCs w:val="28"/>
        </w:rPr>
        <w:t>% от общей сметы расходов на содержание учреждения.</w:t>
      </w:r>
    </w:p>
    <w:p w:rsidR="00107380" w:rsidRPr="00756832" w:rsidRDefault="00D02244" w:rsidP="004B3FB2">
      <w:pPr>
        <w:spacing w:after="0" w:line="100" w:lineRule="atLeast"/>
        <w:ind w:firstLine="697"/>
        <w:jc w:val="both"/>
        <w:rPr>
          <w:rFonts w:ascii="Times New Roman" w:hAnsi="Times New Roman"/>
          <w:color w:val="000000"/>
          <w:sz w:val="28"/>
          <w:szCs w:val="28"/>
        </w:rPr>
      </w:pPr>
      <w:r w:rsidRPr="00756832">
        <w:rPr>
          <w:rFonts w:ascii="Times New Roman" w:hAnsi="Times New Roman"/>
          <w:color w:val="000000"/>
          <w:sz w:val="28"/>
          <w:szCs w:val="28"/>
        </w:rPr>
        <w:t>На матер</w:t>
      </w:r>
      <w:r w:rsidR="008E742C">
        <w:rPr>
          <w:rFonts w:ascii="Times New Roman" w:hAnsi="Times New Roman"/>
          <w:color w:val="000000"/>
          <w:sz w:val="28"/>
          <w:szCs w:val="28"/>
        </w:rPr>
        <w:t>иальное обеспечение учреждения</w:t>
      </w:r>
      <w:r w:rsidRPr="00756832">
        <w:rPr>
          <w:rFonts w:ascii="Times New Roman" w:hAnsi="Times New Roman"/>
          <w:color w:val="000000"/>
          <w:sz w:val="28"/>
          <w:szCs w:val="28"/>
        </w:rPr>
        <w:t xml:space="preserve"> направлено </w:t>
      </w:r>
      <w:r w:rsidR="00756832">
        <w:rPr>
          <w:rFonts w:ascii="Times New Roman" w:hAnsi="Times New Roman"/>
          <w:color w:val="000000"/>
          <w:sz w:val="28"/>
          <w:szCs w:val="28"/>
        </w:rPr>
        <w:t>1786,0</w:t>
      </w:r>
      <w:r w:rsidRPr="00756832">
        <w:rPr>
          <w:rFonts w:ascii="Times New Roman" w:hAnsi="Times New Roman"/>
          <w:color w:val="000000"/>
          <w:sz w:val="28"/>
          <w:szCs w:val="28"/>
        </w:rPr>
        <w:t xml:space="preserve"> тыс. руб., </w:t>
      </w:r>
      <w:r w:rsidR="00F8290E" w:rsidRPr="00756832">
        <w:rPr>
          <w:rFonts w:ascii="Times New Roman" w:hAnsi="Times New Roman"/>
          <w:color w:val="000000"/>
          <w:sz w:val="28"/>
          <w:szCs w:val="28"/>
        </w:rPr>
        <w:t xml:space="preserve">из них: на оплату услуг связи и коммунальные услуги </w:t>
      </w:r>
      <w:r w:rsidR="00756832">
        <w:rPr>
          <w:rFonts w:ascii="Times New Roman" w:hAnsi="Times New Roman"/>
          <w:color w:val="000000"/>
          <w:sz w:val="28"/>
          <w:szCs w:val="28"/>
        </w:rPr>
        <w:t>650</w:t>
      </w:r>
      <w:r w:rsidR="00F8290E" w:rsidRPr="00756832">
        <w:rPr>
          <w:rFonts w:ascii="Times New Roman" w:hAnsi="Times New Roman"/>
          <w:color w:val="000000"/>
          <w:sz w:val="28"/>
          <w:szCs w:val="28"/>
        </w:rPr>
        <w:t xml:space="preserve"> тыс. руб., услуги по содержанию имущества и прочие услуги – </w:t>
      </w:r>
      <w:r w:rsidR="00756832">
        <w:rPr>
          <w:rFonts w:ascii="Times New Roman" w:hAnsi="Times New Roman"/>
          <w:color w:val="000000"/>
          <w:sz w:val="28"/>
          <w:szCs w:val="28"/>
        </w:rPr>
        <w:t>360,7</w:t>
      </w:r>
      <w:r w:rsidR="00F8290E" w:rsidRPr="00756832">
        <w:rPr>
          <w:rFonts w:ascii="Times New Roman" w:hAnsi="Times New Roman"/>
          <w:color w:val="000000"/>
          <w:sz w:val="28"/>
          <w:szCs w:val="28"/>
        </w:rPr>
        <w:t xml:space="preserve"> тыс. руб., пополнение материальных запасов </w:t>
      </w:r>
      <w:r w:rsidR="00756832">
        <w:rPr>
          <w:rFonts w:ascii="Times New Roman" w:hAnsi="Times New Roman"/>
          <w:color w:val="000000"/>
          <w:sz w:val="28"/>
          <w:szCs w:val="28"/>
        </w:rPr>
        <w:t>494,1</w:t>
      </w:r>
      <w:r w:rsidR="00F8290E" w:rsidRPr="00756832">
        <w:rPr>
          <w:rFonts w:ascii="Times New Roman" w:hAnsi="Times New Roman"/>
          <w:color w:val="000000"/>
          <w:sz w:val="28"/>
          <w:szCs w:val="28"/>
        </w:rPr>
        <w:t xml:space="preserve"> тыс. руб., другие расходы – </w:t>
      </w:r>
      <w:r w:rsidR="00756832">
        <w:rPr>
          <w:rFonts w:ascii="Times New Roman" w:hAnsi="Times New Roman"/>
          <w:color w:val="000000"/>
          <w:sz w:val="28"/>
          <w:szCs w:val="28"/>
        </w:rPr>
        <w:t>281,2</w:t>
      </w:r>
      <w:r w:rsidR="00F8290E" w:rsidRPr="00756832">
        <w:rPr>
          <w:rFonts w:ascii="Times New Roman" w:hAnsi="Times New Roman"/>
          <w:color w:val="000000"/>
          <w:sz w:val="28"/>
          <w:szCs w:val="28"/>
        </w:rPr>
        <w:t xml:space="preserve"> тыс. руб.</w:t>
      </w:r>
    </w:p>
    <w:p w:rsidR="006564D5" w:rsidRPr="00756832" w:rsidRDefault="00954758" w:rsidP="00954758">
      <w:pPr>
        <w:spacing w:after="0" w:line="100" w:lineRule="atLeast"/>
        <w:ind w:firstLine="708"/>
        <w:jc w:val="both"/>
        <w:rPr>
          <w:rFonts w:ascii="Times New Roman" w:hAnsi="Times New Roman"/>
          <w:strike/>
          <w:color w:val="000000"/>
          <w:sz w:val="28"/>
          <w:szCs w:val="28"/>
        </w:rPr>
      </w:pPr>
      <w:r w:rsidRPr="00756832">
        <w:rPr>
          <w:rFonts w:ascii="Times New Roman" w:hAnsi="Times New Roman"/>
          <w:color w:val="000000"/>
          <w:sz w:val="28"/>
          <w:szCs w:val="28"/>
        </w:rPr>
        <w:t>Ц</w:t>
      </w:r>
      <w:r w:rsidR="006564D5" w:rsidRPr="00756832">
        <w:rPr>
          <w:rFonts w:ascii="Times New Roman" w:hAnsi="Times New Roman"/>
          <w:color w:val="000000"/>
          <w:sz w:val="28"/>
          <w:szCs w:val="28"/>
        </w:rPr>
        <w:t>елево</w:t>
      </w:r>
      <w:r w:rsidRPr="00756832">
        <w:rPr>
          <w:rFonts w:ascii="Times New Roman" w:hAnsi="Times New Roman"/>
          <w:color w:val="000000"/>
          <w:sz w:val="28"/>
          <w:szCs w:val="28"/>
        </w:rPr>
        <w:t>й</w:t>
      </w:r>
      <w:r w:rsidR="006564D5" w:rsidRPr="00756832">
        <w:rPr>
          <w:rFonts w:ascii="Times New Roman" w:hAnsi="Times New Roman"/>
          <w:color w:val="000000"/>
          <w:sz w:val="28"/>
          <w:szCs w:val="28"/>
        </w:rPr>
        <w:t xml:space="preserve"> показател</w:t>
      </w:r>
      <w:r w:rsidRPr="00756832">
        <w:rPr>
          <w:rFonts w:ascii="Times New Roman" w:hAnsi="Times New Roman"/>
          <w:color w:val="000000"/>
          <w:sz w:val="28"/>
          <w:szCs w:val="28"/>
        </w:rPr>
        <w:t>ь</w:t>
      </w:r>
      <w:r w:rsidR="006564D5" w:rsidRPr="00756832">
        <w:rPr>
          <w:rFonts w:ascii="Times New Roman" w:hAnsi="Times New Roman"/>
          <w:color w:val="000000"/>
          <w:sz w:val="28"/>
          <w:szCs w:val="28"/>
        </w:rPr>
        <w:t xml:space="preserve"> «</w:t>
      </w:r>
      <w:r w:rsidR="000B2000" w:rsidRPr="00756832">
        <w:rPr>
          <w:rFonts w:ascii="Times New Roman" w:hAnsi="Times New Roman"/>
          <w:color w:val="000000"/>
          <w:sz w:val="28"/>
          <w:szCs w:val="28"/>
        </w:rPr>
        <w:t>К</w:t>
      </w:r>
      <w:r w:rsidR="006564D5" w:rsidRPr="00756832">
        <w:rPr>
          <w:rFonts w:ascii="Times New Roman" w:hAnsi="Times New Roman"/>
          <w:color w:val="000000"/>
          <w:sz w:val="28"/>
          <w:szCs w:val="28"/>
        </w:rPr>
        <w:t>оличество проведенных мероприятий по предупреждению и защите населения от чрезвычайных ситуаций и гражданской обороне»</w:t>
      </w:r>
      <w:r w:rsidRPr="00756832">
        <w:rPr>
          <w:rFonts w:ascii="Times New Roman" w:hAnsi="Times New Roman"/>
          <w:color w:val="000000"/>
          <w:sz w:val="28"/>
          <w:szCs w:val="28"/>
        </w:rPr>
        <w:t xml:space="preserve"> выполнен на 1</w:t>
      </w:r>
      <w:r w:rsidR="009A0C2F" w:rsidRPr="00756832">
        <w:rPr>
          <w:rFonts w:ascii="Times New Roman" w:hAnsi="Times New Roman"/>
          <w:color w:val="000000"/>
          <w:sz w:val="28"/>
          <w:szCs w:val="28"/>
        </w:rPr>
        <w:t>00</w:t>
      </w:r>
      <w:r w:rsidRPr="00756832">
        <w:rPr>
          <w:rFonts w:ascii="Times New Roman" w:hAnsi="Times New Roman"/>
          <w:color w:val="000000"/>
          <w:sz w:val="28"/>
          <w:szCs w:val="28"/>
        </w:rPr>
        <w:t xml:space="preserve">% (план </w:t>
      </w:r>
      <w:r w:rsidR="00C46BF0" w:rsidRPr="00756832">
        <w:rPr>
          <w:rFonts w:ascii="Times New Roman" w:hAnsi="Times New Roman"/>
          <w:color w:val="000000"/>
          <w:sz w:val="28"/>
          <w:szCs w:val="28"/>
        </w:rPr>
        <w:t xml:space="preserve">- </w:t>
      </w:r>
      <w:r w:rsidR="00FF3D48" w:rsidRPr="00756832">
        <w:rPr>
          <w:rFonts w:ascii="Times New Roman" w:hAnsi="Times New Roman"/>
          <w:color w:val="000000"/>
          <w:sz w:val="28"/>
          <w:szCs w:val="28"/>
        </w:rPr>
        <w:t>3</w:t>
      </w:r>
      <w:r w:rsidR="009A0C2F" w:rsidRPr="00756832">
        <w:rPr>
          <w:rFonts w:ascii="Times New Roman" w:hAnsi="Times New Roman"/>
          <w:color w:val="000000"/>
          <w:sz w:val="28"/>
          <w:szCs w:val="28"/>
        </w:rPr>
        <w:t>0</w:t>
      </w:r>
      <w:r w:rsidR="00C327D9">
        <w:rPr>
          <w:rFonts w:ascii="Times New Roman" w:hAnsi="Times New Roman"/>
          <w:color w:val="000000"/>
          <w:sz w:val="28"/>
          <w:szCs w:val="28"/>
        </w:rPr>
        <w:t xml:space="preserve"> мероприятий, проведено </w:t>
      </w:r>
      <w:r w:rsidR="00C46BF0" w:rsidRPr="00756832">
        <w:rPr>
          <w:rFonts w:ascii="Times New Roman" w:hAnsi="Times New Roman"/>
          <w:color w:val="000000"/>
          <w:sz w:val="28"/>
          <w:szCs w:val="28"/>
        </w:rPr>
        <w:t xml:space="preserve">- </w:t>
      </w:r>
      <w:r w:rsidR="00FF3D48" w:rsidRPr="00756832">
        <w:rPr>
          <w:rFonts w:ascii="Times New Roman" w:hAnsi="Times New Roman"/>
          <w:color w:val="000000"/>
          <w:sz w:val="28"/>
          <w:szCs w:val="28"/>
        </w:rPr>
        <w:t>3</w:t>
      </w:r>
      <w:r w:rsidRPr="00756832">
        <w:rPr>
          <w:rFonts w:ascii="Times New Roman" w:hAnsi="Times New Roman"/>
          <w:color w:val="000000"/>
          <w:sz w:val="28"/>
          <w:szCs w:val="28"/>
        </w:rPr>
        <w:t xml:space="preserve">0 мероприятий). </w:t>
      </w:r>
    </w:p>
    <w:p w:rsidR="00C46BF0" w:rsidRPr="001865FA" w:rsidRDefault="006778AB">
      <w:pPr>
        <w:spacing w:after="0" w:line="100" w:lineRule="atLeast"/>
        <w:ind w:firstLine="708"/>
        <w:jc w:val="both"/>
        <w:rPr>
          <w:rFonts w:ascii="Times New Roman" w:hAnsi="Times New Roman"/>
          <w:b/>
          <w:sz w:val="28"/>
          <w:szCs w:val="28"/>
        </w:rPr>
      </w:pPr>
      <w:r w:rsidRPr="001865FA">
        <w:rPr>
          <w:rFonts w:ascii="Times New Roman" w:hAnsi="Times New Roman"/>
          <w:sz w:val="28"/>
          <w:szCs w:val="28"/>
        </w:rPr>
        <w:t xml:space="preserve">Управлением  по делам ГО и ЧС, силами и средствами </w:t>
      </w:r>
      <w:r w:rsidR="007554C9" w:rsidRPr="001865FA">
        <w:rPr>
          <w:rStyle w:val="22"/>
          <w:rFonts w:eastAsia="Calibri"/>
          <w:color w:val="auto"/>
        </w:rPr>
        <w:t>районного звена муниципального образования Кавказский район территориальной подсистемы Краснодарского края единой государственной системы предупреждения и ликвидации чрезвычайных ситуаций</w:t>
      </w:r>
      <w:r w:rsidRPr="001865FA">
        <w:rPr>
          <w:rFonts w:ascii="Times New Roman" w:hAnsi="Times New Roman"/>
          <w:sz w:val="28"/>
          <w:szCs w:val="28"/>
        </w:rPr>
        <w:t xml:space="preserve"> (далее - ТП РСЧС) в 20</w:t>
      </w:r>
      <w:r w:rsidR="00E27E2C">
        <w:rPr>
          <w:rFonts w:ascii="Times New Roman" w:hAnsi="Times New Roman"/>
          <w:sz w:val="28"/>
          <w:szCs w:val="28"/>
        </w:rPr>
        <w:t>20</w:t>
      </w:r>
      <w:r w:rsidRPr="001865FA">
        <w:rPr>
          <w:rFonts w:ascii="Times New Roman" w:hAnsi="Times New Roman"/>
          <w:sz w:val="28"/>
          <w:szCs w:val="28"/>
        </w:rPr>
        <w:t xml:space="preserve"> году </w:t>
      </w:r>
      <w:r w:rsidR="00C46BF0" w:rsidRPr="001865FA">
        <w:rPr>
          <w:rFonts w:ascii="Times New Roman" w:hAnsi="Times New Roman"/>
          <w:sz w:val="28"/>
          <w:szCs w:val="28"/>
        </w:rPr>
        <w:t xml:space="preserve">осуществлялась следующая деятельность: </w:t>
      </w:r>
    </w:p>
    <w:p w:rsidR="000C6B0F" w:rsidRPr="001865FA" w:rsidRDefault="0039686B" w:rsidP="0039686B">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В октябре</w:t>
      </w:r>
      <w:r w:rsidR="000C6B0F" w:rsidRPr="001865FA">
        <w:rPr>
          <w:rFonts w:ascii="Times New Roman" w:hAnsi="Times New Roman"/>
          <w:sz w:val="28"/>
          <w:szCs w:val="28"/>
        </w:rPr>
        <w:t xml:space="preserve"> 20</w:t>
      </w:r>
      <w:r w:rsidR="00E27E2C">
        <w:rPr>
          <w:rFonts w:ascii="Times New Roman" w:hAnsi="Times New Roman"/>
          <w:sz w:val="28"/>
          <w:szCs w:val="28"/>
        </w:rPr>
        <w:t>20</w:t>
      </w:r>
      <w:r w:rsidR="000C6B0F" w:rsidRPr="001865FA">
        <w:rPr>
          <w:rFonts w:ascii="Times New Roman" w:hAnsi="Times New Roman"/>
          <w:sz w:val="28"/>
          <w:szCs w:val="28"/>
        </w:rPr>
        <w:t>г</w:t>
      </w:r>
      <w:r>
        <w:rPr>
          <w:rFonts w:ascii="Times New Roman" w:hAnsi="Times New Roman"/>
          <w:sz w:val="28"/>
          <w:szCs w:val="28"/>
        </w:rPr>
        <w:t>ода</w:t>
      </w:r>
      <w:r w:rsidR="00DB5C2F" w:rsidRPr="001865FA">
        <w:rPr>
          <w:rFonts w:ascii="Times New Roman" w:hAnsi="Times New Roman"/>
          <w:sz w:val="28"/>
          <w:szCs w:val="28"/>
        </w:rPr>
        <w:t xml:space="preserve"> проведена </w:t>
      </w:r>
      <w:r w:rsidR="000C6B0F" w:rsidRPr="001865FA">
        <w:rPr>
          <w:rFonts w:ascii="Times New Roman" w:hAnsi="Times New Roman"/>
          <w:sz w:val="28"/>
          <w:szCs w:val="28"/>
        </w:rPr>
        <w:t xml:space="preserve">штабная тренировка по гражданской обороне по теме: «Организация </w:t>
      </w:r>
      <w:r w:rsidR="00E27E2C">
        <w:rPr>
          <w:rFonts w:ascii="Times New Roman" w:hAnsi="Times New Roman"/>
          <w:sz w:val="28"/>
          <w:szCs w:val="28"/>
        </w:rPr>
        <w:t>выполнения мероприятий по гражданской обороне</w:t>
      </w:r>
      <w:r w:rsidR="00F2001F" w:rsidRPr="001865FA">
        <w:rPr>
          <w:rFonts w:ascii="Times New Roman" w:hAnsi="Times New Roman"/>
          <w:sz w:val="28"/>
          <w:szCs w:val="28"/>
        </w:rPr>
        <w:t xml:space="preserve"> Краснодарского края».</w:t>
      </w:r>
    </w:p>
    <w:p w:rsidR="00CB4CC4" w:rsidRPr="001865FA" w:rsidRDefault="00CB4CC4" w:rsidP="0039686B">
      <w:pPr>
        <w:spacing w:after="0" w:line="240" w:lineRule="auto"/>
        <w:ind w:firstLine="709"/>
        <w:jc w:val="both"/>
        <w:rPr>
          <w:rFonts w:ascii="Times New Roman" w:hAnsi="Times New Roman"/>
          <w:sz w:val="28"/>
          <w:szCs w:val="28"/>
        </w:rPr>
      </w:pPr>
      <w:r w:rsidRPr="001865FA">
        <w:rPr>
          <w:rFonts w:ascii="Times New Roman" w:hAnsi="Times New Roman"/>
          <w:sz w:val="28"/>
          <w:szCs w:val="28"/>
        </w:rPr>
        <w:t>В ход</w:t>
      </w:r>
      <w:r w:rsidR="0039686B">
        <w:rPr>
          <w:rFonts w:ascii="Times New Roman" w:hAnsi="Times New Roman"/>
          <w:sz w:val="28"/>
          <w:szCs w:val="28"/>
        </w:rPr>
        <w:t xml:space="preserve">е штабной тренировки проведено </w:t>
      </w:r>
      <w:r w:rsidRPr="001865FA">
        <w:rPr>
          <w:rFonts w:ascii="Times New Roman" w:hAnsi="Times New Roman"/>
          <w:sz w:val="28"/>
          <w:szCs w:val="28"/>
        </w:rPr>
        <w:t>3</w:t>
      </w:r>
      <w:r w:rsidR="00FF3D48">
        <w:rPr>
          <w:rFonts w:ascii="Times New Roman" w:hAnsi="Times New Roman"/>
          <w:sz w:val="28"/>
          <w:szCs w:val="28"/>
        </w:rPr>
        <w:t>5</w:t>
      </w:r>
      <w:r w:rsidRPr="001865FA">
        <w:rPr>
          <w:rFonts w:ascii="Times New Roman" w:hAnsi="Times New Roman"/>
          <w:sz w:val="28"/>
          <w:szCs w:val="28"/>
        </w:rPr>
        <w:t xml:space="preserve"> практических мероприятий и работ (условно), в которых приняло участие </w:t>
      </w:r>
      <w:r w:rsidR="00E27E2C">
        <w:rPr>
          <w:rFonts w:ascii="Times New Roman" w:hAnsi="Times New Roman"/>
          <w:sz w:val="28"/>
          <w:szCs w:val="28"/>
        </w:rPr>
        <w:t>131</w:t>
      </w:r>
      <w:r w:rsidRPr="001865FA">
        <w:rPr>
          <w:rFonts w:ascii="Times New Roman" w:hAnsi="Times New Roman"/>
          <w:sz w:val="28"/>
          <w:szCs w:val="28"/>
        </w:rPr>
        <w:t xml:space="preserve"> человек, </w:t>
      </w:r>
      <w:r w:rsidR="00E27E2C">
        <w:rPr>
          <w:rFonts w:ascii="Times New Roman" w:hAnsi="Times New Roman"/>
          <w:sz w:val="28"/>
          <w:szCs w:val="28"/>
        </w:rPr>
        <w:t>31</w:t>
      </w:r>
      <w:r w:rsidRPr="001865FA">
        <w:rPr>
          <w:rFonts w:ascii="Times New Roman" w:hAnsi="Times New Roman"/>
          <w:sz w:val="28"/>
          <w:szCs w:val="28"/>
        </w:rPr>
        <w:t xml:space="preserve"> единиц</w:t>
      </w:r>
      <w:r w:rsidR="00E27E2C">
        <w:rPr>
          <w:rFonts w:ascii="Times New Roman" w:hAnsi="Times New Roman"/>
          <w:sz w:val="28"/>
          <w:szCs w:val="28"/>
        </w:rPr>
        <w:t>а</w:t>
      </w:r>
      <w:r w:rsidRPr="001865FA">
        <w:rPr>
          <w:rFonts w:ascii="Times New Roman" w:hAnsi="Times New Roman"/>
          <w:sz w:val="28"/>
          <w:szCs w:val="28"/>
        </w:rPr>
        <w:t xml:space="preserve"> техники. </w:t>
      </w:r>
    </w:p>
    <w:p w:rsidR="000C6B0F" w:rsidRPr="001865FA" w:rsidRDefault="000C6B0F" w:rsidP="0039686B">
      <w:pPr>
        <w:spacing w:after="0" w:line="240" w:lineRule="auto"/>
        <w:ind w:firstLine="709"/>
        <w:jc w:val="both"/>
        <w:rPr>
          <w:rFonts w:ascii="Times New Roman" w:hAnsi="Times New Roman"/>
          <w:sz w:val="28"/>
          <w:szCs w:val="28"/>
        </w:rPr>
      </w:pPr>
      <w:r w:rsidRPr="001865FA">
        <w:rPr>
          <w:rFonts w:ascii="Times New Roman" w:hAnsi="Times New Roman"/>
          <w:sz w:val="28"/>
          <w:szCs w:val="28"/>
        </w:rPr>
        <w:t xml:space="preserve">Ход учения </w:t>
      </w:r>
      <w:r w:rsidR="00DB43B2" w:rsidRPr="001865FA">
        <w:rPr>
          <w:rFonts w:ascii="Times New Roman" w:hAnsi="Times New Roman"/>
          <w:sz w:val="28"/>
          <w:szCs w:val="28"/>
        </w:rPr>
        <w:t xml:space="preserve">также </w:t>
      </w:r>
      <w:r w:rsidRPr="001865FA">
        <w:rPr>
          <w:rFonts w:ascii="Times New Roman" w:hAnsi="Times New Roman"/>
          <w:sz w:val="28"/>
          <w:szCs w:val="28"/>
        </w:rPr>
        <w:t xml:space="preserve">освещался в местных </w:t>
      </w:r>
      <w:r w:rsidR="00803C84" w:rsidRPr="001865FA">
        <w:rPr>
          <w:rFonts w:ascii="Times New Roman" w:hAnsi="Times New Roman"/>
          <w:sz w:val="28"/>
          <w:szCs w:val="28"/>
        </w:rPr>
        <w:t>средствах массовой информации</w:t>
      </w:r>
      <w:r w:rsidRPr="001865FA">
        <w:rPr>
          <w:rFonts w:ascii="Times New Roman" w:hAnsi="Times New Roman"/>
          <w:sz w:val="28"/>
          <w:szCs w:val="28"/>
        </w:rPr>
        <w:t>.</w:t>
      </w:r>
    </w:p>
    <w:p w:rsidR="000C6B0F" w:rsidRPr="001865FA" w:rsidRDefault="000C6B0F" w:rsidP="000C6B0F">
      <w:pPr>
        <w:pStyle w:val="18"/>
        <w:spacing w:after="0" w:line="100" w:lineRule="atLeast"/>
        <w:ind w:left="0" w:firstLine="720"/>
        <w:jc w:val="both"/>
        <w:rPr>
          <w:rFonts w:ascii="Times New Roman" w:hAnsi="Times New Roman"/>
          <w:sz w:val="28"/>
          <w:szCs w:val="28"/>
        </w:rPr>
      </w:pPr>
      <w:r w:rsidRPr="001865FA">
        <w:rPr>
          <w:rFonts w:ascii="Times New Roman" w:hAnsi="Times New Roman"/>
          <w:sz w:val="28"/>
          <w:szCs w:val="28"/>
        </w:rPr>
        <w:t>В ходе проведения тренировки и учений  проводил</w:t>
      </w:r>
      <w:r w:rsidR="00C8221D">
        <w:rPr>
          <w:rFonts w:ascii="Times New Roman" w:hAnsi="Times New Roman"/>
          <w:sz w:val="28"/>
          <w:szCs w:val="28"/>
        </w:rPr>
        <w:t>ось</w:t>
      </w:r>
      <w:r w:rsidR="00B862F8">
        <w:rPr>
          <w:rFonts w:ascii="Times New Roman" w:hAnsi="Times New Roman"/>
          <w:sz w:val="28"/>
          <w:szCs w:val="28"/>
        </w:rPr>
        <w:t xml:space="preserve"> </w:t>
      </w:r>
      <w:r w:rsidR="00C8221D">
        <w:rPr>
          <w:rFonts w:ascii="Times New Roman" w:hAnsi="Times New Roman"/>
          <w:sz w:val="28"/>
          <w:szCs w:val="28"/>
        </w:rPr>
        <w:t>совещание КЧС и ПБ по оценке обстановки, принятие решения на ликвидацию ЧС, вывод оперативных групп, подвижного пункта управления, оперативного штаба, сил и средств постоянной готовности, сил ГО в район условной (учебной) ЧС.</w:t>
      </w:r>
    </w:p>
    <w:p w:rsidR="004E3601" w:rsidRPr="001865FA" w:rsidRDefault="000C6B0F" w:rsidP="004E3601">
      <w:pPr>
        <w:pStyle w:val="18"/>
        <w:spacing w:after="0" w:line="100" w:lineRule="atLeast"/>
        <w:ind w:left="0" w:firstLine="720"/>
        <w:jc w:val="both"/>
        <w:rPr>
          <w:rFonts w:ascii="Times New Roman" w:hAnsi="Times New Roman"/>
          <w:sz w:val="28"/>
          <w:szCs w:val="28"/>
        </w:rPr>
      </w:pPr>
      <w:proofErr w:type="gramStart"/>
      <w:r w:rsidRPr="001865FA">
        <w:rPr>
          <w:rFonts w:ascii="Times New Roman" w:hAnsi="Times New Roman"/>
          <w:sz w:val="28"/>
          <w:szCs w:val="28"/>
        </w:rPr>
        <w:t>В результате отработанных практических мероприятий  руководители органов управления и сил муниципального звена ТП РСЧС приобрели навыки деятельнос</w:t>
      </w:r>
      <w:r w:rsidR="00C8221D">
        <w:rPr>
          <w:rFonts w:ascii="Times New Roman" w:hAnsi="Times New Roman"/>
          <w:sz w:val="28"/>
          <w:szCs w:val="28"/>
        </w:rPr>
        <w:t xml:space="preserve">ти по ликвидации последствий ЧС, по проведению АСНДР в очагах поражения при возникновении опасностей в ходе военных конфликтов или вследствие этих конфликтов, а так же при ЧС природного и техногенного характера, управления проведением АСНДР с подвижного пункта управления, </w:t>
      </w:r>
      <w:r w:rsidRPr="001865FA">
        <w:rPr>
          <w:rFonts w:ascii="Times New Roman" w:hAnsi="Times New Roman"/>
          <w:sz w:val="28"/>
          <w:szCs w:val="28"/>
        </w:rPr>
        <w:t>проверили работоспособность и надежность систем связи</w:t>
      </w:r>
      <w:proofErr w:type="gramEnd"/>
      <w:r w:rsidRPr="001865FA">
        <w:rPr>
          <w:rFonts w:ascii="Times New Roman" w:hAnsi="Times New Roman"/>
          <w:sz w:val="28"/>
          <w:szCs w:val="28"/>
        </w:rPr>
        <w:t xml:space="preserve"> и оповещения населения.</w:t>
      </w:r>
    </w:p>
    <w:p w:rsidR="000C6B0F" w:rsidRPr="001865FA" w:rsidRDefault="004E3601" w:rsidP="0039686B">
      <w:pPr>
        <w:pStyle w:val="18"/>
        <w:spacing w:after="0" w:line="100" w:lineRule="atLeast"/>
        <w:ind w:left="0" w:firstLine="720"/>
        <w:jc w:val="both"/>
        <w:rPr>
          <w:rFonts w:ascii="Times New Roman" w:hAnsi="Times New Roman"/>
          <w:sz w:val="28"/>
          <w:szCs w:val="28"/>
        </w:rPr>
      </w:pPr>
      <w:r w:rsidRPr="001865FA">
        <w:rPr>
          <w:rFonts w:ascii="Times New Roman" w:hAnsi="Times New Roman"/>
          <w:sz w:val="28"/>
          <w:szCs w:val="28"/>
        </w:rPr>
        <w:t xml:space="preserve">В </w:t>
      </w:r>
      <w:r w:rsidR="000C6B0F" w:rsidRPr="001865FA">
        <w:rPr>
          <w:rFonts w:ascii="Times New Roman" w:hAnsi="Times New Roman"/>
          <w:sz w:val="28"/>
          <w:szCs w:val="28"/>
        </w:rPr>
        <w:t>целях предотвращения риска возникновения паводковой ситуации в период прохождения паводковых вод проведены следующие мероприятия:</w:t>
      </w:r>
    </w:p>
    <w:p w:rsidR="000C6B0F" w:rsidRPr="001865FA" w:rsidRDefault="000C6B0F" w:rsidP="0039686B">
      <w:pPr>
        <w:tabs>
          <w:tab w:val="left" w:pos="5670"/>
        </w:tabs>
        <w:spacing w:after="0" w:line="100" w:lineRule="atLeast"/>
        <w:ind w:firstLine="720"/>
        <w:jc w:val="both"/>
        <w:rPr>
          <w:rFonts w:ascii="Times New Roman" w:hAnsi="Times New Roman"/>
          <w:sz w:val="28"/>
          <w:szCs w:val="28"/>
        </w:rPr>
      </w:pPr>
      <w:r w:rsidRPr="001865FA">
        <w:rPr>
          <w:rFonts w:ascii="Times New Roman" w:hAnsi="Times New Roman"/>
          <w:sz w:val="28"/>
          <w:szCs w:val="28"/>
        </w:rPr>
        <w:t xml:space="preserve">- </w:t>
      </w:r>
      <w:r w:rsidRPr="001865FA">
        <w:rPr>
          <w:rFonts w:ascii="Times New Roman" w:hAnsi="Times New Roman"/>
          <w:bCs/>
          <w:sz w:val="28"/>
          <w:szCs w:val="28"/>
        </w:rPr>
        <w:t xml:space="preserve">организована работа по обеспечению функционирования </w:t>
      </w:r>
      <w:r w:rsidRPr="001865FA">
        <w:rPr>
          <w:rFonts w:ascii="Times New Roman" w:hAnsi="Times New Roman"/>
          <w:sz w:val="28"/>
          <w:szCs w:val="28"/>
        </w:rPr>
        <w:t>автоматизированной системы оперативного контроля и мониторинга паводковой ситуации, установленной на р</w:t>
      </w:r>
      <w:proofErr w:type="gramStart"/>
      <w:r w:rsidRPr="001865FA">
        <w:rPr>
          <w:rFonts w:ascii="Times New Roman" w:hAnsi="Times New Roman"/>
          <w:sz w:val="28"/>
          <w:szCs w:val="28"/>
        </w:rPr>
        <w:t>.К</w:t>
      </w:r>
      <w:proofErr w:type="gramEnd"/>
      <w:r w:rsidRPr="001865FA">
        <w:rPr>
          <w:rFonts w:ascii="Times New Roman" w:hAnsi="Times New Roman"/>
          <w:sz w:val="28"/>
          <w:szCs w:val="28"/>
        </w:rPr>
        <w:t>убань;</w:t>
      </w:r>
    </w:p>
    <w:p w:rsidR="00925A51" w:rsidRDefault="000C6B0F" w:rsidP="0039686B">
      <w:pPr>
        <w:suppressAutoHyphens w:val="0"/>
        <w:spacing w:after="0" w:line="240" w:lineRule="auto"/>
        <w:ind w:firstLine="720"/>
        <w:jc w:val="both"/>
        <w:rPr>
          <w:rFonts w:ascii="Times New Roman" w:hAnsi="Times New Roman"/>
          <w:sz w:val="28"/>
          <w:szCs w:val="28"/>
        </w:rPr>
      </w:pPr>
      <w:r w:rsidRPr="001865FA">
        <w:rPr>
          <w:rFonts w:ascii="Times New Roman" w:hAnsi="Times New Roman"/>
          <w:sz w:val="28"/>
          <w:szCs w:val="28"/>
        </w:rPr>
        <w:t>- организовано обследование гидротехнических сооружений, земляных и заградительных дамб, расположенных на территории Кавказского района дважды в год;</w:t>
      </w:r>
    </w:p>
    <w:p w:rsidR="000C6B0F" w:rsidRPr="001865FA" w:rsidRDefault="000C6B0F" w:rsidP="0039686B">
      <w:pPr>
        <w:suppressAutoHyphens w:val="0"/>
        <w:spacing w:after="0" w:line="240" w:lineRule="auto"/>
        <w:ind w:firstLine="720"/>
        <w:jc w:val="both"/>
        <w:rPr>
          <w:rFonts w:ascii="Times New Roman" w:hAnsi="Times New Roman"/>
          <w:sz w:val="28"/>
          <w:szCs w:val="28"/>
        </w:rPr>
      </w:pPr>
      <w:r w:rsidRPr="001865FA">
        <w:rPr>
          <w:rFonts w:ascii="Times New Roman" w:hAnsi="Times New Roman"/>
          <w:sz w:val="28"/>
          <w:szCs w:val="28"/>
        </w:rPr>
        <w:t xml:space="preserve">- проведена проверка готовности МБУ «АСО» к действиям в случае подтопления; </w:t>
      </w:r>
    </w:p>
    <w:p w:rsidR="004E3601" w:rsidRPr="001865FA" w:rsidRDefault="000C6B0F" w:rsidP="0039686B">
      <w:pPr>
        <w:tabs>
          <w:tab w:val="left" w:pos="5670"/>
        </w:tabs>
        <w:spacing w:after="0" w:line="100" w:lineRule="atLeast"/>
        <w:ind w:firstLine="720"/>
        <w:jc w:val="both"/>
        <w:rPr>
          <w:rFonts w:ascii="Times New Roman" w:hAnsi="Times New Roman"/>
          <w:sz w:val="28"/>
          <w:szCs w:val="28"/>
        </w:rPr>
      </w:pPr>
      <w:r w:rsidRPr="001865FA">
        <w:rPr>
          <w:rFonts w:ascii="Times New Roman" w:hAnsi="Times New Roman"/>
          <w:sz w:val="28"/>
          <w:szCs w:val="28"/>
        </w:rPr>
        <w:t>- среди населения распространены памятки</w:t>
      </w:r>
      <w:r w:rsidR="00FF3D48">
        <w:rPr>
          <w:rFonts w:ascii="Times New Roman" w:hAnsi="Times New Roman"/>
          <w:sz w:val="28"/>
          <w:szCs w:val="28"/>
        </w:rPr>
        <w:t xml:space="preserve"> по действию при подтоплении.</w:t>
      </w:r>
    </w:p>
    <w:p w:rsidR="008E65CC" w:rsidRPr="001865FA" w:rsidRDefault="008F5AA7" w:rsidP="0039686B">
      <w:pPr>
        <w:tabs>
          <w:tab w:val="left" w:pos="5670"/>
        </w:tabs>
        <w:spacing w:after="0" w:line="100" w:lineRule="atLeast"/>
        <w:ind w:firstLine="720"/>
        <w:jc w:val="both"/>
        <w:rPr>
          <w:rFonts w:ascii="Times New Roman" w:hAnsi="Times New Roman"/>
          <w:sz w:val="28"/>
          <w:szCs w:val="28"/>
        </w:rPr>
      </w:pPr>
      <w:proofErr w:type="gramStart"/>
      <w:r w:rsidRPr="001865FA">
        <w:rPr>
          <w:rFonts w:ascii="Times New Roman" w:hAnsi="Times New Roman"/>
          <w:sz w:val="28"/>
          <w:szCs w:val="28"/>
        </w:rPr>
        <w:t>В</w:t>
      </w:r>
      <w:r w:rsidR="000C6B0F" w:rsidRPr="001865FA">
        <w:rPr>
          <w:rFonts w:ascii="Times New Roman" w:hAnsi="Times New Roman"/>
          <w:sz w:val="28"/>
          <w:szCs w:val="28"/>
        </w:rPr>
        <w:t xml:space="preserve"> 20</w:t>
      </w:r>
      <w:r w:rsidR="00C8221D">
        <w:rPr>
          <w:rFonts w:ascii="Times New Roman" w:hAnsi="Times New Roman"/>
          <w:sz w:val="28"/>
          <w:szCs w:val="28"/>
        </w:rPr>
        <w:t>20</w:t>
      </w:r>
      <w:r w:rsidR="000C6B0F" w:rsidRPr="001865FA">
        <w:rPr>
          <w:rFonts w:ascii="Times New Roman" w:hAnsi="Times New Roman"/>
          <w:sz w:val="28"/>
          <w:szCs w:val="28"/>
        </w:rPr>
        <w:t xml:space="preserve"> году откорректирован план действий по предупреждению и ликвидации ЧС природного и техногенного характера муниципальног</w:t>
      </w:r>
      <w:r w:rsidR="00D5050F" w:rsidRPr="001865FA">
        <w:rPr>
          <w:rFonts w:ascii="Times New Roman" w:hAnsi="Times New Roman"/>
          <w:sz w:val="28"/>
          <w:szCs w:val="28"/>
        </w:rPr>
        <w:t>о образования Кавказский район</w:t>
      </w:r>
      <w:r w:rsidR="004F535E">
        <w:rPr>
          <w:rFonts w:ascii="Times New Roman" w:hAnsi="Times New Roman"/>
          <w:sz w:val="28"/>
          <w:szCs w:val="28"/>
        </w:rPr>
        <w:t xml:space="preserve">, </w:t>
      </w:r>
      <w:r w:rsidR="00CC50A2">
        <w:rPr>
          <w:rFonts w:ascii="Times New Roman" w:hAnsi="Times New Roman"/>
          <w:sz w:val="28"/>
          <w:szCs w:val="28"/>
        </w:rPr>
        <w:t>разработан план гражданской обороны и защиты населения муниципального образования Кавказский район на 2021-2025 годы, план приведения в готовность гражданской обороны муниципального образования Кавказский район, план основных мероприятий муниципального образования Кавказского района по подготовке и проведению пожароопасного сезона 2020 года.</w:t>
      </w:r>
      <w:proofErr w:type="gramEnd"/>
    </w:p>
    <w:p w:rsidR="00D5050F" w:rsidRPr="001865FA" w:rsidRDefault="00D5050F" w:rsidP="008E65CC">
      <w:pPr>
        <w:tabs>
          <w:tab w:val="left" w:pos="5670"/>
        </w:tabs>
        <w:spacing w:after="0" w:line="100" w:lineRule="atLeast"/>
        <w:ind w:firstLine="709"/>
        <w:jc w:val="both"/>
        <w:rPr>
          <w:rFonts w:ascii="Times New Roman" w:hAnsi="Times New Roman"/>
          <w:sz w:val="28"/>
          <w:szCs w:val="28"/>
        </w:rPr>
      </w:pPr>
      <w:r w:rsidRPr="001865FA">
        <w:rPr>
          <w:rFonts w:ascii="Times New Roman" w:hAnsi="Times New Roman"/>
          <w:sz w:val="28"/>
          <w:szCs w:val="28"/>
        </w:rPr>
        <w:t>Е</w:t>
      </w:r>
      <w:r w:rsidR="000C6B0F" w:rsidRPr="001865FA">
        <w:rPr>
          <w:rFonts w:ascii="Times New Roman" w:hAnsi="Times New Roman"/>
          <w:sz w:val="28"/>
          <w:szCs w:val="28"/>
        </w:rPr>
        <w:t>жемесячно проводится корректировка электронных паспортов безопасности территорий Кавказского района, городского и сельски</w:t>
      </w:r>
      <w:r w:rsidRPr="001865FA">
        <w:rPr>
          <w:rFonts w:ascii="Times New Roman" w:hAnsi="Times New Roman"/>
          <w:sz w:val="28"/>
          <w:szCs w:val="28"/>
        </w:rPr>
        <w:t>х поселений, населенных пунктов.</w:t>
      </w:r>
    </w:p>
    <w:p w:rsidR="00DE5734" w:rsidRPr="001865FA" w:rsidRDefault="00B054E3" w:rsidP="0039686B">
      <w:pPr>
        <w:tabs>
          <w:tab w:val="left" w:pos="5670"/>
        </w:tabs>
        <w:spacing w:after="0" w:line="100" w:lineRule="atLeast"/>
        <w:ind w:firstLine="709"/>
        <w:jc w:val="both"/>
        <w:rPr>
          <w:rFonts w:ascii="Times New Roman" w:hAnsi="Times New Roman"/>
          <w:sz w:val="28"/>
          <w:szCs w:val="28"/>
        </w:rPr>
      </w:pPr>
      <w:r w:rsidRPr="001865FA">
        <w:rPr>
          <w:rFonts w:ascii="Times New Roman" w:hAnsi="Times New Roman"/>
          <w:sz w:val="28"/>
          <w:szCs w:val="28"/>
        </w:rPr>
        <w:t>Специалистами управления ГО и ЧС регулярно</w:t>
      </w:r>
      <w:r w:rsidR="00B862F8">
        <w:rPr>
          <w:rFonts w:ascii="Times New Roman" w:hAnsi="Times New Roman"/>
          <w:sz w:val="28"/>
          <w:szCs w:val="28"/>
        </w:rPr>
        <w:t xml:space="preserve"> </w:t>
      </w:r>
      <w:r w:rsidRPr="001865FA">
        <w:rPr>
          <w:rFonts w:ascii="Times New Roman" w:hAnsi="Times New Roman"/>
          <w:sz w:val="28"/>
          <w:szCs w:val="28"/>
        </w:rPr>
        <w:t>о</w:t>
      </w:r>
      <w:r w:rsidR="000C6B0F" w:rsidRPr="001865FA">
        <w:rPr>
          <w:rFonts w:ascii="Times New Roman" w:hAnsi="Times New Roman"/>
          <w:sz w:val="28"/>
          <w:szCs w:val="28"/>
        </w:rPr>
        <w:t>казыва</w:t>
      </w:r>
      <w:r w:rsidR="00D5050F" w:rsidRPr="001865FA">
        <w:rPr>
          <w:rFonts w:ascii="Times New Roman" w:hAnsi="Times New Roman"/>
          <w:sz w:val="28"/>
          <w:szCs w:val="28"/>
        </w:rPr>
        <w:t>ется</w:t>
      </w:r>
      <w:r w:rsidR="000C6B0F" w:rsidRPr="001865FA">
        <w:rPr>
          <w:rFonts w:ascii="Times New Roman" w:hAnsi="Times New Roman"/>
          <w:sz w:val="28"/>
          <w:szCs w:val="28"/>
        </w:rPr>
        <w:t xml:space="preserve"> методическая помощь по организации ведения гражданской обороны и работы по защите населения и территорий  объектам экономики, расположенных на территории Кавказского района, путем проведения методических занятий, </w:t>
      </w:r>
      <w:r w:rsidR="000C6B0F" w:rsidRPr="001865FA">
        <w:rPr>
          <w:rFonts w:ascii="Times New Roman" w:hAnsi="Times New Roman"/>
          <w:sz w:val="28"/>
          <w:szCs w:val="28"/>
        </w:rPr>
        <w:lastRenderedPageBreak/>
        <w:t>совещаний и участия их в проведении командно-штабных учениях, штабных тренировках, тактико-специальных учениях.</w:t>
      </w:r>
    </w:p>
    <w:p w:rsidR="000509A6" w:rsidRPr="001865FA" w:rsidRDefault="000509A6" w:rsidP="000509A6">
      <w:pPr>
        <w:spacing w:after="0" w:line="100" w:lineRule="atLeast"/>
        <w:ind w:firstLine="697"/>
        <w:jc w:val="both"/>
        <w:rPr>
          <w:rFonts w:ascii="Times New Roman" w:hAnsi="Times New Roman"/>
          <w:sz w:val="28"/>
          <w:szCs w:val="28"/>
        </w:rPr>
      </w:pPr>
      <w:r w:rsidRPr="001865FA">
        <w:rPr>
          <w:rFonts w:ascii="Times New Roman" w:hAnsi="Times New Roman"/>
          <w:sz w:val="28"/>
          <w:szCs w:val="28"/>
        </w:rPr>
        <w:t>В</w:t>
      </w:r>
      <w:r w:rsidR="000C6B0F" w:rsidRPr="001865FA">
        <w:rPr>
          <w:rFonts w:ascii="Times New Roman" w:hAnsi="Times New Roman"/>
          <w:sz w:val="28"/>
          <w:szCs w:val="28"/>
        </w:rPr>
        <w:t xml:space="preserve"> целях реализации единой государственной политики в области предупреждения и ликвидации чрезвычайных ситуаций природного и техногенного характера (далее — ЧС) и обеспечения пожарной безопасности проведено </w:t>
      </w:r>
      <w:r w:rsidR="00FF3D48">
        <w:rPr>
          <w:rFonts w:ascii="Times New Roman" w:hAnsi="Times New Roman"/>
          <w:sz w:val="28"/>
          <w:szCs w:val="28"/>
        </w:rPr>
        <w:t>1</w:t>
      </w:r>
      <w:r w:rsidR="00810F55">
        <w:rPr>
          <w:rFonts w:ascii="Times New Roman" w:hAnsi="Times New Roman"/>
          <w:sz w:val="28"/>
          <w:szCs w:val="28"/>
        </w:rPr>
        <w:t>3</w:t>
      </w:r>
      <w:r w:rsidR="000C6B0F" w:rsidRPr="001865FA">
        <w:rPr>
          <w:rFonts w:ascii="Times New Roman" w:hAnsi="Times New Roman"/>
          <w:sz w:val="28"/>
          <w:szCs w:val="28"/>
        </w:rPr>
        <w:t xml:space="preserve"> заседаний Комиссий по предупреждению и ликвидации чрезвычайных ситуаций и обеспечению пожарной безопасности муниципально</w:t>
      </w:r>
      <w:r w:rsidRPr="001865FA">
        <w:rPr>
          <w:rFonts w:ascii="Times New Roman" w:hAnsi="Times New Roman"/>
          <w:sz w:val="28"/>
          <w:szCs w:val="28"/>
        </w:rPr>
        <w:t>го образования Кавказский район, проведен мониторинг территорий водных объектов в летний период.</w:t>
      </w:r>
    </w:p>
    <w:p w:rsidR="000C6B0F" w:rsidRDefault="000509A6" w:rsidP="000509A6">
      <w:pPr>
        <w:spacing w:after="0" w:line="100" w:lineRule="atLeast"/>
        <w:ind w:firstLine="697"/>
        <w:jc w:val="both"/>
        <w:rPr>
          <w:rFonts w:ascii="Times New Roman" w:hAnsi="Times New Roman"/>
          <w:sz w:val="28"/>
          <w:szCs w:val="28"/>
        </w:rPr>
      </w:pPr>
      <w:r w:rsidRPr="001865FA">
        <w:rPr>
          <w:rFonts w:ascii="Times New Roman" w:hAnsi="Times New Roman"/>
          <w:sz w:val="28"/>
          <w:szCs w:val="28"/>
        </w:rPr>
        <w:t>О</w:t>
      </w:r>
      <w:r w:rsidR="000C6B0F" w:rsidRPr="001865FA">
        <w:rPr>
          <w:rFonts w:ascii="Times New Roman" w:hAnsi="Times New Roman"/>
          <w:sz w:val="28"/>
          <w:szCs w:val="28"/>
        </w:rPr>
        <w:t>рганизовано круглосуточное дежурство оперативной дежурной смены единой дежурно-диспетчерской службы (далее – ЕДДС) - органа повседневного управления муниципального звена ТП РСЧС, в целях взаимодействия с Центром управления в кризисных ситуациях Краснодарского края и дежурно-диспетчерскими службами объектов экономики района, своевременного оповещения должностных лиц, информирования населения о возможном возникновении чрезвычайных ситуаций природного и техногенного характера</w:t>
      </w:r>
      <w:r w:rsidR="00925A51">
        <w:rPr>
          <w:rFonts w:ascii="Times New Roman" w:hAnsi="Times New Roman"/>
          <w:sz w:val="28"/>
          <w:szCs w:val="28"/>
        </w:rPr>
        <w:t>.</w:t>
      </w:r>
    </w:p>
    <w:p w:rsidR="000C6B0F" w:rsidRPr="001865FA" w:rsidRDefault="000509A6" w:rsidP="000C6B0F">
      <w:pPr>
        <w:spacing w:after="0" w:line="100" w:lineRule="atLeast"/>
        <w:ind w:firstLine="709"/>
        <w:jc w:val="both"/>
        <w:rPr>
          <w:rFonts w:ascii="Times New Roman" w:hAnsi="Times New Roman"/>
          <w:sz w:val="28"/>
          <w:szCs w:val="28"/>
        </w:rPr>
      </w:pPr>
      <w:r w:rsidRPr="001865FA">
        <w:rPr>
          <w:rFonts w:ascii="Times New Roman" w:hAnsi="Times New Roman"/>
          <w:sz w:val="28"/>
          <w:szCs w:val="28"/>
        </w:rPr>
        <w:t>В</w:t>
      </w:r>
      <w:r w:rsidR="000C6B0F" w:rsidRPr="001865FA">
        <w:rPr>
          <w:rFonts w:ascii="Times New Roman" w:hAnsi="Times New Roman"/>
          <w:sz w:val="28"/>
          <w:szCs w:val="28"/>
        </w:rPr>
        <w:t xml:space="preserve"> отчетном периоде ежемесячно проводилась проверка работоспособности комплексной системы экстренного оповещения населения (КСЭОН) и ежеквартально - региональной автоматизированной системы оповещения населения (РАСЦО) путем запуска оповещения и включения сирен С-40 для отработки взаимодействия с руководящим составом и дежурно-диспетчерскими службами ТП РСЧС, а также обучения и трени</w:t>
      </w:r>
      <w:r w:rsidR="00C378B4">
        <w:rPr>
          <w:rFonts w:ascii="Times New Roman" w:hAnsi="Times New Roman"/>
          <w:sz w:val="28"/>
          <w:szCs w:val="28"/>
        </w:rPr>
        <w:t>ровки оперативных дежурных ЕДДС.</w:t>
      </w:r>
    </w:p>
    <w:p w:rsidR="000C6B0F" w:rsidRPr="001865FA" w:rsidRDefault="000509A6" w:rsidP="000C6B0F">
      <w:pPr>
        <w:spacing w:after="0" w:line="100" w:lineRule="atLeast"/>
        <w:ind w:firstLine="709"/>
        <w:jc w:val="both"/>
        <w:rPr>
          <w:rFonts w:ascii="Times New Roman" w:hAnsi="Times New Roman"/>
          <w:sz w:val="28"/>
          <w:szCs w:val="28"/>
        </w:rPr>
      </w:pPr>
      <w:r w:rsidRPr="001865FA">
        <w:rPr>
          <w:rFonts w:ascii="Times New Roman" w:hAnsi="Times New Roman"/>
          <w:sz w:val="28"/>
          <w:szCs w:val="28"/>
        </w:rPr>
        <w:t>Также  проводилась</w:t>
      </w:r>
      <w:r w:rsidR="000C6B0F" w:rsidRPr="001865FA">
        <w:rPr>
          <w:rFonts w:ascii="Times New Roman" w:hAnsi="Times New Roman"/>
          <w:sz w:val="28"/>
          <w:szCs w:val="28"/>
        </w:rPr>
        <w:t xml:space="preserve"> </w:t>
      </w:r>
      <w:proofErr w:type="spellStart"/>
      <w:r w:rsidR="000C6B0F" w:rsidRPr="001865FA">
        <w:rPr>
          <w:rFonts w:ascii="Times New Roman" w:hAnsi="Times New Roman"/>
          <w:sz w:val="28"/>
          <w:szCs w:val="28"/>
        </w:rPr>
        <w:t>агитационно</w:t>
      </w:r>
      <w:proofErr w:type="spellEnd"/>
      <w:r w:rsidR="000C6B0F" w:rsidRPr="001865FA">
        <w:rPr>
          <w:rFonts w:ascii="Times New Roman" w:hAnsi="Times New Roman"/>
          <w:sz w:val="28"/>
          <w:szCs w:val="28"/>
        </w:rPr>
        <w:t xml:space="preserve"> – массовая работа среди населения с доведением памяток и листовок  по обеспечению пожарной безопасности, безопасности на водных объектах и действиям в чрезвычайных ситуациях  мирно</w:t>
      </w:r>
      <w:r w:rsidRPr="001865FA">
        <w:rPr>
          <w:rFonts w:ascii="Times New Roman" w:hAnsi="Times New Roman"/>
          <w:sz w:val="28"/>
          <w:szCs w:val="28"/>
        </w:rPr>
        <w:t>го времени и военных конфликтах.</w:t>
      </w:r>
    </w:p>
    <w:p w:rsidR="00BB631D" w:rsidRPr="001865FA" w:rsidRDefault="00A612F7" w:rsidP="00DD758D">
      <w:pPr>
        <w:spacing w:after="0" w:line="100" w:lineRule="atLeast"/>
        <w:ind w:firstLine="697"/>
        <w:jc w:val="both"/>
        <w:rPr>
          <w:rFonts w:ascii="Times New Roman" w:hAnsi="Times New Roman"/>
          <w:sz w:val="28"/>
          <w:szCs w:val="28"/>
        </w:rPr>
      </w:pPr>
      <w:r w:rsidRPr="003312B9">
        <w:rPr>
          <w:rFonts w:ascii="Times New Roman" w:hAnsi="Times New Roman"/>
          <w:sz w:val="28"/>
          <w:szCs w:val="28"/>
        </w:rPr>
        <w:t xml:space="preserve">В рамках мероприятия </w:t>
      </w:r>
      <w:r w:rsidR="00BB631D" w:rsidRPr="003312B9">
        <w:rPr>
          <w:rFonts w:ascii="Times New Roman" w:hAnsi="Times New Roman"/>
          <w:sz w:val="28"/>
          <w:szCs w:val="28"/>
        </w:rPr>
        <w:t xml:space="preserve">№ </w:t>
      </w:r>
      <w:r w:rsidRPr="003312B9">
        <w:rPr>
          <w:rFonts w:ascii="Times New Roman" w:hAnsi="Times New Roman"/>
          <w:sz w:val="28"/>
          <w:szCs w:val="28"/>
        </w:rPr>
        <w:t>2</w:t>
      </w:r>
      <w:r w:rsidR="00B862F8">
        <w:rPr>
          <w:rFonts w:ascii="Times New Roman" w:hAnsi="Times New Roman"/>
          <w:sz w:val="28"/>
          <w:szCs w:val="28"/>
        </w:rPr>
        <w:t xml:space="preserve"> </w:t>
      </w:r>
      <w:r w:rsidRPr="003312B9">
        <w:rPr>
          <w:rFonts w:ascii="Times New Roman" w:hAnsi="Times New Roman"/>
          <w:sz w:val="28"/>
          <w:szCs w:val="28"/>
        </w:rPr>
        <w:t xml:space="preserve">«Организация деятельности </w:t>
      </w:r>
      <w:r w:rsidR="009A7A71" w:rsidRPr="003312B9">
        <w:rPr>
          <w:rFonts w:ascii="Times New Roman" w:hAnsi="Times New Roman"/>
          <w:sz w:val="28"/>
          <w:szCs w:val="28"/>
        </w:rPr>
        <w:t>муниципального учреждения</w:t>
      </w:r>
      <w:r w:rsidRPr="003312B9">
        <w:rPr>
          <w:rFonts w:ascii="Times New Roman" w:hAnsi="Times New Roman"/>
          <w:sz w:val="28"/>
          <w:szCs w:val="28"/>
        </w:rPr>
        <w:t xml:space="preserve"> «Курсы ГО» МО Кавказский район</w:t>
      </w:r>
      <w:r w:rsidR="00B862F8">
        <w:rPr>
          <w:rFonts w:ascii="Times New Roman" w:hAnsi="Times New Roman"/>
          <w:sz w:val="28"/>
          <w:szCs w:val="28"/>
        </w:rPr>
        <w:t xml:space="preserve"> </w:t>
      </w:r>
      <w:r w:rsidR="003312B9" w:rsidRPr="00150D0A">
        <w:rPr>
          <w:rFonts w:ascii="Times New Roman" w:hAnsi="Times New Roman"/>
          <w:bCs/>
          <w:color w:val="000000" w:themeColor="text1"/>
          <w:sz w:val="28"/>
          <w:szCs w:val="28"/>
          <w:lang w:eastAsia="en-US"/>
        </w:rPr>
        <w:t>для повседневной деятельности по обучению в области гражданской обороны и действиям в чрезвычайных ситуациях</w:t>
      </w:r>
      <w:proofErr w:type="gramStart"/>
      <w:r w:rsidRPr="003312B9">
        <w:rPr>
          <w:rFonts w:ascii="Times New Roman" w:hAnsi="Times New Roman"/>
          <w:sz w:val="28"/>
          <w:szCs w:val="28"/>
        </w:rPr>
        <w:t>»</w:t>
      </w:r>
      <w:r w:rsidR="00BB631D" w:rsidRPr="001865FA">
        <w:rPr>
          <w:rFonts w:ascii="Times New Roman" w:hAnsi="Times New Roman"/>
          <w:sz w:val="28"/>
          <w:szCs w:val="28"/>
        </w:rPr>
        <w:t>о</w:t>
      </w:r>
      <w:proofErr w:type="gramEnd"/>
      <w:r w:rsidR="00BB631D" w:rsidRPr="001865FA">
        <w:rPr>
          <w:rFonts w:ascii="Times New Roman" w:hAnsi="Times New Roman"/>
          <w:sz w:val="28"/>
          <w:szCs w:val="28"/>
        </w:rPr>
        <w:t xml:space="preserve">существляется содержание муниципального бюджетного образовательного учреждения </w:t>
      </w:r>
      <w:r w:rsidR="00222608" w:rsidRPr="001865FA">
        <w:rPr>
          <w:rFonts w:ascii="Times New Roman" w:hAnsi="Times New Roman"/>
          <w:sz w:val="28"/>
          <w:szCs w:val="28"/>
        </w:rPr>
        <w:t>«Курсы ГО» МО Кавказский рай</w:t>
      </w:r>
      <w:r w:rsidR="003312B9">
        <w:rPr>
          <w:rFonts w:ascii="Times New Roman" w:hAnsi="Times New Roman"/>
          <w:sz w:val="28"/>
          <w:szCs w:val="28"/>
        </w:rPr>
        <w:t xml:space="preserve">он», в функции которого входит </w:t>
      </w:r>
      <w:r w:rsidR="00BB631D" w:rsidRPr="001865FA">
        <w:rPr>
          <w:rFonts w:ascii="Times New Roman" w:hAnsi="Times New Roman"/>
          <w:sz w:val="28"/>
          <w:szCs w:val="28"/>
        </w:rPr>
        <w:t>обучени</w:t>
      </w:r>
      <w:r w:rsidR="00222608" w:rsidRPr="001865FA">
        <w:rPr>
          <w:rFonts w:ascii="Times New Roman" w:hAnsi="Times New Roman"/>
          <w:sz w:val="28"/>
          <w:szCs w:val="28"/>
        </w:rPr>
        <w:t>е</w:t>
      </w:r>
      <w:r w:rsidR="00BB631D" w:rsidRPr="001865FA">
        <w:rPr>
          <w:rFonts w:ascii="Times New Roman" w:hAnsi="Times New Roman"/>
          <w:sz w:val="28"/>
          <w:szCs w:val="28"/>
        </w:rPr>
        <w:t xml:space="preserve"> должностных лиц в области гражданской обороны способ</w:t>
      </w:r>
      <w:r w:rsidR="003312B9">
        <w:rPr>
          <w:rFonts w:ascii="Times New Roman" w:hAnsi="Times New Roman"/>
          <w:sz w:val="28"/>
          <w:szCs w:val="28"/>
        </w:rPr>
        <w:t>а</w:t>
      </w:r>
      <w:r w:rsidR="00BB631D" w:rsidRPr="001865FA">
        <w:rPr>
          <w:rFonts w:ascii="Times New Roman" w:hAnsi="Times New Roman"/>
          <w:sz w:val="28"/>
          <w:szCs w:val="28"/>
        </w:rPr>
        <w:t>м защиты от опасностей</w:t>
      </w:r>
      <w:r w:rsidR="00E64E11" w:rsidRPr="001865FA">
        <w:rPr>
          <w:rFonts w:ascii="Times New Roman" w:hAnsi="Times New Roman"/>
          <w:sz w:val="28"/>
          <w:szCs w:val="28"/>
        </w:rPr>
        <w:t>,</w:t>
      </w:r>
      <w:r w:rsidR="00BB631D" w:rsidRPr="001865FA">
        <w:rPr>
          <w:rFonts w:ascii="Times New Roman" w:hAnsi="Times New Roman"/>
          <w:sz w:val="28"/>
          <w:szCs w:val="28"/>
        </w:rPr>
        <w:t xml:space="preserve"> возникающих при чрезвычайных ситуациях природного и техногенного характера.</w:t>
      </w:r>
    </w:p>
    <w:p w:rsidR="00C0291C" w:rsidRPr="001743A4" w:rsidRDefault="00174ACD" w:rsidP="001743A4">
      <w:pPr>
        <w:spacing w:after="0" w:line="100" w:lineRule="atLeast"/>
        <w:ind w:firstLine="697"/>
        <w:jc w:val="both"/>
        <w:rPr>
          <w:rFonts w:ascii="Times New Roman" w:hAnsi="Times New Roman"/>
          <w:strike/>
          <w:color w:val="0070C0"/>
          <w:sz w:val="28"/>
          <w:szCs w:val="28"/>
        </w:rPr>
      </w:pPr>
      <w:r>
        <w:rPr>
          <w:rFonts w:ascii="Times New Roman" w:hAnsi="Times New Roman"/>
          <w:sz w:val="28"/>
          <w:szCs w:val="28"/>
        </w:rPr>
        <w:t>В соответствии с утвержденным</w:t>
      </w:r>
      <w:r w:rsidR="00BB631D" w:rsidRPr="001865FA">
        <w:rPr>
          <w:rFonts w:ascii="Times New Roman" w:hAnsi="Times New Roman"/>
          <w:sz w:val="28"/>
          <w:szCs w:val="28"/>
        </w:rPr>
        <w:t xml:space="preserve"> муниципальным заданием з</w:t>
      </w:r>
      <w:r w:rsidR="00C0291C" w:rsidRPr="001865FA">
        <w:rPr>
          <w:rFonts w:ascii="Times New Roman" w:hAnsi="Times New Roman"/>
          <w:sz w:val="28"/>
          <w:szCs w:val="28"/>
        </w:rPr>
        <w:t xml:space="preserve">а счет средств </w:t>
      </w:r>
      <w:r w:rsidR="00D9283E" w:rsidRPr="001865FA">
        <w:rPr>
          <w:rFonts w:ascii="Times New Roman" w:hAnsi="Times New Roman"/>
          <w:sz w:val="28"/>
          <w:szCs w:val="28"/>
        </w:rPr>
        <w:t xml:space="preserve">местного </w:t>
      </w:r>
      <w:r w:rsidR="00C0291C" w:rsidRPr="001865FA">
        <w:rPr>
          <w:rFonts w:ascii="Times New Roman" w:hAnsi="Times New Roman"/>
          <w:sz w:val="28"/>
          <w:szCs w:val="28"/>
        </w:rPr>
        <w:t>бюджета</w:t>
      </w:r>
      <w:r>
        <w:rPr>
          <w:rFonts w:ascii="Times New Roman" w:hAnsi="Times New Roman"/>
          <w:sz w:val="28"/>
          <w:szCs w:val="28"/>
        </w:rPr>
        <w:t xml:space="preserve"> на содержание учреждения</w:t>
      </w:r>
      <w:r w:rsidR="00B862F8">
        <w:rPr>
          <w:rFonts w:ascii="Times New Roman" w:hAnsi="Times New Roman"/>
          <w:sz w:val="28"/>
          <w:szCs w:val="28"/>
        </w:rPr>
        <w:t xml:space="preserve"> </w:t>
      </w:r>
      <w:r w:rsidR="00C0291C" w:rsidRPr="001865FA">
        <w:rPr>
          <w:rFonts w:ascii="Times New Roman" w:hAnsi="Times New Roman"/>
          <w:sz w:val="28"/>
          <w:szCs w:val="28"/>
        </w:rPr>
        <w:t xml:space="preserve">направлено и освоено </w:t>
      </w:r>
      <w:r w:rsidR="00810F55">
        <w:rPr>
          <w:rFonts w:ascii="Times New Roman" w:hAnsi="Times New Roman"/>
          <w:sz w:val="28"/>
          <w:szCs w:val="28"/>
        </w:rPr>
        <w:t>780,6</w:t>
      </w:r>
      <w:r w:rsidR="00C0291C" w:rsidRPr="001865FA">
        <w:rPr>
          <w:rFonts w:ascii="Times New Roman" w:hAnsi="Times New Roman"/>
          <w:sz w:val="28"/>
          <w:szCs w:val="28"/>
        </w:rPr>
        <w:t xml:space="preserve"> тыс. руб.</w:t>
      </w:r>
      <w:r w:rsidR="006405A8" w:rsidRPr="001865FA">
        <w:rPr>
          <w:rFonts w:ascii="Times New Roman" w:hAnsi="Times New Roman"/>
          <w:sz w:val="28"/>
          <w:szCs w:val="28"/>
        </w:rPr>
        <w:t xml:space="preserve"> (100%).</w:t>
      </w:r>
      <w:r w:rsidR="001743A4" w:rsidRPr="00810F55">
        <w:rPr>
          <w:rFonts w:ascii="Times New Roman" w:hAnsi="Times New Roman"/>
          <w:color w:val="000000" w:themeColor="text1"/>
          <w:sz w:val="28"/>
          <w:szCs w:val="28"/>
        </w:rPr>
        <w:t>Муниципальное задание выполнено.</w:t>
      </w:r>
    </w:p>
    <w:p w:rsidR="00CF023C" w:rsidRPr="00810F55" w:rsidRDefault="00CF023C" w:rsidP="00DD758D">
      <w:pPr>
        <w:spacing w:after="0" w:line="100" w:lineRule="atLeast"/>
        <w:ind w:firstLine="697"/>
        <w:jc w:val="both"/>
        <w:rPr>
          <w:rFonts w:ascii="Times New Roman" w:hAnsi="Times New Roman"/>
          <w:color w:val="000000" w:themeColor="text1"/>
          <w:sz w:val="28"/>
          <w:szCs w:val="28"/>
        </w:rPr>
      </w:pPr>
      <w:r w:rsidRPr="00810F55">
        <w:rPr>
          <w:rFonts w:ascii="Times New Roman" w:hAnsi="Times New Roman"/>
          <w:color w:val="000000" w:themeColor="text1"/>
          <w:sz w:val="28"/>
          <w:szCs w:val="28"/>
        </w:rPr>
        <w:t xml:space="preserve">На оплату труда и взносы на обязательное социальное страхование специалистов направлено </w:t>
      </w:r>
      <w:r w:rsidR="009D10C8">
        <w:rPr>
          <w:rFonts w:ascii="Times New Roman" w:hAnsi="Times New Roman"/>
          <w:color w:val="000000" w:themeColor="text1"/>
          <w:sz w:val="28"/>
          <w:szCs w:val="28"/>
        </w:rPr>
        <w:t>632,0</w:t>
      </w:r>
      <w:r w:rsidR="00906FA2" w:rsidRPr="00810F55">
        <w:rPr>
          <w:rFonts w:ascii="Times New Roman" w:hAnsi="Times New Roman"/>
          <w:color w:val="000000" w:themeColor="text1"/>
          <w:sz w:val="28"/>
          <w:szCs w:val="28"/>
        </w:rPr>
        <w:t xml:space="preserve"> тыс. руб. (8</w:t>
      </w:r>
      <w:r w:rsidR="009D10C8">
        <w:rPr>
          <w:rFonts w:ascii="Times New Roman" w:hAnsi="Times New Roman"/>
          <w:color w:val="000000" w:themeColor="text1"/>
          <w:sz w:val="28"/>
          <w:szCs w:val="28"/>
        </w:rPr>
        <w:t>1</w:t>
      </w:r>
      <w:r w:rsidR="00906FA2" w:rsidRPr="00810F55">
        <w:rPr>
          <w:rFonts w:ascii="Times New Roman" w:hAnsi="Times New Roman"/>
          <w:color w:val="000000" w:themeColor="text1"/>
          <w:sz w:val="28"/>
          <w:szCs w:val="28"/>
        </w:rPr>
        <w:t>% от объема финансирования муниципального задания).</w:t>
      </w:r>
    </w:p>
    <w:p w:rsidR="00A612F7" w:rsidRPr="009D10C8" w:rsidRDefault="00A612F7">
      <w:pPr>
        <w:spacing w:after="0" w:line="100" w:lineRule="atLeast"/>
        <w:ind w:firstLine="697"/>
        <w:jc w:val="both"/>
        <w:rPr>
          <w:rFonts w:ascii="Times New Roman" w:hAnsi="Times New Roman"/>
          <w:color w:val="000000" w:themeColor="text1"/>
          <w:sz w:val="28"/>
          <w:szCs w:val="28"/>
        </w:rPr>
      </w:pPr>
      <w:r w:rsidRPr="001865FA">
        <w:rPr>
          <w:rFonts w:ascii="Times New Roman" w:hAnsi="Times New Roman"/>
          <w:sz w:val="28"/>
          <w:szCs w:val="28"/>
        </w:rPr>
        <w:t xml:space="preserve">Планом привлечения внебюджетных средств </w:t>
      </w:r>
      <w:r w:rsidR="006405A8" w:rsidRPr="001865FA">
        <w:rPr>
          <w:rFonts w:ascii="Times New Roman" w:hAnsi="Times New Roman"/>
          <w:sz w:val="28"/>
          <w:szCs w:val="28"/>
        </w:rPr>
        <w:t xml:space="preserve"> (оказание платных услуг) </w:t>
      </w:r>
      <w:r w:rsidRPr="001865FA">
        <w:rPr>
          <w:rFonts w:ascii="Times New Roman" w:hAnsi="Times New Roman"/>
          <w:sz w:val="28"/>
          <w:szCs w:val="28"/>
        </w:rPr>
        <w:t>на 20</w:t>
      </w:r>
      <w:r w:rsidR="009D10C8">
        <w:rPr>
          <w:rFonts w:ascii="Times New Roman" w:hAnsi="Times New Roman"/>
          <w:sz w:val="28"/>
          <w:szCs w:val="28"/>
        </w:rPr>
        <w:t>20</w:t>
      </w:r>
      <w:r w:rsidRPr="001865FA">
        <w:rPr>
          <w:rFonts w:ascii="Times New Roman" w:hAnsi="Times New Roman"/>
          <w:sz w:val="28"/>
          <w:szCs w:val="28"/>
        </w:rPr>
        <w:t xml:space="preserve"> год было предусмотрено  </w:t>
      </w:r>
      <w:r w:rsidR="004C7ED5" w:rsidRPr="001865FA">
        <w:rPr>
          <w:rFonts w:ascii="Times New Roman" w:hAnsi="Times New Roman"/>
          <w:sz w:val="28"/>
          <w:szCs w:val="28"/>
        </w:rPr>
        <w:t>650</w:t>
      </w:r>
      <w:r w:rsidRPr="001865FA">
        <w:rPr>
          <w:rFonts w:ascii="Times New Roman" w:hAnsi="Times New Roman"/>
          <w:sz w:val="28"/>
          <w:szCs w:val="28"/>
        </w:rPr>
        <w:t xml:space="preserve"> тыс. рублей, фактически выполнено- </w:t>
      </w:r>
      <w:r w:rsidR="009D10C8">
        <w:rPr>
          <w:rFonts w:ascii="Times New Roman" w:hAnsi="Times New Roman"/>
          <w:sz w:val="28"/>
          <w:szCs w:val="28"/>
        </w:rPr>
        <w:t>373,8</w:t>
      </w:r>
      <w:r w:rsidRPr="001865FA">
        <w:rPr>
          <w:rFonts w:ascii="Times New Roman" w:hAnsi="Times New Roman"/>
          <w:sz w:val="28"/>
          <w:szCs w:val="28"/>
        </w:rPr>
        <w:t xml:space="preserve"> тыс.</w:t>
      </w:r>
      <w:r w:rsidR="00CA2597">
        <w:rPr>
          <w:rFonts w:ascii="Times New Roman" w:hAnsi="Times New Roman"/>
          <w:sz w:val="28"/>
          <w:szCs w:val="28"/>
        </w:rPr>
        <w:t xml:space="preserve"> </w:t>
      </w:r>
      <w:r w:rsidRPr="001865FA">
        <w:rPr>
          <w:rFonts w:ascii="Times New Roman" w:hAnsi="Times New Roman"/>
          <w:sz w:val="28"/>
          <w:szCs w:val="28"/>
        </w:rPr>
        <w:t>рублей</w:t>
      </w:r>
      <w:r w:rsidR="00FF3D48">
        <w:rPr>
          <w:rFonts w:ascii="Times New Roman" w:hAnsi="Times New Roman"/>
          <w:sz w:val="28"/>
          <w:szCs w:val="28"/>
        </w:rPr>
        <w:t xml:space="preserve"> или </w:t>
      </w:r>
      <w:r w:rsidR="009D10C8" w:rsidRPr="009D10C8">
        <w:rPr>
          <w:rFonts w:ascii="Times New Roman" w:hAnsi="Times New Roman"/>
          <w:color w:val="000000" w:themeColor="text1"/>
          <w:sz w:val="28"/>
          <w:szCs w:val="28"/>
        </w:rPr>
        <w:t xml:space="preserve">57,5 </w:t>
      </w:r>
      <w:r w:rsidR="009956CC" w:rsidRPr="009D10C8">
        <w:rPr>
          <w:rFonts w:ascii="Times New Roman" w:hAnsi="Times New Roman"/>
          <w:color w:val="000000" w:themeColor="text1"/>
          <w:sz w:val="28"/>
          <w:szCs w:val="28"/>
        </w:rPr>
        <w:t>%</w:t>
      </w:r>
      <w:r w:rsidRPr="009D10C8">
        <w:rPr>
          <w:rFonts w:ascii="Times New Roman" w:hAnsi="Times New Roman"/>
          <w:color w:val="000000" w:themeColor="text1"/>
          <w:sz w:val="28"/>
          <w:szCs w:val="28"/>
        </w:rPr>
        <w:t xml:space="preserve">. </w:t>
      </w:r>
    </w:p>
    <w:p w:rsidR="00F2108A" w:rsidRPr="00C378B4" w:rsidRDefault="00F2108A">
      <w:pPr>
        <w:spacing w:after="0" w:line="100" w:lineRule="atLeast"/>
        <w:ind w:firstLine="697"/>
        <w:jc w:val="both"/>
        <w:rPr>
          <w:rFonts w:ascii="Times New Roman" w:hAnsi="Times New Roman"/>
          <w:color w:val="000000" w:themeColor="text1"/>
          <w:sz w:val="28"/>
          <w:szCs w:val="28"/>
        </w:rPr>
      </w:pPr>
      <w:proofErr w:type="gramStart"/>
      <w:r w:rsidRPr="009D10C8">
        <w:rPr>
          <w:rFonts w:ascii="Times New Roman" w:hAnsi="Times New Roman"/>
          <w:color w:val="000000" w:themeColor="text1"/>
          <w:sz w:val="28"/>
          <w:szCs w:val="28"/>
        </w:rPr>
        <w:t>Невыполнение плана</w:t>
      </w:r>
      <w:r w:rsidR="00C378B4">
        <w:rPr>
          <w:rFonts w:ascii="Times New Roman" w:hAnsi="Times New Roman"/>
          <w:color w:val="000000" w:themeColor="text1"/>
          <w:sz w:val="28"/>
          <w:szCs w:val="28"/>
        </w:rPr>
        <w:t>,</w:t>
      </w:r>
      <w:r w:rsidRPr="009D10C8">
        <w:rPr>
          <w:rFonts w:ascii="Times New Roman" w:hAnsi="Times New Roman"/>
          <w:color w:val="000000" w:themeColor="text1"/>
          <w:sz w:val="28"/>
          <w:szCs w:val="28"/>
        </w:rPr>
        <w:t xml:space="preserve"> поступления доходов за оказание платных услуг населению составило </w:t>
      </w:r>
      <w:r w:rsidR="009D10C8">
        <w:rPr>
          <w:rFonts w:ascii="Times New Roman" w:hAnsi="Times New Roman"/>
          <w:color w:val="000000" w:themeColor="text1"/>
          <w:sz w:val="28"/>
          <w:szCs w:val="28"/>
        </w:rPr>
        <w:t>276,2</w:t>
      </w:r>
      <w:r w:rsidRPr="009D10C8">
        <w:rPr>
          <w:rFonts w:ascii="Times New Roman" w:hAnsi="Times New Roman"/>
          <w:color w:val="000000" w:themeColor="text1"/>
          <w:sz w:val="28"/>
          <w:szCs w:val="28"/>
        </w:rPr>
        <w:t xml:space="preserve"> тыс. руб., в связи с тем, что </w:t>
      </w:r>
      <w:r w:rsidR="008E6922" w:rsidRPr="009D10C8">
        <w:rPr>
          <w:rFonts w:ascii="Times New Roman" w:hAnsi="Times New Roman"/>
          <w:color w:val="000000" w:themeColor="text1"/>
          <w:sz w:val="28"/>
          <w:szCs w:val="28"/>
        </w:rPr>
        <w:t xml:space="preserve">организации </w:t>
      </w:r>
      <w:r w:rsidR="008E6922" w:rsidRPr="009D10C8">
        <w:rPr>
          <w:rFonts w:ascii="Times New Roman" w:hAnsi="Times New Roman"/>
          <w:color w:val="000000" w:themeColor="text1"/>
          <w:sz w:val="28"/>
          <w:szCs w:val="28"/>
        </w:rPr>
        <w:lastRenderedPageBreak/>
        <w:t xml:space="preserve">предпочитают проходить обучение по программе, которая включает в себя не 72 учебных часа, где стоимость 1ч/ч составляет 71 рубль, а 32 часовую, где стоимость 54 рубля за 1 </w:t>
      </w:r>
      <w:r w:rsidR="00515002" w:rsidRPr="009D10C8">
        <w:rPr>
          <w:rFonts w:ascii="Times New Roman" w:hAnsi="Times New Roman"/>
          <w:color w:val="000000" w:themeColor="text1"/>
          <w:sz w:val="28"/>
          <w:szCs w:val="28"/>
        </w:rPr>
        <w:t xml:space="preserve">ч/ч (общее количество часов обучения в области гражданской обороны составило </w:t>
      </w:r>
      <w:r w:rsidR="00E31BF2">
        <w:rPr>
          <w:rFonts w:ascii="Times New Roman" w:hAnsi="Times New Roman"/>
          <w:color w:val="000000" w:themeColor="text1"/>
          <w:sz w:val="28"/>
          <w:szCs w:val="28"/>
        </w:rPr>
        <w:t>504</w:t>
      </w:r>
      <w:proofErr w:type="gramEnd"/>
      <w:r w:rsidR="00515002" w:rsidRPr="009D10C8">
        <w:rPr>
          <w:rFonts w:ascii="Times New Roman" w:hAnsi="Times New Roman"/>
          <w:color w:val="000000" w:themeColor="text1"/>
          <w:sz w:val="28"/>
          <w:szCs w:val="28"/>
        </w:rPr>
        <w:t xml:space="preserve"> часа).</w:t>
      </w:r>
      <w:r w:rsidR="00435001" w:rsidRPr="009D10C8">
        <w:rPr>
          <w:rFonts w:ascii="Times New Roman" w:hAnsi="Times New Roman"/>
          <w:color w:val="000000" w:themeColor="text1"/>
          <w:sz w:val="28"/>
          <w:szCs w:val="28"/>
        </w:rPr>
        <w:t xml:space="preserve"> Большинство</w:t>
      </w:r>
      <w:r w:rsidR="008E6922" w:rsidRPr="009D10C8">
        <w:rPr>
          <w:rFonts w:ascii="Times New Roman" w:hAnsi="Times New Roman"/>
          <w:color w:val="000000" w:themeColor="text1"/>
          <w:sz w:val="28"/>
          <w:szCs w:val="28"/>
        </w:rPr>
        <w:t xml:space="preserve"> проходят </w:t>
      </w:r>
      <w:proofErr w:type="gramStart"/>
      <w:r w:rsidR="008E6922" w:rsidRPr="009D10C8">
        <w:rPr>
          <w:rFonts w:ascii="Times New Roman" w:hAnsi="Times New Roman"/>
          <w:color w:val="000000" w:themeColor="text1"/>
          <w:sz w:val="28"/>
          <w:szCs w:val="28"/>
        </w:rPr>
        <w:t>обучение по программам</w:t>
      </w:r>
      <w:proofErr w:type="gramEnd"/>
      <w:r w:rsidR="008E6922" w:rsidRPr="009D10C8">
        <w:rPr>
          <w:rFonts w:ascii="Times New Roman" w:hAnsi="Times New Roman"/>
          <w:color w:val="000000" w:themeColor="text1"/>
          <w:sz w:val="28"/>
          <w:szCs w:val="28"/>
        </w:rPr>
        <w:t xml:space="preserve">, которые </w:t>
      </w:r>
      <w:r w:rsidR="00457A91" w:rsidRPr="009D10C8">
        <w:rPr>
          <w:rFonts w:ascii="Times New Roman" w:hAnsi="Times New Roman"/>
          <w:color w:val="000000" w:themeColor="text1"/>
          <w:sz w:val="28"/>
          <w:szCs w:val="28"/>
        </w:rPr>
        <w:t>имеют</w:t>
      </w:r>
      <w:r w:rsidR="008E6922" w:rsidRPr="009D10C8">
        <w:rPr>
          <w:rFonts w:ascii="Times New Roman" w:hAnsi="Times New Roman"/>
          <w:color w:val="000000" w:themeColor="text1"/>
          <w:sz w:val="28"/>
          <w:szCs w:val="28"/>
        </w:rPr>
        <w:t xml:space="preserve"> продолжительность 7, 9, 10, 12, 18, 19 часов</w:t>
      </w:r>
      <w:r w:rsidR="00515002" w:rsidRPr="009D10C8">
        <w:rPr>
          <w:rFonts w:ascii="Times New Roman" w:hAnsi="Times New Roman"/>
          <w:color w:val="000000" w:themeColor="text1"/>
          <w:sz w:val="28"/>
          <w:szCs w:val="28"/>
        </w:rPr>
        <w:t xml:space="preserve"> (общее количество часов составило </w:t>
      </w:r>
      <w:r w:rsidR="00E31BF2">
        <w:rPr>
          <w:rFonts w:ascii="Times New Roman" w:hAnsi="Times New Roman"/>
          <w:color w:val="000000" w:themeColor="text1"/>
          <w:sz w:val="28"/>
          <w:szCs w:val="28"/>
        </w:rPr>
        <w:t xml:space="preserve">543 </w:t>
      </w:r>
      <w:r w:rsidR="00515002" w:rsidRPr="009D10C8">
        <w:rPr>
          <w:rFonts w:ascii="Times New Roman" w:hAnsi="Times New Roman"/>
          <w:color w:val="000000" w:themeColor="text1"/>
          <w:sz w:val="28"/>
          <w:szCs w:val="28"/>
        </w:rPr>
        <w:t>час</w:t>
      </w:r>
      <w:r w:rsidR="00E31BF2">
        <w:rPr>
          <w:rFonts w:ascii="Times New Roman" w:hAnsi="Times New Roman"/>
          <w:color w:val="000000" w:themeColor="text1"/>
          <w:sz w:val="28"/>
          <w:szCs w:val="28"/>
        </w:rPr>
        <w:t>а</w:t>
      </w:r>
      <w:r w:rsidR="00515002" w:rsidRPr="009D10C8">
        <w:rPr>
          <w:rFonts w:ascii="Times New Roman" w:hAnsi="Times New Roman"/>
          <w:color w:val="000000" w:themeColor="text1"/>
          <w:sz w:val="28"/>
          <w:szCs w:val="28"/>
        </w:rPr>
        <w:t>)</w:t>
      </w:r>
      <w:r w:rsidR="008E6922" w:rsidRPr="009D10C8">
        <w:rPr>
          <w:rFonts w:ascii="Times New Roman" w:hAnsi="Times New Roman"/>
          <w:color w:val="000000" w:themeColor="text1"/>
          <w:sz w:val="28"/>
          <w:szCs w:val="28"/>
        </w:rPr>
        <w:t xml:space="preserve">, за счет чего уменьшается доход. Так же невыполнение плановых показателей связано с появлением новых учреждений, осуществляющих образовательную деятельность, повышением конкуренции на рынке образовательных услуг, что привело к уменьшению категории обучающихся в области гражданской обороны, </w:t>
      </w:r>
      <w:r w:rsidR="00435001" w:rsidRPr="009D10C8">
        <w:rPr>
          <w:rFonts w:ascii="Times New Roman" w:hAnsi="Times New Roman"/>
          <w:color w:val="000000" w:themeColor="text1"/>
          <w:sz w:val="28"/>
          <w:szCs w:val="28"/>
        </w:rPr>
        <w:t xml:space="preserve">с </w:t>
      </w:r>
      <w:r w:rsidR="008E6922" w:rsidRPr="009D10C8">
        <w:rPr>
          <w:rFonts w:ascii="Times New Roman" w:hAnsi="Times New Roman"/>
          <w:color w:val="000000" w:themeColor="text1"/>
          <w:sz w:val="28"/>
          <w:szCs w:val="28"/>
        </w:rPr>
        <w:t xml:space="preserve">увеличением количества желающих провести обучение с применением </w:t>
      </w:r>
      <w:r w:rsidR="00435001" w:rsidRPr="009D10C8">
        <w:rPr>
          <w:rFonts w:ascii="Times New Roman" w:hAnsi="Times New Roman"/>
          <w:color w:val="000000" w:themeColor="text1"/>
          <w:sz w:val="28"/>
          <w:szCs w:val="28"/>
        </w:rPr>
        <w:t>электронного обучения, дистанционных образовательных технологий</w:t>
      </w:r>
      <w:r w:rsidR="00435001" w:rsidRPr="00C378B4">
        <w:rPr>
          <w:rFonts w:ascii="Times New Roman" w:hAnsi="Times New Roman"/>
          <w:color w:val="000000" w:themeColor="text1"/>
          <w:sz w:val="28"/>
          <w:szCs w:val="28"/>
        </w:rPr>
        <w:t>.</w:t>
      </w:r>
      <w:r w:rsidR="00C378B4" w:rsidRPr="00C378B4">
        <w:rPr>
          <w:rFonts w:ascii="Times New Roman" w:hAnsi="Times New Roman"/>
          <w:color w:val="000000" w:themeColor="text1"/>
          <w:sz w:val="28"/>
          <w:szCs w:val="28"/>
        </w:rPr>
        <w:t xml:space="preserve"> Так же невыполнение </w:t>
      </w:r>
      <w:r w:rsidR="00C378B4">
        <w:rPr>
          <w:rFonts w:ascii="Times New Roman" w:hAnsi="Times New Roman"/>
          <w:color w:val="000000" w:themeColor="text1"/>
          <w:sz w:val="28"/>
          <w:szCs w:val="28"/>
        </w:rPr>
        <w:t xml:space="preserve">плановых показателей связано с ограничительными мероприятиями, введенными из-за новой </w:t>
      </w:r>
      <w:proofErr w:type="spellStart"/>
      <w:r w:rsidR="00C378B4">
        <w:rPr>
          <w:rFonts w:ascii="Times New Roman" w:hAnsi="Times New Roman"/>
          <w:color w:val="000000" w:themeColor="text1"/>
          <w:sz w:val="28"/>
          <w:szCs w:val="28"/>
        </w:rPr>
        <w:t>коронавирусной</w:t>
      </w:r>
      <w:proofErr w:type="spellEnd"/>
      <w:r w:rsidR="00C378B4">
        <w:rPr>
          <w:rFonts w:ascii="Times New Roman" w:hAnsi="Times New Roman"/>
          <w:color w:val="000000" w:themeColor="text1"/>
          <w:sz w:val="28"/>
          <w:szCs w:val="28"/>
        </w:rPr>
        <w:t xml:space="preserve"> инфекции.</w:t>
      </w:r>
    </w:p>
    <w:p w:rsidR="00057787" w:rsidRPr="00E31BF2" w:rsidRDefault="00AE01CE" w:rsidP="00057787">
      <w:pPr>
        <w:spacing w:after="0" w:line="100" w:lineRule="atLeast"/>
        <w:ind w:firstLine="708"/>
        <w:jc w:val="both"/>
        <w:rPr>
          <w:rFonts w:ascii="Times New Roman" w:hAnsi="Times New Roman"/>
          <w:color w:val="000000" w:themeColor="text1"/>
          <w:sz w:val="28"/>
          <w:szCs w:val="28"/>
        </w:rPr>
      </w:pPr>
      <w:r w:rsidRPr="00E31BF2">
        <w:rPr>
          <w:rFonts w:ascii="Times New Roman" w:hAnsi="Times New Roman"/>
          <w:color w:val="000000" w:themeColor="text1"/>
          <w:sz w:val="28"/>
          <w:szCs w:val="28"/>
        </w:rPr>
        <w:t>Ц</w:t>
      </w:r>
      <w:r w:rsidR="00A612F7" w:rsidRPr="00E31BF2">
        <w:rPr>
          <w:rFonts w:ascii="Times New Roman" w:hAnsi="Times New Roman"/>
          <w:color w:val="000000" w:themeColor="text1"/>
          <w:sz w:val="28"/>
          <w:szCs w:val="28"/>
        </w:rPr>
        <w:t>елево</w:t>
      </w:r>
      <w:r w:rsidRPr="00E31BF2">
        <w:rPr>
          <w:rFonts w:ascii="Times New Roman" w:hAnsi="Times New Roman"/>
          <w:color w:val="000000" w:themeColor="text1"/>
          <w:sz w:val="28"/>
          <w:szCs w:val="28"/>
        </w:rPr>
        <w:t>й</w:t>
      </w:r>
      <w:r w:rsidR="00A612F7" w:rsidRPr="00E31BF2">
        <w:rPr>
          <w:rFonts w:ascii="Times New Roman" w:hAnsi="Times New Roman"/>
          <w:color w:val="000000" w:themeColor="text1"/>
          <w:sz w:val="28"/>
          <w:szCs w:val="28"/>
        </w:rPr>
        <w:t xml:space="preserve"> показател</w:t>
      </w:r>
      <w:r w:rsidRPr="00E31BF2">
        <w:rPr>
          <w:rFonts w:ascii="Times New Roman" w:hAnsi="Times New Roman"/>
          <w:color w:val="000000" w:themeColor="text1"/>
          <w:sz w:val="28"/>
          <w:szCs w:val="28"/>
        </w:rPr>
        <w:t>ь</w:t>
      </w:r>
      <w:r w:rsidR="00A612F7" w:rsidRPr="00E31BF2">
        <w:rPr>
          <w:rFonts w:ascii="Times New Roman" w:hAnsi="Times New Roman"/>
          <w:color w:val="000000" w:themeColor="text1"/>
          <w:sz w:val="28"/>
          <w:szCs w:val="28"/>
        </w:rPr>
        <w:t xml:space="preserve"> «</w:t>
      </w:r>
      <w:r w:rsidRPr="00E31BF2">
        <w:rPr>
          <w:rFonts w:ascii="Times New Roman" w:hAnsi="Times New Roman"/>
          <w:color w:val="000000" w:themeColor="text1"/>
          <w:sz w:val="28"/>
          <w:szCs w:val="28"/>
        </w:rPr>
        <w:t>К</w:t>
      </w:r>
      <w:r w:rsidR="00A612F7" w:rsidRPr="00E31BF2">
        <w:rPr>
          <w:rFonts w:ascii="Times New Roman" w:hAnsi="Times New Roman"/>
          <w:color w:val="000000" w:themeColor="text1"/>
          <w:sz w:val="28"/>
          <w:szCs w:val="28"/>
        </w:rPr>
        <w:t>оличество выданных удостоверений о краткосрочном повышении квалификации»</w:t>
      </w:r>
      <w:r w:rsidR="00174ACD">
        <w:rPr>
          <w:rFonts w:ascii="Times New Roman" w:hAnsi="Times New Roman"/>
          <w:color w:val="000000" w:themeColor="text1"/>
          <w:sz w:val="28"/>
          <w:szCs w:val="28"/>
        </w:rPr>
        <w:t xml:space="preserve"> выполнен на </w:t>
      </w:r>
      <w:r w:rsidR="00D65858" w:rsidRPr="00E31BF2">
        <w:rPr>
          <w:rFonts w:ascii="Times New Roman" w:hAnsi="Times New Roman"/>
          <w:color w:val="000000" w:themeColor="text1"/>
          <w:sz w:val="28"/>
          <w:szCs w:val="28"/>
        </w:rPr>
        <w:t>1</w:t>
      </w:r>
      <w:r w:rsidR="009A0C2F" w:rsidRPr="00E31BF2">
        <w:rPr>
          <w:rFonts w:ascii="Times New Roman" w:hAnsi="Times New Roman"/>
          <w:color w:val="000000" w:themeColor="text1"/>
          <w:sz w:val="28"/>
          <w:szCs w:val="28"/>
        </w:rPr>
        <w:t>0</w:t>
      </w:r>
      <w:r w:rsidR="00E31BF2">
        <w:rPr>
          <w:rFonts w:ascii="Times New Roman" w:hAnsi="Times New Roman"/>
          <w:color w:val="000000" w:themeColor="text1"/>
          <w:sz w:val="28"/>
          <w:szCs w:val="28"/>
        </w:rPr>
        <w:t>4</w:t>
      </w:r>
      <w:r w:rsidR="00FF3D48" w:rsidRPr="00E31BF2">
        <w:rPr>
          <w:rFonts w:ascii="Times New Roman" w:hAnsi="Times New Roman"/>
          <w:color w:val="000000" w:themeColor="text1"/>
          <w:sz w:val="28"/>
          <w:szCs w:val="28"/>
        </w:rPr>
        <w:t>,</w:t>
      </w:r>
      <w:r w:rsidR="00E31BF2">
        <w:rPr>
          <w:rFonts w:ascii="Times New Roman" w:hAnsi="Times New Roman"/>
          <w:color w:val="000000" w:themeColor="text1"/>
          <w:sz w:val="28"/>
          <w:szCs w:val="28"/>
        </w:rPr>
        <w:t>3</w:t>
      </w:r>
      <w:r w:rsidR="00174ACD">
        <w:rPr>
          <w:rFonts w:ascii="Times New Roman" w:hAnsi="Times New Roman"/>
          <w:color w:val="000000" w:themeColor="text1"/>
          <w:sz w:val="28"/>
          <w:szCs w:val="28"/>
        </w:rPr>
        <w:t>%</w:t>
      </w:r>
      <w:r w:rsidR="00D65858" w:rsidRPr="00E31BF2">
        <w:rPr>
          <w:rFonts w:ascii="Times New Roman" w:hAnsi="Times New Roman"/>
          <w:color w:val="000000" w:themeColor="text1"/>
          <w:sz w:val="28"/>
          <w:szCs w:val="28"/>
        </w:rPr>
        <w:t xml:space="preserve"> (план</w:t>
      </w:r>
      <w:r w:rsidR="00174ACD">
        <w:rPr>
          <w:rFonts w:ascii="Times New Roman" w:hAnsi="Times New Roman"/>
          <w:color w:val="000000" w:themeColor="text1"/>
          <w:sz w:val="28"/>
          <w:szCs w:val="28"/>
        </w:rPr>
        <w:t xml:space="preserve"> – 950 удостоверений, выдано - </w:t>
      </w:r>
      <w:r w:rsidR="009A0C2F" w:rsidRPr="00E31BF2">
        <w:rPr>
          <w:rFonts w:ascii="Times New Roman" w:hAnsi="Times New Roman"/>
          <w:color w:val="000000" w:themeColor="text1"/>
          <w:sz w:val="28"/>
          <w:szCs w:val="28"/>
        </w:rPr>
        <w:t>9</w:t>
      </w:r>
      <w:r w:rsidR="00E31BF2">
        <w:rPr>
          <w:rFonts w:ascii="Times New Roman" w:hAnsi="Times New Roman"/>
          <w:color w:val="000000" w:themeColor="text1"/>
          <w:sz w:val="28"/>
          <w:szCs w:val="28"/>
        </w:rPr>
        <w:t>91</w:t>
      </w:r>
      <w:r w:rsidR="00D65858" w:rsidRPr="00E31BF2">
        <w:rPr>
          <w:rFonts w:ascii="Times New Roman" w:hAnsi="Times New Roman"/>
          <w:color w:val="000000" w:themeColor="text1"/>
          <w:sz w:val="28"/>
          <w:szCs w:val="28"/>
        </w:rPr>
        <w:t>).</w:t>
      </w:r>
    </w:p>
    <w:p w:rsidR="00486F27" w:rsidRPr="001865FA" w:rsidRDefault="00486F27">
      <w:pPr>
        <w:spacing w:after="0" w:line="100" w:lineRule="atLeast"/>
        <w:ind w:firstLine="708"/>
        <w:jc w:val="both"/>
        <w:rPr>
          <w:rFonts w:ascii="Times New Roman" w:hAnsi="Times New Roman"/>
          <w:sz w:val="28"/>
          <w:szCs w:val="28"/>
        </w:rPr>
      </w:pPr>
      <w:r w:rsidRPr="001865FA">
        <w:rPr>
          <w:rFonts w:ascii="Times New Roman" w:hAnsi="Times New Roman"/>
          <w:sz w:val="28"/>
          <w:szCs w:val="28"/>
        </w:rPr>
        <w:t>В течение 20</w:t>
      </w:r>
      <w:r w:rsidR="00E31BF2">
        <w:rPr>
          <w:rFonts w:ascii="Times New Roman" w:hAnsi="Times New Roman"/>
          <w:sz w:val="28"/>
          <w:szCs w:val="28"/>
        </w:rPr>
        <w:t>20</w:t>
      </w:r>
      <w:r w:rsidR="00174ACD">
        <w:rPr>
          <w:rFonts w:ascii="Times New Roman" w:hAnsi="Times New Roman"/>
          <w:sz w:val="28"/>
          <w:szCs w:val="28"/>
        </w:rPr>
        <w:t xml:space="preserve"> года </w:t>
      </w:r>
      <w:r w:rsidRPr="001865FA">
        <w:rPr>
          <w:rFonts w:ascii="Times New Roman" w:hAnsi="Times New Roman"/>
          <w:sz w:val="28"/>
          <w:szCs w:val="28"/>
        </w:rPr>
        <w:t xml:space="preserve">специалистами курсов повышения квалификации проведено </w:t>
      </w:r>
      <w:r w:rsidR="00E31BF2">
        <w:rPr>
          <w:rFonts w:ascii="Times New Roman" w:hAnsi="Times New Roman"/>
          <w:sz w:val="28"/>
          <w:szCs w:val="28"/>
        </w:rPr>
        <w:t xml:space="preserve">1047 </w:t>
      </w:r>
      <w:r w:rsidR="00174ACD">
        <w:rPr>
          <w:rFonts w:ascii="Times New Roman" w:hAnsi="Times New Roman"/>
          <w:sz w:val="28"/>
          <w:szCs w:val="28"/>
        </w:rPr>
        <w:t xml:space="preserve">учебных часов занятий </w:t>
      </w:r>
      <w:r w:rsidRPr="00FF3D48">
        <w:rPr>
          <w:rFonts w:ascii="Times New Roman" w:hAnsi="Times New Roman"/>
          <w:sz w:val="28"/>
          <w:szCs w:val="28"/>
        </w:rPr>
        <w:t xml:space="preserve">в </w:t>
      </w:r>
      <w:r w:rsidR="00E31BF2">
        <w:rPr>
          <w:rFonts w:ascii="Times New Roman" w:hAnsi="Times New Roman"/>
          <w:sz w:val="28"/>
          <w:szCs w:val="28"/>
        </w:rPr>
        <w:t>73</w:t>
      </w:r>
      <w:r w:rsidRPr="001865FA">
        <w:rPr>
          <w:rFonts w:ascii="Times New Roman" w:hAnsi="Times New Roman"/>
          <w:sz w:val="28"/>
          <w:szCs w:val="28"/>
        </w:rPr>
        <w:t xml:space="preserve"> группах с контингентом </w:t>
      </w:r>
      <w:r w:rsidR="00DC10E5" w:rsidRPr="001865FA">
        <w:rPr>
          <w:rFonts w:ascii="Times New Roman" w:hAnsi="Times New Roman"/>
          <w:sz w:val="28"/>
          <w:szCs w:val="28"/>
        </w:rPr>
        <w:t>слушателей</w:t>
      </w:r>
      <w:r w:rsidRPr="001865FA">
        <w:rPr>
          <w:rFonts w:ascii="Times New Roman" w:hAnsi="Times New Roman"/>
          <w:sz w:val="28"/>
          <w:szCs w:val="28"/>
        </w:rPr>
        <w:t xml:space="preserve"> – </w:t>
      </w:r>
      <w:r w:rsidR="00092950">
        <w:rPr>
          <w:rFonts w:ascii="Times New Roman" w:hAnsi="Times New Roman"/>
          <w:sz w:val="28"/>
          <w:szCs w:val="28"/>
        </w:rPr>
        <w:t>991</w:t>
      </w:r>
      <w:r w:rsidRPr="001865FA">
        <w:rPr>
          <w:rFonts w:ascii="Times New Roman" w:hAnsi="Times New Roman"/>
          <w:sz w:val="28"/>
          <w:szCs w:val="28"/>
        </w:rPr>
        <w:t xml:space="preserve"> чел.</w:t>
      </w:r>
    </w:p>
    <w:p w:rsidR="00DC10E5" w:rsidRPr="001865FA" w:rsidRDefault="00486F27" w:rsidP="00D65858">
      <w:pPr>
        <w:spacing w:after="0" w:line="115" w:lineRule="atLeast"/>
        <w:ind w:firstLine="851"/>
        <w:jc w:val="both"/>
        <w:rPr>
          <w:rFonts w:ascii="Times New Roman" w:hAnsi="Times New Roman"/>
          <w:sz w:val="28"/>
          <w:szCs w:val="28"/>
        </w:rPr>
      </w:pPr>
      <w:r w:rsidRPr="001865FA">
        <w:rPr>
          <w:rFonts w:ascii="Times New Roman" w:hAnsi="Times New Roman"/>
          <w:sz w:val="28"/>
          <w:szCs w:val="28"/>
        </w:rPr>
        <w:t>В соответствии с до</w:t>
      </w:r>
      <w:r w:rsidR="003312B9">
        <w:rPr>
          <w:rFonts w:ascii="Times New Roman" w:hAnsi="Times New Roman"/>
          <w:sz w:val="28"/>
          <w:szCs w:val="28"/>
        </w:rPr>
        <w:t>веденным муниципальным заданием</w:t>
      </w:r>
      <w:r w:rsidR="00DC10E5" w:rsidRPr="001865FA">
        <w:rPr>
          <w:rFonts w:ascii="Times New Roman" w:hAnsi="Times New Roman"/>
          <w:sz w:val="28"/>
          <w:szCs w:val="28"/>
        </w:rPr>
        <w:t xml:space="preserve"> п</w:t>
      </w:r>
      <w:r w:rsidR="00F95288" w:rsidRPr="001865FA">
        <w:rPr>
          <w:rFonts w:ascii="Times New Roman" w:hAnsi="Times New Roman"/>
          <w:sz w:val="28"/>
          <w:szCs w:val="28"/>
        </w:rPr>
        <w:t xml:space="preserve">о программе обучения </w:t>
      </w:r>
      <w:r w:rsidR="003312B9">
        <w:rPr>
          <w:rFonts w:ascii="Times New Roman" w:hAnsi="Times New Roman"/>
          <w:sz w:val="28"/>
          <w:szCs w:val="28"/>
        </w:rPr>
        <w:t>должностных лиц, специалистов и</w:t>
      </w:r>
      <w:r w:rsidR="00F52E90" w:rsidRPr="001865FA">
        <w:rPr>
          <w:rFonts w:ascii="Times New Roman" w:hAnsi="Times New Roman"/>
          <w:sz w:val="28"/>
          <w:szCs w:val="28"/>
        </w:rPr>
        <w:t xml:space="preserve"> физических лиц </w:t>
      </w:r>
      <w:r w:rsidR="00F95288" w:rsidRPr="001865FA">
        <w:rPr>
          <w:rFonts w:ascii="Times New Roman" w:hAnsi="Times New Roman"/>
          <w:sz w:val="28"/>
          <w:szCs w:val="28"/>
        </w:rPr>
        <w:t>в области ГО и защиты от ЧС</w:t>
      </w:r>
      <w:r w:rsidR="00D65858" w:rsidRPr="001865FA">
        <w:rPr>
          <w:rFonts w:ascii="Times New Roman" w:hAnsi="Times New Roman"/>
          <w:sz w:val="28"/>
          <w:szCs w:val="28"/>
        </w:rPr>
        <w:t xml:space="preserve"> специалистами учреждения </w:t>
      </w:r>
      <w:r w:rsidR="00FF3D48">
        <w:rPr>
          <w:rFonts w:ascii="Times New Roman" w:hAnsi="Times New Roman"/>
          <w:sz w:val="28"/>
          <w:szCs w:val="28"/>
        </w:rPr>
        <w:t>проведено</w:t>
      </w:r>
      <w:r w:rsidR="00092950">
        <w:rPr>
          <w:rFonts w:ascii="Times New Roman" w:hAnsi="Times New Roman"/>
          <w:sz w:val="28"/>
          <w:szCs w:val="28"/>
        </w:rPr>
        <w:t>1008</w:t>
      </w:r>
      <w:r w:rsidR="003312B9">
        <w:rPr>
          <w:rFonts w:ascii="Times New Roman" w:hAnsi="Times New Roman"/>
          <w:sz w:val="28"/>
          <w:szCs w:val="28"/>
        </w:rPr>
        <w:t xml:space="preserve"> учебных часов с контингентом слушателей</w:t>
      </w:r>
      <w:r w:rsidR="00F52E90" w:rsidRPr="001865FA">
        <w:rPr>
          <w:rFonts w:ascii="Times New Roman" w:hAnsi="Times New Roman"/>
          <w:sz w:val="28"/>
          <w:szCs w:val="28"/>
        </w:rPr>
        <w:t xml:space="preserve"> - </w:t>
      </w:r>
      <w:r w:rsidR="00092950">
        <w:rPr>
          <w:rFonts w:ascii="Times New Roman" w:hAnsi="Times New Roman"/>
          <w:sz w:val="28"/>
          <w:szCs w:val="28"/>
        </w:rPr>
        <w:t>281</w:t>
      </w:r>
      <w:r w:rsidR="00DC10E5" w:rsidRPr="001865FA">
        <w:rPr>
          <w:rFonts w:ascii="Times New Roman" w:hAnsi="Times New Roman"/>
          <w:sz w:val="28"/>
          <w:szCs w:val="28"/>
        </w:rPr>
        <w:t xml:space="preserve"> чел.</w:t>
      </w:r>
    </w:p>
    <w:p w:rsidR="00DC10E5" w:rsidRPr="001865FA" w:rsidRDefault="00DC10E5" w:rsidP="00092950">
      <w:pPr>
        <w:spacing w:after="0" w:line="115" w:lineRule="atLeast"/>
        <w:ind w:firstLine="708"/>
        <w:jc w:val="both"/>
        <w:rPr>
          <w:rFonts w:ascii="Times New Roman" w:hAnsi="Times New Roman"/>
          <w:sz w:val="28"/>
          <w:szCs w:val="28"/>
        </w:rPr>
      </w:pPr>
      <w:r w:rsidRPr="001865FA">
        <w:rPr>
          <w:rFonts w:ascii="Times New Roman" w:hAnsi="Times New Roman"/>
          <w:sz w:val="28"/>
          <w:szCs w:val="28"/>
        </w:rPr>
        <w:t>Обучено:</w:t>
      </w:r>
    </w:p>
    <w:p w:rsidR="00F95288" w:rsidRPr="001865FA" w:rsidRDefault="00F95288" w:rsidP="006A6AE6">
      <w:pPr>
        <w:spacing w:after="0" w:line="115" w:lineRule="atLeast"/>
        <w:ind w:firstLine="709"/>
        <w:jc w:val="both"/>
        <w:rPr>
          <w:rFonts w:ascii="Times New Roman" w:hAnsi="Times New Roman"/>
          <w:sz w:val="28"/>
          <w:szCs w:val="28"/>
        </w:rPr>
      </w:pPr>
      <w:r w:rsidRPr="001865FA">
        <w:rPr>
          <w:rFonts w:ascii="Times New Roman" w:hAnsi="Times New Roman"/>
          <w:sz w:val="28"/>
          <w:szCs w:val="28"/>
        </w:rPr>
        <w:t>руководител</w:t>
      </w:r>
      <w:r w:rsidR="00DC10E5" w:rsidRPr="001865FA">
        <w:rPr>
          <w:rFonts w:ascii="Times New Roman" w:hAnsi="Times New Roman"/>
          <w:sz w:val="28"/>
          <w:szCs w:val="28"/>
        </w:rPr>
        <w:t>ей</w:t>
      </w:r>
      <w:r w:rsidRPr="001865FA">
        <w:rPr>
          <w:rFonts w:ascii="Times New Roman" w:hAnsi="Times New Roman"/>
          <w:sz w:val="28"/>
          <w:szCs w:val="28"/>
        </w:rPr>
        <w:t xml:space="preserve"> организаций, не отнесенных к категориям по ГО – </w:t>
      </w:r>
      <w:r w:rsidR="00AA6113">
        <w:rPr>
          <w:rFonts w:ascii="Times New Roman" w:hAnsi="Times New Roman"/>
          <w:sz w:val="28"/>
          <w:szCs w:val="28"/>
        </w:rPr>
        <w:t>45</w:t>
      </w:r>
      <w:r w:rsidRPr="001865FA">
        <w:rPr>
          <w:rFonts w:ascii="Times New Roman" w:hAnsi="Times New Roman"/>
          <w:sz w:val="28"/>
          <w:szCs w:val="28"/>
        </w:rPr>
        <w:t xml:space="preserve"> чел</w:t>
      </w:r>
      <w:r w:rsidR="00D65858" w:rsidRPr="001865FA">
        <w:rPr>
          <w:rFonts w:ascii="Times New Roman" w:hAnsi="Times New Roman"/>
          <w:sz w:val="28"/>
          <w:szCs w:val="28"/>
        </w:rPr>
        <w:t>.</w:t>
      </w:r>
      <w:r w:rsidRPr="001865FA">
        <w:rPr>
          <w:rFonts w:ascii="Times New Roman" w:hAnsi="Times New Roman"/>
          <w:sz w:val="28"/>
          <w:szCs w:val="28"/>
        </w:rPr>
        <w:t>;</w:t>
      </w:r>
    </w:p>
    <w:p w:rsidR="00F95288" w:rsidRPr="001865FA" w:rsidRDefault="00AA6113" w:rsidP="006A6AE6">
      <w:pPr>
        <w:spacing w:after="0" w:line="115" w:lineRule="atLeast"/>
        <w:ind w:firstLine="709"/>
        <w:jc w:val="both"/>
        <w:rPr>
          <w:rFonts w:ascii="Times New Roman" w:hAnsi="Times New Roman"/>
          <w:sz w:val="28"/>
          <w:szCs w:val="28"/>
        </w:rPr>
      </w:pPr>
      <w:r w:rsidRPr="001865FA">
        <w:rPr>
          <w:rFonts w:ascii="Times New Roman" w:hAnsi="Times New Roman"/>
          <w:sz w:val="28"/>
          <w:szCs w:val="28"/>
        </w:rPr>
        <w:t xml:space="preserve">членов </w:t>
      </w:r>
      <w:r w:rsidR="00F95288" w:rsidRPr="001865FA">
        <w:rPr>
          <w:rFonts w:ascii="Times New Roman" w:hAnsi="Times New Roman"/>
          <w:sz w:val="28"/>
          <w:szCs w:val="28"/>
        </w:rPr>
        <w:t>комиссий по предупреждению и ликвидации чрезвычайных ситуаций и обеспечению пожарной безопасности организаций – 1</w:t>
      </w:r>
      <w:r>
        <w:rPr>
          <w:rFonts w:ascii="Times New Roman" w:hAnsi="Times New Roman"/>
          <w:sz w:val="28"/>
          <w:szCs w:val="28"/>
        </w:rPr>
        <w:t>7</w:t>
      </w:r>
      <w:r w:rsidR="00F95288" w:rsidRPr="001865FA">
        <w:rPr>
          <w:rFonts w:ascii="Times New Roman" w:hAnsi="Times New Roman"/>
          <w:sz w:val="28"/>
          <w:szCs w:val="28"/>
        </w:rPr>
        <w:t xml:space="preserve"> чел</w:t>
      </w:r>
      <w:r w:rsidR="00D65858" w:rsidRPr="001865FA">
        <w:rPr>
          <w:rFonts w:ascii="Times New Roman" w:hAnsi="Times New Roman"/>
          <w:sz w:val="28"/>
          <w:szCs w:val="28"/>
        </w:rPr>
        <w:t>.</w:t>
      </w:r>
      <w:r w:rsidR="00F95288" w:rsidRPr="001865FA">
        <w:rPr>
          <w:rFonts w:ascii="Times New Roman" w:hAnsi="Times New Roman"/>
          <w:sz w:val="28"/>
          <w:szCs w:val="28"/>
        </w:rPr>
        <w:t>;</w:t>
      </w:r>
    </w:p>
    <w:p w:rsidR="00F95288" w:rsidRPr="001865FA" w:rsidRDefault="00F95288" w:rsidP="006A6AE6">
      <w:pPr>
        <w:spacing w:after="0" w:line="115" w:lineRule="atLeast"/>
        <w:ind w:firstLine="709"/>
        <w:jc w:val="both"/>
        <w:rPr>
          <w:rFonts w:ascii="Times New Roman" w:hAnsi="Times New Roman"/>
          <w:sz w:val="28"/>
          <w:szCs w:val="28"/>
        </w:rPr>
      </w:pPr>
      <w:r w:rsidRPr="001865FA">
        <w:rPr>
          <w:rFonts w:ascii="Times New Roman" w:hAnsi="Times New Roman"/>
          <w:sz w:val="28"/>
          <w:szCs w:val="28"/>
        </w:rPr>
        <w:t>руководител</w:t>
      </w:r>
      <w:r w:rsidR="00DC10E5" w:rsidRPr="001865FA">
        <w:rPr>
          <w:rFonts w:ascii="Times New Roman" w:hAnsi="Times New Roman"/>
          <w:sz w:val="28"/>
          <w:szCs w:val="28"/>
        </w:rPr>
        <w:t>ей</w:t>
      </w:r>
      <w:r w:rsidRPr="001865FA">
        <w:rPr>
          <w:rFonts w:ascii="Times New Roman" w:hAnsi="Times New Roman"/>
          <w:sz w:val="28"/>
          <w:szCs w:val="28"/>
        </w:rPr>
        <w:t xml:space="preserve"> нештатных аварийно-спасательных формирований – </w:t>
      </w:r>
      <w:r w:rsidR="00AA6113">
        <w:rPr>
          <w:rFonts w:ascii="Times New Roman" w:hAnsi="Times New Roman"/>
          <w:sz w:val="28"/>
          <w:szCs w:val="28"/>
        </w:rPr>
        <w:t>40</w:t>
      </w:r>
      <w:r w:rsidRPr="001865FA">
        <w:rPr>
          <w:rFonts w:ascii="Times New Roman" w:hAnsi="Times New Roman"/>
          <w:sz w:val="28"/>
          <w:szCs w:val="28"/>
        </w:rPr>
        <w:t xml:space="preserve"> чел</w:t>
      </w:r>
      <w:r w:rsidR="00D65858" w:rsidRPr="001865FA">
        <w:rPr>
          <w:rFonts w:ascii="Times New Roman" w:hAnsi="Times New Roman"/>
          <w:sz w:val="28"/>
          <w:szCs w:val="28"/>
        </w:rPr>
        <w:t>.</w:t>
      </w:r>
      <w:r w:rsidRPr="001865FA">
        <w:rPr>
          <w:rFonts w:ascii="Times New Roman" w:hAnsi="Times New Roman"/>
          <w:sz w:val="28"/>
          <w:szCs w:val="28"/>
        </w:rPr>
        <w:t>;</w:t>
      </w:r>
    </w:p>
    <w:p w:rsidR="00F95288" w:rsidRPr="001865FA" w:rsidRDefault="00F95288" w:rsidP="006A6AE6">
      <w:pPr>
        <w:spacing w:after="0" w:line="115" w:lineRule="atLeast"/>
        <w:ind w:firstLine="709"/>
        <w:jc w:val="both"/>
        <w:rPr>
          <w:rFonts w:ascii="Times New Roman" w:hAnsi="Times New Roman"/>
          <w:sz w:val="28"/>
          <w:szCs w:val="28"/>
        </w:rPr>
      </w:pPr>
      <w:r w:rsidRPr="001865FA">
        <w:rPr>
          <w:rFonts w:ascii="Times New Roman" w:hAnsi="Times New Roman"/>
          <w:sz w:val="28"/>
          <w:szCs w:val="28"/>
        </w:rPr>
        <w:t>руководител</w:t>
      </w:r>
      <w:r w:rsidR="00DC10E5" w:rsidRPr="001865FA">
        <w:rPr>
          <w:rFonts w:ascii="Times New Roman" w:hAnsi="Times New Roman"/>
          <w:sz w:val="28"/>
          <w:szCs w:val="28"/>
        </w:rPr>
        <w:t>ей</w:t>
      </w:r>
      <w:r w:rsidRPr="001865FA">
        <w:rPr>
          <w:rFonts w:ascii="Times New Roman" w:hAnsi="Times New Roman"/>
          <w:sz w:val="28"/>
          <w:szCs w:val="28"/>
        </w:rPr>
        <w:t xml:space="preserve"> структурных подразделений и специалист</w:t>
      </w:r>
      <w:r w:rsidR="005B29AD" w:rsidRPr="001865FA">
        <w:rPr>
          <w:rFonts w:ascii="Times New Roman" w:hAnsi="Times New Roman"/>
          <w:sz w:val="28"/>
          <w:szCs w:val="28"/>
        </w:rPr>
        <w:t>ов</w:t>
      </w:r>
      <w:r w:rsidRPr="001865FA">
        <w:rPr>
          <w:rFonts w:ascii="Times New Roman" w:hAnsi="Times New Roman"/>
          <w:sz w:val="28"/>
          <w:szCs w:val="28"/>
        </w:rPr>
        <w:t xml:space="preserve"> организаций, уполномоченны</w:t>
      </w:r>
      <w:r w:rsidR="005B29AD" w:rsidRPr="001865FA">
        <w:rPr>
          <w:rFonts w:ascii="Times New Roman" w:hAnsi="Times New Roman"/>
          <w:sz w:val="28"/>
          <w:szCs w:val="28"/>
        </w:rPr>
        <w:t>х</w:t>
      </w:r>
      <w:r w:rsidRPr="001865FA">
        <w:rPr>
          <w:rFonts w:ascii="Times New Roman" w:hAnsi="Times New Roman"/>
          <w:sz w:val="28"/>
          <w:szCs w:val="28"/>
        </w:rPr>
        <w:t xml:space="preserve"> на решение задач в области защиты населения и территорий от ЧС и (или) гражданской обороны – 4</w:t>
      </w:r>
      <w:r w:rsidR="00AA6113">
        <w:rPr>
          <w:rFonts w:ascii="Times New Roman" w:hAnsi="Times New Roman"/>
          <w:sz w:val="28"/>
          <w:szCs w:val="28"/>
        </w:rPr>
        <w:t>8</w:t>
      </w:r>
      <w:r w:rsidRPr="001865FA">
        <w:rPr>
          <w:rFonts w:ascii="Times New Roman" w:hAnsi="Times New Roman"/>
          <w:sz w:val="28"/>
          <w:szCs w:val="28"/>
        </w:rPr>
        <w:t xml:space="preserve"> чел</w:t>
      </w:r>
      <w:r w:rsidR="00D65858" w:rsidRPr="001865FA">
        <w:rPr>
          <w:rFonts w:ascii="Times New Roman" w:hAnsi="Times New Roman"/>
          <w:sz w:val="28"/>
          <w:szCs w:val="28"/>
        </w:rPr>
        <w:t>.</w:t>
      </w:r>
      <w:r w:rsidRPr="001865FA">
        <w:rPr>
          <w:rFonts w:ascii="Times New Roman" w:hAnsi="Times New Roman"/>
          <w:sz w:val="28"/>
          <w:szCs w:val="28"/>
        </w:rPr>
        <w:t>;</w:t>
      </w:r>
    </w:p>
    <w:p w:rsidR="00F95288" w:rsidRPr="001865FA" w:rsidRDefault="00F95288" w:rsidP="006A6AE6">
      <w:pPr>
        <w:spacing w:after="0" w:line="115" w:lineRule="atLeast"/>
        <w:ind w:firstLine="709"/>
        <w:jc w:val="both"/>
        <w:rPr>
          <w:rFonts w:ascii="Times New Roman" w:hAnsi="Times New Roman"/>
          <w:sz w:val="28"/>
          <w:szCs w:val="28"/>
        </w:rPr>
      </w:pPr>
      <w:r w:rsidRPr="001865FA">
        <w:rPr>
          <w:rFonts w:ascii="Times New Roman" w:hAnsi="Times New Roman"/>
          <w:sz w:val="28"/>
          <w:szCs w:val="28"/>
        </w:rPr>
        <w:t>руководител</w:t>
      </w:r>
      <w:r w:rsidR="005B29AD" w:rsidRPr="001865FA">
        <w:rPr>
          <w:rFonts w:ascii="Times New Roman" w:hAnsi="Times New Roman"/>
          <w:sz w:val="28"/>
          <w:szCs w:val="28"/>
        </w:rPr>
        <w:t>ей</w:t>
      </w:r>
      <w:r w:rsidRPr="001865FA">
        <w:rPr>
          <w:rFonts w:ascii="Times New Roman" w:hAnsi="Times New Roman"/>
          <w:sz w:val="28"/>
          <w:szCs w:val="28"/>
        </w:rPr>
        <w:t xml:space="preserve"> занятий по ГО в организациях – </w:t>
      </w:r>
      <w:r w:rsidR="00AA6113">
        <w:rPr>
          <w:rFonts w:ascii="Times New Roman" w:hAnsi="Times New Roman"/>
          <w:sz w:val="28"/>
          <w:szCs w:val="28"/>
        </w:rPr>
        <w:t>39</w:t>
      </w:r>
      <w:r w:rsidRPr="001865FA">
        <w:rPr>
          <w:rFonts w:ascii="Times New Roman" w:hAnsi="Times New Roman"/>
          <w:sz w:val="28"/>
          <w:szCs w:val="28"/>
        </w:rPr>
        <w:t xml:space="preserve"> чел</w:t>
      </w:r>
      <w:r w:rsidR="00D65858" w:rsidRPr="001865FA">
        <w:rPr>
          <w:rFonts w:ascii="Times New Roman" w:hAnsi="Times New Roman"/>
          <w:sz w:val="28"/>
          <w:szCs w:val="28"/>
        </w:rPr>
        <w:t>.</w:t>
      </w:r>
      <w:r w:rsidRPr="001865FA">
        <w:rPr>
          <w:rFonts w:ascii="Times New Roman" w:hAnsi="Times New Roman"/>
          <w:sz w:val="28"/>
          <w:szCs w:val="28"/>
        </w:rPr>
        <w:t>;</w:t>
      </w:r>
    </w:p>
    <w:p w:rsidR="00F95288" w:rsidRPr="001865FA" w:rsidRDefault="00614D37" w:rsidP="006A6AE6">
      <w:pPr>
        <w:spacing w:after="0" w:line="115" w:lineRule="atLeast"/>
        <w:ind w:firstLine="709"/>
        <w:jc w:val="both"/>
        <w:rPr>
          <w:rFonts w:ascii="Times New Roman" w:hAnsi="Times New Roman"/>
          <w:sz w:val="28"/>
          <w:szCs w:val="28"/>
        </w:rPr>
      </w:pPr>
      <w:r>
        <w:rPr>
          <w:rFonts w:ascii="Times New Roman" w:hAnsi="Times New Roman"/>
          <w:sz w:val="28"/>
          <w:szCs w:val="28"/>
        </w:rPr>
        <w:t>руководителей и работников эвакуационных органов –</w:t>
      </w:r>
      <w:r w:rsidR="00AA6113">
        <w:rPr>
          <w:rFonts w:ascii="Times New Roman" w:hAnsi="Times New Roman"/>
          <w:sz w:val="28"/>
          <w:szCs w:val="28"/>
        </w:rPr>
        <w:t>92</w:t>
      </w:r>
      <w:r>
        <w:rPr>
          <w:rFonts w:ascii="Times New Roman" w:hAnsi="Times New Roman"/>
          <w:sz w:val="28"/>
          <w:szCs w:val="28"/>
        </w:rPr>
        <w:t xml:space="preserve"> чел.</w:t>
      </w:r>
    </w:p>
    <w:p w:rsidR="00782173" w:rsidRPr="001865FA" w:rsidRDefault="008240D8" w:rsidP="000F7F62">
      <w:pPr>
        <w:spacing w:after="0" w:line="115" w:lineRule="atLeast"/>
        <w:ind w:firstLine="709"/>
        <w:jc w:val="both"/>
        <w:rPr>
          <w:rFonts w:ascii="Times New Roman" w:hAnsi="Times New Roman"/>
          <w:sz w:val="28"/>
          <w:szCs w:val="28"/>
        </w:rPr>
      </w:pPr>
      <w:r w:rsidRPr="001865FA">
        <w:rPr>
          <w:rFonts w:ascii="Times New Roman" w:hAnsi="Times New Roman"/>
          <w:sz w:val="28"/>
          <w:szCs w:val="28"/>
        </w:rPr>
        <w:t>Т</w:t>
      </w:r>
      <w:r w:rsidR="003312B9">
        <w:rPr>
          <w:rFonts w:ascii="Times New Roman" w:hAnsi="Times New Roman"/>
          <w:sz w:val="28"/>
          <w:szCs w:val="28"/>
        </w:rPr>
        <w:t>акже в течение года</w:t>
      </w:r>
      <w:r w:rsidRPr="001865FA">
        <w:rPr>
          <w:rFonts w:ascii="Times New Roman" w:hAnsi="Times New Roman"/>
          <w:sz w:val="28"/>
          <w:szCs w:val="28"/>
        </w:rPr>
        <w:t xml:space="preserve"> учреждением на платной основе </w:t>
      </w:r>
      <w:r w:rsidR="00F95288" w:rsidRPr="001865FA">
        <w:rPr>
          <w:rFonts w:ascii="Times New Roman" w:hAnsi="Times New Roman"/>
          <w:sz w:val="28"/>
          <w:szCs w:val="28"/>
        </w:rPr>
        <w:t>проводились занятия по программе обучения должностн</w:t>
      </w:r>
      <w:r w:rsidRPr="001865FA">
        <w:rPr>
          <w:rFonts w:ascii="Times New Roman" w:hAnsi="Times New Roman"/>
          <w:sz w:val="28"/>
          <w:szCs w:val="28"/>
        </w:rPr>
        <w:t>ых лиц</w:t>
      </w:r>
      <w:r w:rsidR="003312B9">
        <w:rPr>
          <w:rFonts w:ascii="Times New Roman" w:hAnsi="Times New Roman"/>
          <w:sz w:val="28"/>
          <w:szCs w:val="28"/>
        </w:rPr>
        <w:t>, работников организаций и</w:t>
      </w:r>
      <w:r w:rsidRPr="001865FA">
        <w:rPr>
          <w:rFonts w:ascii="Times New Roman" w:hAnsi="Times New Roman"/>
          <w:sz w:val="28"/>
          <w:szCs w:val="28"/>
        </w:rPr>
        <w:t xml:space="preserve"> физических лиц </w:t>
      </w:r>
      <w:r w:rsidR="00F95288" w:rsidRPr="001865FA">
        <w:rPr>
          <w:rFonts w:ascii="Times New Roman" w:hAnsi="Times New Roman"/>
          <w:sz w:val="28"/>
          <w:szCs w:val="28"/>
        </w:rPr>
        <w:t>мерам пожарной безопасности по программам пожарно-технического минимума</w:t>
      </w:r>
      <w:r w:rsidR="00AA6113">
        <w:rPr>
          <w:rFonts w:ascii="Times New Roman" w:hAnsi="Times New Roman"/>
          <w:sz w:val="28"/>
          <w:szCs w:val="28"/>
        </w:rPr>
        <w:t xml:space="preserve"> – обучено </w:t>
      </w:r>
      <w:r w:rsidR="00806B52">
        <w:rPr>
          <w:rFonts w:ascii="Times New Roman" w:hAnsi="Times New Roman"/>
          <w:sz w:val="28"/>
          <w:szCs w:val="28"/>
        </w:rPr>
        <w:t>678</w:t>
      </w:r>
      <w:r w:rsidR="00AA6113">
        <w:rPr>
          <w:rFonts w:ascii="Times New Roman" w:hAnsi="Times New Roman"/>
          <w:sz w:val="28"/>
          <w:szCs w:val="28"/>
        </w:rPr>
        <w:t xml:space="preserve"> чел.</w:t>
      </w:r>
    </w:p>
    <w:p w:rsidR="00F95288" w:rsidRPr="001865FA" w:rsidRDefault="00782173" w:rsidP="00F95288">
      <w:pPr>
        <w:spacing w:after="0" w:line="115" w:lineRule="atLeast"/>
        <w:ind w:firstLine="708"/>
        <w:jc w:val="both"/>
        <w:rPr>
          <w:rFonts w:ascii="Times New Roman" w:hAnsi="Times New Roman"/>
          <w:sz w:val="28"/>
          <w:szCs w:val="28"/>
        </w:rPr>
      </w:pPr>
      <w:r w:rsidRPr="001865FA">
        <w:rPr>
          <w:rFonts w:ascii="Times New Roman" w:hAnsi="Times New Roman"/>
          <w:sz w:val="28"/>
          <w:szCs w:val="28"/>
        </w:rPr>
        <w:t xml:space="preserve">Проведено </w:t>
      </w:r>
      <w:r w:rsidR="00806B52">
        <w:rPr>
          <w:rFonts w:ascii="Times New Roman" w:hAnsi="Times New Roman"/>
          <w:sz w:val="28"/>
          <w:szCs w:val="28"/>
        </w:rPr>
        <w:t>1047</w:t>
      </w:r>
      <w:r w:rsidRPr="001865FA">
        <w:rPr>
          <w:rFonts w:ascii="Times New Roman" w:hAnsi="Times New Roman"/>
          <w:sz w:val="28"/>
          <w:szCs w:val="28"/>
        </w:rPr>
        <w:t xml:space="preserve"> учебных часов, </w:t>
      </w:r>
      <w:r w:rsidR="00806B52">
        <w:rPr>
          <w:rFonts w:ascii="Times New Roman" w:hAnsi="Times New Roman"/>
          <w:sz w:val="28"/>
          <w:szCs w:val="28"/>
        </w:rPr>
        <w:t>обучен991</w:t>
      </w:r>
      <w:r w:rsidR="009F5B2D" w:rsidRPr="001865FA">
        <w:rPr>
          <w:rFonts w:ascii="Times New Roman" w:hAnsi="Times New Roman"/>
          <w:sz w:val="28"/>
          <w:szCs w:val="28"/>
        </w:rPr>
        <w:t xml:space="preserve"> человек, получено доходов от предпринимательской деятельности в сумме </w:t>
      </w:r>
      <w:r w:rsidR="00974729">
        <w:rPr>
          <w:rFonts w:ascii="Times New Roman" w:hAnsi="Times New Roman"/>
          <w:sz w:val="28"/>
          <w:szCs w:val="28"/>
        </w:rPr>
        <w:t>373,8</w:t>
      </w:r>
      <w:r w:rsidR="009F5B2D" w:rsidRPr="001865FA">
        <w:rPr>
          <w:rFonts w:ascii="Times New Roman" w:hAnsi="Times New Roman"/>
          <w:sz w:val="28"/>
          <w:szCs w:val="28"/>
        </w:rPr>
        <w:t xml:space="preserve"> тыс. руб.</w:t>
      </w:r>
    </w:p>
    <w:p w:rsidR="00F95288" w:rsidRPr="001865FA" w:rsidRDefault="000C0DD7" w:rsidP="00F95288">
      <w:pPr>
        <w:spacing w:after="0" w:line="115" w:lineRule="atLeast"/>
        <w:ind w:firstLine="708"/>
        <w:jc w:val="both"/>
        <w:rPr>
          <w:rFonts w:ascii="Times New Roman" w:hAnsi="Times New Roman"/>
          <w:sz w:val="28"/>
          <w:szCs w:val="28"/>
        </w:rPr>
      </w:pPr>
      <w:r w:rsidRPr="001865FA">
        <w:rPr>
          <w:rFonts w:ascii="Times New Roman" w:hAnsi="Times New Roman"/>
          <w:sz w:val="28"/>
          <w:szCs w:val="28"/>
        </w:rPr>
        <w:t>Д</w:t>
      </w:r>
      <w:r w:rsidR="00F95288" w:rsidRPr="001865FA">
        <w:rPr>
          <w:rFonts w:ascii="Times New Roman" w:hAnsi="Times New Roman"/>
          <w:sz w:val="28"/>
          <w:szCs w:val="28"/>
        </w:rPr>
        <w:t xml:space="preserve">ополнительно в течение года </w:t>
      </w:r>
      <w:r w:rsidRPr="001865FA">
        <w:rPr>
          <w:rFonts w:ascii="Times New Roman" w:hAnsi="Times New Roman"/>
          <w:sz w:val="28"/>
          <w:szCs w:val="28"/>
        </w:rPr>
        <w:t xml:space="preserve">специалистами учреждения </w:t>
      </w:r>
      <w:r w:rsidR="00F95288" w:rsidRPr="001865FA">
        <w:rPr>
          <w:rFonts w:ascii="Times New Roman" w:hAnsi="Times New Roman"/>
          <w:sz w:val="28"/>
          <w:szCs w:val="28"/>
        </w:rPr>
        <w:t>проводилась учебно-методическая работа со специалистами ГО и ЧС организаций и предприятий по планированию, подготовке и проведению учений (тренировок), оказывалась помощь в подготовке документации, специалисты предприятий обеспечивались спец</w:t>
      </w:r>
      <w:r w:rsidR="00CA219B">
        <w:rPr>
          <w:rFonts w:ascii="Times New Roman" w:hAnsi="Times New Roman"/>
          <w:sz w:val="28"/>
          <w:szCs w:val="28"/>
        </w:rPr>
        <w:t>иальной литературой и пособиями.</w:t>
      </w:r>
    </w:p>
    <w:p w:rsidR="00F95288" w:rsidRPr="001865FA" w:rsidRDefault="000C0DD7" w:rsidP="00F95288">
      <w:pPr>
        <w:spacing w:after="0" w:line="115" w:lineRule="atLeast"/>
        <w:ind w:firstLine="708"/>
        <w:jc w:val="both"/>
        <w:rPr>
          <w:rFonts w:ascii="Times New Roman" w:hAnsi="Times New Roman"/>
          <w:sz w:val="28"/>
          <w:szCs w:val="28"/>
        </w:rPr>
      </w:pPr>
      <w:r w:rsidRPr="001865FA">
        <w:rPr>
          <w:rFonts w:ascii="Times New Roman" w:hAnsi="Times New Roman"/>
          <w:sz w:val="28"/>
          <w:szCs w:val="28"/>
        </w:rPr>
        <w:lastRenderedPageBreak/>
        <w:t>С</w:t>
      </w:r>
      <w:r w:rsidR="00F95288" w:rsidRPr="001865FA">
        <w:rPr>
          <w:rFonts w:ascii="Times New Roman" w:hAnsi="Times New Roman"/>
          <w:sz w:val="28"/>
          <w:szCs w:val="28"/>
        </w:rPr>
        <w:t xml:space="preserve"> целью подготовки населения в области ГО и защиты от ЧС изданы </w:t>
      </w:r>
      <w:r w:rsidR="00DD0B68">
        <w:rPr>
          <w:rFonts w:ascii="Times New Roman" w:hAnsi="Times New Roman"/>
          <w:sz w:val="28"/>
          <w:szCs w:val="28"/>
        </w:rPr>
        <w:t>9</w:t>
      </w:r>
      <w:r w:rsidR="00614D37">
        <w:rPr>
          <w:rFonts w:ascii="Times New Roman" w:hAnsi="Times New Roman"/>
          <w:sz w:val="28"/>
          <w:szCs w:val="28"/>
        </w:rPr>
        <w:t xml:space="preserve"> вид</w:t>
      </w:r>
      <w:r w:rsidR="00DD0B68">
        <w:rPr>
          <w:rFonts w:ascii="Times New Roman" w:hAnsi="Times New Roman"/>
          <w:sz w:val="28"/>
          <w:szCs w:val="28"/>
        </w:rPr>
        <w:t>ов</w:t>
      </w:r>
      <w:r w:rsidR="00CA219B">
        <w:rPr>
          <w:rFonts w:ascii="Times New Roman" w:hAnsi="Times New Roman"/>
          <w:sz w:val="28"/>
          <w:szCs w:val="28"/>
        </w:rPr>
        <w:t xml:space="preserve"> листовок </w:t>
      </w:r>
      <w:r w:rsidR="00F95288" w:rsidRPr="001865FA">
        <w:rPr>
          <w:rFonts w:ascii="Times New Roman" w:hAnsi="Times New Roman"/>
          <w:sz w:val="28"/>
          <w:szCs w:val="28"/>
        </w:rPr>
        <w:t xml:space="preserve">и </w:t>
      </w:r>
      <w:r w:rsidR="00614D37">
        <w:rPr>
          <w:rFonts w:ascii="Times New Roman" w:hAnsi="Times New Roman"/>
          <w:sz w:val="28"/>
          <w:szCs w:val="28"/>
        </w:rPr>
        <w:t>5</w:t>
      </w:r>
      <w:r w:rsidR="00F95288" w:rsidRPr="001865FA">
        <w:rPr>
          <w:rFonts w:ascii="Times New Roman" w:hAnsi="Times New Roman"/>
          <w:sz w:val="28"/>
          <w:szCs w:val="28"/>
        </w:rPr>
        <w:t xml:space="preserve"> памят</w:t>
      </w:r>
      <w:r w:rsidR="00614D37">
        <w:rPr>
          <w:rFonts w:ascii="Times New Roman" w:hAnsi="Times New Roman"/>
          <w:sz w:val="28"/>
          <w:szCs w:val="28"/>
        </w:rPr>
        <w:t>ок</w:t>
      </w:r>
      <w:r w:rsidR="00F95288" w:rsidRPr="001865FA">
        <w:rPr>
          <w:rFonts w:ascii="Times New Roman" w:hAnsi="Times New Roman"/>
          <w:sz w:val="28"/>
          <w:szCs w:val="28"/>
        </w:rPr>
        <w:t>.</w:t>
      </w:r>
    </w:p>
    <w:p w:rsidR="00E60DED" w:rsidRPr="001865FA" w:rsidRDefault="00E60DED" w:rsidP="00397C57">
      <w:pPr>
        <w:spacing w:after="0" w:line="115" w:lineRule="atLeast"/>
        <w:ind w:firstLine="708"/>
        <w:jc w:val="both"/>
        <w:rPr>
          <w:rFonts w:ascii="Times New Roman" w:hAnsi="Times New Roman"/>
          <w:sz w:val="28"/>
          <w:szCs w:val="28"/>
        </w:rPr>
      </w:pPr>
      <w:r w:rsidRPr="001865FA">
        <w:rPr>
          <w:rFonts w:ascii="Times New Roman" w:hAnsi="Times New Roman"/>
          <w:sz w:val="28"/>
          <w:szCs w:val="28"/>
        </w:rPr>
        <w:t xml:space="preserve">На </w:t>
      </w:r>
      <w:r w:rsidR="00D02D8A" w:rsidRPr="001865FA">
        <w:rPr>
          <w:rFonts w:ascii="Times New Roman" w:hAnsi="Times New Roman"/>
          <w:sz w:val="28"/>
          <w:szCs w:val="28"/>
        </w:rPr>
        <w:t>реализаци</w:t>
      </w:r>
      <w:r w:rsidRPr="001865FA">
        <w:rPr>
          <w:rFonts w:ascii="Times New Roman" w:hAnsi="Times New Roman"/>
          <w:sz w:val="28"/>
          <w:szCs w:val="28"/>
        </w:rPr>
        <w:t>ю</w:t>
      </w:r>
      <w:r w:rsidR="00D02D8A" w:rsidRPr="001865FA">
        <w:rPr>
          <w:rFonts w:ascii="Times New Roman" w:hAnsi="Times New Roman"/>
          <w:sz w:val="28"/>
          <w:szCs w:val="28"/>
        </w:rPr>
        <w:t xml:space="preserve"> мероприятия </w:t>
      </w:r>
      <w:r w:rsidR="00DA113B" w:rsidRPr="001865FA">
        <w:rPr>
          <w:rFonts w:ascii="Times New Roman" w:hAnsi="Times New Roman"/>
          <w:sz w:val="28"/>
          <w:szCs w:val="28"/>
        </w:rPr>
        <w:t>№</w:t>
      </w:r>
      <w:r w:rsidR="00D02D8A" w:rsidRPr="001865FA">
        <w:rPr>
          <w:rFonts w:ascii="Times New Roman" w:hAnsi="Times New Roman"/>
          <w:sz w:val="28"/>
          <w:szCs w:val="28"/>
        </w:rPr>
        <w:t xml:space="preserve">3 «Создание на территории МО Кавказский район системы обеспечения вызова экстренных оперативных служб по единому номеру «112» </w:t>
      </w:r>
      <w:r w:rsidRPr="001865FA">
        <w:rPr>
          <w:rFonts w:ascii="Times New Roman" w:hAnsi="Times New Roman"/>
          <w:sz w:val="28"/>
          <w:szCs w:val="28"/>
        </w:rPr>
        <w:t xml:space="preserve">за счет </w:t>
      </w:r>
      <w:r w:rsidR="00D02D8A" w:rsidRPr="001865FA">
        <w:rPr>
          <w:rFonts w:ascii="Times New Roman" w:hAnsi="Times New Roman"/>
          <w:sz w:val="28"/>
          <w:szCs w:val="28"/>
        </w:rPr>
        <w:t>средств местного бюджета</w:t>
      </w:r>
      <w:r w:rsidRPr="001865FA">
        <w:rPr>
          <w:rFonts w:ascii="Times New Roman" w:hAnsi="Times New Roman"/>
          <w:sz w:val="28"/>
          <w:szCs w:val="28"/>
        </w:rPr>
        <w:t xml:space="preserve"> было предусмотрено финансирование </w:t>
      </w:r>
      <w:r w:rsidR="00D02D8A" w:rsidRPr="001865FA">
        <w:rPr>
          <w:rFonts w:ascii="Times New Roman" w:hAnsi="Times New Roman"/>
          <w:sz w:val="28"/>
          <w:szCs w:val="28"/>
        </w:rPr>
        <w:t xml:space="preserve">в сумме </w:t>
      </w:r>
      <w:r w:rsidR="00806B52">
        <w:rPr>
          <w:rFonts w:ascii="Times New Roman" w:hAnsi="Times New Roman"/>
          <w:sz w:val="28"/>
          <w:szCs w:val="28"/>
        </w:rPr>
        <w:t>339,6</w:t>
      </w:r>
      <w:r w:rsidR="00D02D8A" w:rsidRPr="001865FA">
        <w:rPr>
          <w:rFonts w:ascii="Times New Roman" w:hAnsi="Times New Roman"/>
          <w:sz w:val="28"/>
          <w:szCs w:val="28"/>
        </w:rPr>
        <w:t xml:space="preserve">тыс. руб. </w:t>
      </w:r>
    </w:p>
    <w:p w:rsidR="00D02D8A" w:rsidRPr="001865FA" w:rsidRDefault="00E60DED" w:rsidP="00397C57">
      <w:pPr>
        <w:spacing w:after="0" w:line="115" w:lineRule="atLeast"/>
        <w:ind w:firstLine="708"/>
        <w:jc w:val="both"/>
      </w:pPr>
      <w:r w:rsidRPr="001865FA">
        <w:rPr>
          <w:rFonts w:ascii="Times New Roman" w:hAnsi="Times New Roman"/>
          <w:sz w:val="28"/>
          <w:szCs w:val="28"/>
        </w:rPr>
        <w:t xml:space="preserve">Кассовые расходы составили </w:t>
      </w:r>
      <w:r w:rsidR="00806B52">
        <w:rPr>
          <w:rFonts w:ascii="Times New Roman" w:hAnsi="Times New Roman"/>
          <w:sz w:val="28"/>
          <w:szCs w:val="28"/>
        </w:rPr>
        <w:t>325,7</w:t>
      </w:r>
      <w:r w:rsidR="00D02D8A" w:rsidRPr="001865FA">
        <w:rPr>
          <w:rFonts w:ascii="Times New Roman" w:hAnsi="Times New Roman"/>
          <w:sz w:val="28"/>
          <w:szCs w:val="28"/>
        </w:rPr>
        <w:t xml:space="preserve"> тыс. рублей, что составляет </w:t>
      </w:r>
      <w:r w:rsidR="00614D37">
        <w:rPr>
          <w:rFonts w:ascii="Times New Roman" w:hAnsi="Times New Roman"/>
          <w:sz w:val="28"/>
          <w:szCs w:val="28"/>
        </w:rPr>
        <w:t>9</w:t>
      </w:r>
      <w:r w:rsidR="00806B52">
        <w:rPr>
          <w:rFonts w:ascii="Times New Roman" w:hAnsi="Times New Roman"/>
          <w:sz w:val="28"/>
          <w:szCs w:val="28"/>
        </w:rPr>
        <w:t>5</w:t>
      </w:r>
      <w:r w:rsidR="00614D37">
        <w:rPr>
          <w:rFonts w:ascii="Times New Roman" w:hAnsi="Times New Roman"/>
          <w:sz w:val="28"/>
          <w:szCs w:val="28"/>
        </w:rPr>
        <w:t>,9</w:t>
      </w:r>
      <w:r w:rsidR="00D02D8A" w:rsidRPr="001865FA">
        <w:rPr>
          <w:rFonts w:ascii="Times New Roman" w:hAnsi="Times New Roman"/>
          <w:sz w:val="28"/>
          <w:szCs w:val="28"/>
        </w:rPr>
        <w:t>%</w:t>
      </w:r>
      <w:r w:rsidR="00664E4B" w:rsidRPr="001865FA">
        <w:rPr>
          <w:rFonts w:ascii="Times New Roman" w:hAnsi="Times New Roman"/>
          <w:sz w:val="28"/>
          <w:szCs w:val="28"/>
        </w:rPr>
        <w:t xml:space="preserve"> от плановых назн</w:t>
      </w:r>
      <w:r w:rsidR="000F7F62" w:rsidRPr="001865FA">
        <w:rPr>
          <w:rFonts w:ascii="Times New Roman" w:hAnsi="Times New Roman"/>
          <w:sz w:val="28"/>
          <w:szCs w:val="28"/>
        </w:rPr>
        <w:t>а</w:t>
      </w:r>
      <w:r w:rsidR="00664E4B" w:rsidRPr="001865FA">
        <w:rPr>
          <w:rFonts w:ascii="Times New Roman" w:hAnsi="Times New Roman"/>
          <w:sz w:val="28"/>
          <w:szCs w:val="28"/>
        </w:rPr>
        <w:t>чений</w:t>
      </w:r>
      <w:r w:rsidR="00D02D8A" w:rsidRPr="001865FA">
        <w:rPr>
          <w:rFonts w:ascii="Times New Roman" w:hAnsi="Times New Roman"/>
          <w:sz w:val="28"/>
          <w:szCs w:val="28"/>
        </w:rPr>
        <w:t>.</w:t>
      </w:r>
    </w:p>
    <w:p w:rsidR="00806B52" w:rsidRDefault="00C50BBB" w:rsidP="00806B52">
      <w:pPr>
        <w:spacing w:after="0" w:line="100" w:lineRule="atLeast"/>
        <w:ind w:firstLine="697"/>
        <w:jc w:val="both"/>
        <w:rPr>
          <w:rFonts w:ascii="Times New Roman" w:hAnsi="Times New Roman"/>
          <w:sz w:val="28"/>
          <w:szCs w:val="28"/>
        </w:rPr>
      </w:pPr>
      <w:r w:rsidRPr="00150D0A">
        <w:rPr>
          <w:rFonts w:ascii="Times New Roman" w:hAnsi="Times New Roman"/>
          <w:color w:val="000000" w:themeColor="text1"/>
          <w:sz w:val="28"/>
          <w:szCs w:val="28"/>
        </w:rPr>
        <w:t>В рамках реализации данного мероприятия</w:t>
      </w:r>
      <w:r w:rsidR="00B862F8">
        <w:rPr>
          <w:rFonts w:ascii="Times New Roman" w:hAnsi="Times New Roman"/>
          <w:color w:val="000000" w:themeColor="text1"/>
          <w:sz w:val="28"/>
          <w:szCs w:val="28"/>
        </w:rPr>
        <w:t xml:space="preserve"> </w:t>
      </w:r>
      <w:r w:rsidR="00806B52" w:rsidRPr="00150D0A">
        <w:rPr>
          <w:rFonts w:ascii="Times New Roman" w:hAnsi="Times New Roman"/>
          <w:color w:val="000000" w:themeColor="text1"/>
          <w:sz w:val="28"/>
          <w:szCs w:val="28"/>
        </w:rPr>
        <w:t>создана</w:t>
      </w:r>
      <w:proofErr w:type="gramStart"/>
      <w:r w:rsidRPr="00150D0A">
        <w:rPr>
          <w:rFonts w:ascii="Times New Roman" w:hAnsi="Times New Roman"/>
          <w:color w:val="000000" w:themeColor="text1"/>
          <w:sz w:val="28"/>
          <w:szCs w:val="28"/>
        </w:rPr>
        <w:t>«</w:t>
      </w:r>
      <w:r w:rsidR="00806B52" w:rsidRPr="00150D0A">
        <w:rPr>
          <w:rFonts w:ascii="Times New Roman" w:hAnsi="Times New Roman"/>
          <w:color w:val="000000" w:themeColor="text1"/>
          <w:sz w:val="28"/>
          <w:szCs w:val="28"/>
        </w:rPr>
        <w:t>С</w:t>
      </w:r>
      <w:proofErr w:type="gramEnd"/>
      <w:r w:rsidR="00806B52" w:rsidRPr="00150D0A">
        <w:rPr>
          <w:rFonts w:ascii="Times New Roman" w:hAnsi="Times New Roman"/>
          <w:color w:val="000000" w:themeColor="text1"/>
          <w:sz w:val="28"/>
          <w:szCs w:val="28"/>
        </w:rPr>
        <w:t xml:space="preserve">истема </w:t>
      </w:r>
      <w:r w:rsidRPr="00150D0A">
        <w:rPr>
          <w:rFonts w:ascii="Times New Roman" w:hAnsi="Times New Roman"/>
          <w:color w:val="000000" w:themeColor="text1"/>
          <w:sz w:val="28"/>
          <w:szCs w:val="28"/>
        </w:rPr>
        <w:t>–</w:t>
      </w:r>
      <w:r w:rsidR="00806B52" w:rsidRPr="00150D0A">
        <w:rPr>
          <w:rFonts w:ascii="Times New Roman" w:hAnsi="Times New Roman"/>
          <w:color w:val="000000" w:themeColor="text1"/>
          <w:sz w:val="28"/>
          <w:szCs w:val="28"/>
        </w:rPr>
        <w:t>112</w:t>
      </w:r>
      <w:r w:rsidRPr="00150D0A">
        <w:rPr>
          <w:rFonts w:ascii="Times New Roman" w:hAnsi="Times New Roman"/>
          <w:color w:val="000000" w:themeColor="text1"/>
          <w:sz w:val="28"/>
          <w:szCs w:val="28"/>
        </w:rPr>
        <w:t>»</w:t>
      </w:r>
      <w:r w:rsidR="00806B52">
        <w:rPr>
          <w:rFonts w:ascii="Times New Roman" w:hAnsi="Times New Roman"/>
          <w:sz w:val="28"/>
          <w:szCs w:val="28"/>
        </w:rPr>
        <w:t>, которая предназначена для информационного обеспечения единых дежурно-диспетчерских служб муниципальных образований, так же решения основных задач: прием по номеру «112» вызовов (сообщений о происшествиях), получение от оператора связи сведений о местонахождении лица, обратившегося по номеру «112», и (или) абонентского устройства, с которого был осуществлен вызов (сообщение о происшествии), а также иных данных необходимых</w:t>
      </w:r>
      <w:r w:rsidR="00B862F8">
        <w:rPr>
          <w:rFonts w:ascii="Times New Roman" w:hAnsi="Times New Roman"/>
          <w:sz w:val="28"/>
          <w:szCs w:val="28"/>
        </w:rPr>
        <w:t xml:space="preserve"> </w:t>
      </w:r>
      <w:proofErr w:type="gramStart"/>
      <w:r w:rsidR="00806B52">
        <w:rPr>
          <w:rFonts w:ascii="Times New Roman" w:hAnsi="Times New Roman"/>
          <w:sz w:val="28"/>
          <w:szCs w:val="28"/>
        </w:rPr>
        <w:t xml:space="preserve">для обеспечения реагирования по вызову (сообщению о происшествии), анализ поступающей информации о происшествии, направление информации о происшествиях, в том числе вызовов  (сообщений о происшествиях), в дежурно-диспетчерские службы экстренных оперативных служб в соответствии с их компетенцией для организации экстренного реагирования, обеспечение дистанционной психологической поддержки лицу, обратившемуся по номеру «112», автоматическое восстановление соединения с пользовательским оборудованием лица, обратившегося по номеру «112», </w:t>
      </w:r>
      <w:proofErr w:type="spellStart"/>
      <w:r w:rsidR="00806B52">
        <w:rPr>
          <w:rFonts w:ascii="Times New Roman" w:hAnsi="Times New Roman"/>
          <w:sz w:val="28"/>
          <w:szCs w:val="28"/>
        </w:rPr>
        <w:t>вслучае</w:t>
      </w:r>
      <w:proofErr w:type="spellEnd"/>
      <w:proofErr w:type="gramEnd"/>
      <w:r w:rsidR="00806B52">
        <w:rPr>
          <w:rFonts w:ascii="Times New Roman" w:hAnsi="Times New Roman"/>
          <w:sz w:val="28"/>
          <w:szCs w:val="28"/>
        </w:rPr>
        <w:t xml:space="preserve"> внезапного прерывания соединения, регистрация всех входящих и исходящих вызовов по номеру «112», ведение базы данных об основных характеристиках происшествий, о начале, завершении и об основных результатах экстренного реагирования на полученные вызовы.</w:t>
      </w:r>
    </w:p>
    <w:p w:rsidR="00806B52" w:rsidRDefault="00806B52" w:rsidP="00806B52">
      <w:pPr>
        <w:spacing w:after="0" w:line="100" w:lineRule="atLeast"/>
        <w:ind w:firstLine="697"/>
        <w:jc w:val="both"/>
        <w:rPr>
          <w:rFonts w:ascii="Times New Roman" w:hAnsi="Times New Roman"/>
          <w:sz w:val="28"/>
          <w:szCs w:val="28"/>
        </w:rPr>
      </w:pPr>
      <w:r>
        <w:rPr>
          <w:rFonts w:ascii="Times New Roman" w:hAnsi="Times New Roman"/>
          <w:sz w:val="28"/>
          <w:szCs w:val="28"/>
        </w:rPr>
        <w:t xml:space="preserve">Основными целями </w:t>
      </w:r>
      <w:r w:rsidRPr="005D329C">
        <w:rPr>
          <w:rFonts w:ascii="Times New Roman" w:hAnsi="Times New Roman"/>
          <w:color w:val="000000" w:themeColor="text1"/>
          <w:sz w:val="28"/>
          <w:szCs w:val="28"/>
        </w:rPr>
        <w:t xml:space="preserve">создания </w:t>
      </w:r>
      <w:r w:rsidR="00C50BBB" w:rsidRPr="005D329C">
        <w:rPr>
          <w:rFonts w:ascii="Times New Roman" w:hAnsi="Times New Roman"/>
          <w:color w:val="000000" w:themeColor="text1"/>
          <w:sz w:val="28"/>
          <w:szCs w:val="28"/>
        </w:rPr>
        <w:t>«</w:t>
      </w:r>
      <w:r w:rsidRPr="005D329C">
        <w:rPr>
          <w:rFonts w:ascii="Times New Roman" w:hAnsi="Times New Roman"/>
          <w:color w:val="000000" w:themeColor="text1"/>
          <w:sz w:val="28"/>
          <w:szCs w:val="28"/>
        </w:rPr>
        <w:t>Системы</w:t>
      </w:r>
      <w:r w:rsidR="00C50BBB" w:rsidRPr="005D329C">
        <w:rPr>
          <w:rFonts w:ascii="Times New Roman" w:hAnsi="Times New Roman"/>
          <w:color w:val="000000" w:themeColor="text1"/>
          <w:sz w:val="28"/>
          <w:szCs w:val="28"/>
        </w:rPr>
        <w:t xml:space="preserve"> –</w:t>
      </w:r>
      <w:r w:rsidRPr="005D329C">
        <w:rPr>
          <w:rFonts w:ascii="Times New Roman" w:hAnsi="Times New Roman"/>
          <w:color w:val="000000" w:themeColor="text1"/>
          <w:sz w:val="28"/>
          <w:szCs w:val="28"/>
        </w:rPr>
        <w:t xml:space="preserve"> 112</w:t>
      </w:r>
      <w:r w:rsidR="00C50BBB" w:rsidRPr="005D329C">
        <w:rPr>
          <w:rFonts w:ascii="Times New Roman" w:hAnsi="Times New Roman"/>
          <w:color w:val="000000" w:themeColor="text1"/>
          <w:sz w:val="28"/>
          <w:szCs w:val="28"/>
        </w:rPr>
        <w:t>»</w:t>
      </w:r>
      <w:r>
        <w:rPr>
          <w:rFonts w:ascii="Times New Roman" w:hAnsi="Times New Roman"/>
          <w:sz w:val="28"/>
          <w:szCs w:val="28"/>
        </w:rPr>
        <w:t>являются:</w:t>
      </w:r>
    </w:p>
    <w:p w:rsidR="00806B52" w:rsidRDefault="00806B52" w:rsidP="00806B52">
      <w:pPr>
        <w:spacing w:after="0" w:line="100" w:lineRule="atLeast"/>
        <w:ind w:firstLine="697"/>
        <w:jc w:val="both"/>
        <w:rPr>
          <w:rFonts w:ascii="Times New Roman" w:hAnsi="Times New Roman"/>
          <w:sz w:val="28"/>
          <w:szCs w:val="28"/>
        </w:rPr>
      </w:pPr>
      <w:r>
        <w:rPr>
          <w:rFonts w:ascii="Times New Roman" w:hAnsi="Times New Roman"/>
          <w:sz w:val="28"/>
          <w:szCs w:val="28"/>
        </w:rPr>
        <w:t xml:space="preserve">- организация вызова экстренных оперативных </w:t>
      </w:r>
      <w:r w:rsidR="00496FB4">
        <w:rPr>
          <w:rFonts w:ascii="Times New Roman" w:hAnsi="Times New Roman"/>
          <w:sz w:val="28"/>
          <w:szCs w:val="28"/>
        </w:rPr>
        <w:t>служб по принципу «одного» окна</w:t>
      </w:r>
      <w:r>
        <w:rPr>
          <w:rFonts w:ascii="Times New Roman" w:hAnsi="Times New Roman"/>
          <w:sz w:val="28"/>
          <w:szCs w:val="28"/>
        </w:rPr>
        <w:t>;</w:t>
      </w:r>
    </w:p>
    <w:p w:rsidR="00806B52" w:rsidRDefault="00CA219B" w:rsidP="00806B52">
      <w:pPr>
        <w:spacing w:after="0" w:line="100" w:lineRule="atLeast"/>
        <w:ind w:firstLine="697"/>
        <w:jc w:val="both"/>
        <w:rPr>
          <w:rFonts w:ascii="Times New Roman" w:hAnsi="Times New Roman"/>
          <w:sz w:val="28"/>
          <w:szCs w:val="28"/>
        </w:rPr>
      </w:pPr>
      <w:r>
        <w:rPr>
          <w:rFonts w:ascii="Times New Roman" w:hAnsi="Times New Roman"/>
          <w:sz w:val="28"/>
          <w:szCs w:val="28"/>
        </w:rPr>
        <w:t>-</w:t>
      </w:r>
      <w:r w:rsidR="00806B52">
        <w:rPr>
          <w:rFonts w:ascii="Times New Roman" w:hAnsi="Times New Roman"/>
          <w:sz w:val="28"/>
          <w:szCs w:val="28"/>
        </w:rPr>
        <w:t xml:space="preserve"> организация комплекса мер, обеспечивающих ускорение реагирования и улучшение взаимодействия экстренных оперативных служб при вызовах;</w:t>
      </w:r>
    </w:p>
    <w:p w:rsidR="00806B52" w:rsidRPr="00C378B4" w:rsidRDefault="00806B52" w:rsidP="00806B52">
      <w:pPr>
        <w:spacing w:after="0" w:line="100" w:lineRule="atLeast"/>
        <w:ind w:firstLine="697"/>
        <w:jc w:val="both"/>
        <w:rPr>
          <w:rFonts w:ascii="Times New Roman" w:hAnsi="Times New Roman"/>
          <w:sz w:val="28"/>
          <w:szCs w:val="28"/>
        </w:rPr>
      </w:pPr>
      <w:r>
        <w:rPr>
          <w:rFonts w:ascii="Times New Roman" w:hAnsi="Times New Roman"/>
          <w:sz w:val="28"/>
          <w:szCs w:val="28"/>
        </w:rPr>
        <w:t xml:space="preserve">- реализация </w:t>
      </w:r>
      <w:proofErr w:type="gramStart"/>
      <w:r>
        <w:rPr>
          <w:rFonts w:ascii="Times New Roman" w:hAnsi="Times New Roman"/>
          <w:sz w:val="28"/>
          <w:szCs w:val="28"/>
        </w:rPr>
        <w:t>требований гармонизации способа вызова экстренных оперативных служб</w:t>
      </w:r>
      <w:proofErr w:type="gramEnd"/>
      <w:r>
        <w:rPr>
          <w:rFonts w:ascii="Times New Roman" w:hAnsi="Times New Roman"/>
          <w:sz w:val="28"/>
          <w:szCs w:val="28"/>
        </w:rPr>
        <w:t>.</w:t>
      </w:r>
    </w:p>
    <w:p w:rsidR="009956CC" w:rsidRPr="00150D0A" w:rsidRDefault="002C3B3C" w:rsidP="009956CC">
      <w:pPr>
        <w:pStyle w:val="1"/>
        <w:spacing w:before="0" w:after="0"/>
        <w:ind w:left="0" w:firstLine="708"/>
        <w:jc w:val="both"/>
        <w:rPr>
          <w:rFonts w:ascii="Times New Roman" w:hAnsi="Times New Roman" w:cs="Times New Roman"/>
          <w:b w:val="0"/>
          <w:color w:val="000000" w:themeColor="text1"/>
          <w:sz w:val="28"/>
          <w:szCs w:val="28"/>
        </w:rPr>
      </w:pPr>
      <w:r w:rsidRPr="00806B52">
        <w:rPr>
          <w:rFonts w:ascii="Times New Roman" w:hAnsi="Times New Roman"/>
          <w:b w:val="0"/>
          <w:color w:val="000000" w:themeColor="text1"/>
          <w:sz w:val="28"/>
          <w:szCs w:val="28"/>
        </w:rPr>
        <w:t xml:space="preserve">Целевой показатель «Техническая оснащенность единой дежурно-диспетчерской службы с учетом </w:t>
      </w:r>
      <w:proofErr w:type="gramStart"/>
      <w:r w:rsidRPr="00806B52">
        <w:rPr>
          <w:rFonts w:ascii="Times New Roman" w:hAnsi="Times New Roman"/>
          <w:b w:val="0"/>
          <w:color w:val="000000" w:themeColor="text1"/>
          <w:sz w:val="28"/>
          <w:szCs w:val="28"/>
        </w:rPr>
        <w:t>создания системы обеспечения вызова экстренных оперативных служб</w:t>
      </w:r>
      <w:proofErr w:type="gramEnd"/>
      <w:r w:rsidRPr="00806B52">
        <w:rPr>
          <w:rFonts w:ascii="Times New Roman" w:hAnsi="Times New Roman"/>
          <w:b w:val="0"/>
          <w:color w:val="000000" w:themeColor="text1"/>
          <w:sz w:val="28"/>
          <w:szCs w:val="28"/>
        </w:rPr>
        <w:t xml:space="preserve"> по единому номеру «112»</w:t>
      </w:r>
      <w:r w:rsidR="00806B52">
        <w:rPr>
          <w:rFonts w:ascii="Times New Roman" w:hAnsi="Times New Roman"/>
          <w:b w:val="0"/>
          <w:color w:val="000000" w:themeColor="text1"/>
          <w:sz w:val="28"/>
          <w:szCs w:val="28"/>
        </w:rPr>
        <w:t xml:space="preserve"> выполнен</w:t>
      </w:r>
      <w:r w:rsidR="00CA2597">
        <w:rPr>
          <w:rFonts w:ascii="Times New Roman" w:hAnsi="Times New Roman"/>
          <w:b w:val="0"/>
          <w:color w:val="000000" w:themeColor="text1"/>
          <w:sz w:val="28"/>
          <w:szCs w:val="28"/>
        </w:rPr>
        <w:t xml:space="preserve"> </w:t>
      </w:r>
      <w:r w:rsidR="00D34822" w:rsidRPr="00150D0A">
        <w:rPr>
          <w:rFonts w:ascii="Times New Roman" w:hAnsi="Times New Roman"/>
          <w:b w:val="0"/>
          <w:color w:val="000000" w:themeColor="text1"/>
          <w:sz w:val="28"/>
          <w:szCs w:val="28"/>
        </w:rPr>
        <w:t>(план -</w:t>
      </w:r>
      <w:r w:rsidR="00F6075D" w:rsidRPr="00150D0A">
        <w:rPr>
          <w:rFonts w:ascii="Times New Roman" w:hAnsi="Times New Roman"/>
          <w:b w:val="0"/>
          <w:color w:val="000000" w:themeColor="text1"/>
          <w:sz w:val="28"/>
          <w:szCs w:val="28"/>
        </w:rPr>
        <w:t>46</w:t>
      </w:r>
      <w:r w:rsidRPr="00150D0A">
        <w:rPr>
          <w:rFonts w:ascii="Times New Roman" w:hAnsi="Times New Roman"/>
          <w:b w:val="0"/>
          <w:color w:val="000000" w:themeColor="text1"/>
          <w:sz w:val="28"/>
          <w:szCs w:val="28"/>
        </w:rPr>
        <w:t>%</w:t>
      </w:r>
      <w:r w:rsidR="00D34822" w:rsidRPr="00150D0A">
        <w:rPr>
          <w:rFonts w:ascii="Times New Roman" w:hAnsi="Times New Roman"/>
          <w:b w:val="0"/>
          <w:color w:val="000000" w:themeColor="text1"/>
          <w:sz w:val="28"/>
          <w:szCs w:val="28"/>
        </w:rPr>
        <w:t>, выполнено</w:t>
      </w:r>
      <w:r w:rsidR="00F6075D" w:rsidRPr="00150D0A">
        <w:rPr>
          <w:rFonts w:ascii="Times New Roman" w:hAnsi="Times New Roman"/>
          <w:b w:val="0"/>
          <w:color w:val="000000" w:themeColor="text1"/>
          <w:sz w:val="28"/>
          <w:szCs w:val="28"/>
        </w:rPr>
        <w:t xml:space="preserve"> -46</w:t>
      </w:r>
      <w:r w:rsidR="00D34822" w:rsidRPr="00150D0A">
        <w:rPr>
          <w:rFonts w:ascii="Times New Roman" w:hAnsi="Times New Roman"/>
          <w:b w:val="0"/>
          <w:color w:val="000000" w:themeColor="text1"/>
          <w:sz w:val="28"/>
          <w:szCs w:val="28"/>
        </w:rPr>
        <w:t>%).</w:t>
      </w:r>
    </w:p>
    <w:p w:rsidR="009956CC" w:rsidRPr="001865FA" w:rsidRDefault="009956CC" w:rsidP="009956CC">
      <w:pPr>
        <w:pStyle w:val="1"/>
        <w:spacing w:before="0" w:after="0"/>
        <w:ind w:left="0" w:firstLine="708"/>
        <w:jc w:val="both"/>
        <w:rPr>
          <w:rFonts w:ascii="Times New Roman" w:hAnsi="Times New Roman" w:cs="Times New Roman"/>
          <w:b w:val="0"/>
          <w:color w:val="auto"/>
          <w:sz w:val="28"/>
          <w:szCs w:val="28"/>
        </w:rPr>
      </w:pPr>
      <w:r w:rsidRPr="001865FA">
        <w:rPr>
          <w:rFonts w:ascii="Times New Roman" w:hAnsi="Times New Roman" w:cs="Times New Roman"/>
          <w:b w:val="0"/>
          <w:color w:val="auto"/>
          <w:sz w:val="28"/>
          <w:szCs w:val="28"/>
        </w:rPr>
        <w:t xml:space="preserve">Фактически, в отчетном периоде из </w:t>
      </w:r>
      <w:r w:rsidR="00D02D8A" w:rsidRPr="001865FA">
        <w:rPr>
          <w:rFonts w:ascii="Times New Roman" w:hAnsi="Times New Roman" w:cs="Times New Roman"/>
          <w:b w:val="0"/>
          <w:color w:val="auto"/>
          <w:sz w:val="28"/>
          <w:szCs w:val="28"/>
        </w:rPr>
        <w:t>3</w:t>
      </w:r>
      <w:r w:rsidRPr="001865FA">
        <w:rPr>
          <w:rFonts w:ascii="Times New Roman" w:hAnsi="Times New Roman" w:cs="Times New Roman"/>
          <w:b w:val="0"/>
          <w:color w:val="auto"/>
          <w:sz w:val="28"/>
          <w:szCs w:val="28"/>
        </w:rPr>
        <w:t xml:space="preserve"> запланированных к реализации мероприятий подпрограммы, в полном объеме выполнены </w:t>
      </w:r>
      <w:r w:rsidR="00D02D8A" w:rsidRPr="001865FA">
        <w:rPr>
          <w:rFonts w:ascii="Times New Roman" w:hAnsi="Times New Roman" w:cs="Times New Roman"/>
          <w:b w:val="0"/>
          <w:color w:val="auto"/>
          <w:sz w:val="28"/>
          <w:szCs w:val="28"/>
        </w:rPr>
        <w:t>3</w:t>
      </w:r>
      <w:r w:rsidRPr="001865FA">
        <w:rPr>
          <w:rFonts w:ascii="Times New Roman" w:hAnsi="Times New Roman" w:cs="Times New Roman"/>
          <w:b w:val="0"/>
          <w:color w:val="auto"/>
          <w:sz w:val="28"/>
          <w:szCs w:val="28"/>
        </w:rPr>
        <w:t>.</w:t>
      </w:r>
      <w:bookmarkStart w:id="0" w:name="sub_86"/>
    </w:p>
    <w:p w:rsidR="009956CC" w:rsidRPr="001865FA" w:rsidRDefault="009956CC" w:rsidP="009956CC">
      <w:pPr>
        <w:pStyle w:val="1"/>
        <w:spacing w:before="0" w:after="0"/>
        <w:ind w:left="0" w:firstLine="708"/>
        <w:jc w:val="both"/>
        <w:rPr>
          <w:rFonts w:ascii="Times New Roman" w:hAnsi="Times New Roman" w:cs="Times New Roman"/>
          <w:color w:val="auto"/>
          <w:sz w:val="28"/>
          <w:szCs w:val="28"/>
        </w:rPr>
      </w:pPr>
      <w:r w:rsidRPr="001865FA">
        <w:rPr>
          <w:rFonts w:ascii="Times New Roman" w:hAnsi="Times New Roman" w:cs="Times New Roman"/>
          <w:b w:val="0"/>
          <w:color w:val="auto"/>
          <w:sz w:val="28"/>
          <w:szCs w:val="28"/>
        </w:rPr>
        <w:t xml:space="preserve">Планируемые значения </w:t>
      </w:r>
      <w:r w:rsidR="00D7103F" w:rsidRPr="00150D0A">
        <w:rPr>
          <w:rFonts w:ascii="Times New Roman" w:hAnsi="Times New Roman" w:cs="Times New Roman"/>
          <w:b w:val="0"/>
          <w:color w:val="000000" w:themeColor="text1"/>
          <w:sz w:val="28"/>
          <w:szCs w:val="28"/>
        </w:rPr>
        <w:t>трех</w:t>
      </w:r>
      <w:r w:rsidR="00B862F8">
        <w:rPr>
          <w:rFonts w:ascii="Times New Roman" w:hAnsi="Times New Roman" w:cs="Times New Roman"/>
          <w:b w:val="0"/>
          <w:color w:val="000000" w:themeColor="text1"/>
          <w:sz w:val="28"/>
          <w:szCs w:val="28"/>
        </w:rPr>
        <w:t xml:space="preserve"> </w:t>
      </w:r>
      <w:r w:rsidRPr="001865FA">
        <w:rPr>
          <w:rFonts w:ascii="Times New Roman" w:hAnsi="Times New Roman" w:cs="Times New Roman"/>
          <w:b w:val="0"/>
          <w:color w:val="auto"/>
          <w:sz w:val="28"/>
          <w:szCs w:val="28"/>
        </w:rPr>
        <w:t xml:space="preserve">целевых показателей подпрограммы достигнуты в полном объеме. </w:t>
      </w:r>
    </w:p>
    <w:p w:rsidR="009956CC" w:rsidRPr="003653B9" w:rsidRDefault="009956CC" w:rsidP="009956CC">
      <w:pPr>
        <w:spacing w:after="0" w:line="100" w:lineRule="atLeast"/>
        <w:ind w:firstLine="697"/>
        <w:jc w:val="both"/>
        <w:rPr>
          <w:rFonts w:ascii="Times New Roman" w:hAnsi="Times New Roman"/>
          <w:color w:val="000000" w:themeColor="text1"/>
          <w:sz w:val="28"/>
          <w:szCs w:val="28"/>
          <w:u w:val="single"/>
        </w:rPr>
      </w:pPr>
      <w:r w:rsidRPr="001865FA">
        <w:rPr>
          <w:rFonts w:ascii="Times New Roman" w:hAnsi="Times New Roman"/>
          <w:sz w:val="28"/>
          <w:szCs w:val="28"/>
        </w:rPr>
        <w:t>Коэффициент оценки эффективности реализации подпрограммы</w:t>
      </w:r>
      <w:r w:rsidRPr="001865FA">
        <w:rPr>
          <w:rFonts w:ascii="Times New Roman" w:hAnsi="Times New Roman"/>
          <w:b/>
          <w:sz w:val="28"/>
          <w:szCs w:val="28"/>
        </w:rPr>
        <w:t xml:space="preserve">, </w:t>
      </w:r>
      <w:r w:rsidRPr="001865FA">
        <w:rPr>
          <w:rFonts w:ascii="Times New Roman" w:hAnsi="Times New Roman"/>
          <w:sz w:val="28"/>
          <w:szCs w:val="28"/>
        </w:rPr>
        <w:t xml:space="preserve">рассчитанный по </w:t>
      </w:r>
      <w:r w:rsidR="007A494E" w:rsidRPr="00150D0A">
        <w:rPr>
          <w:rFonts w:ascii="Times New Roman" w:hAnsi="Times New Roman"/>
          <w:color w:val="000000" w:themeColor="text1"/>
          <w:sz w:val="28"/>
          <w:szCs w:val="28"/>
        </w:rPr>
        <w:t>типовой</w:t>
      </w:r>
      <w:r w:rsidRPr="001865FA">
        <w:rPr>
          <w:rFonts w:ascii="Times New Roman" w:hAnsi="Times New Roman"/>
          <w:sz w:val="28"/>
          <w:szCs w:val="28"/>
        </w:rPr>
        <w:t xml:space="preserve"> методике </w:t>
      </w:r>
      <w:r w:rsidRPr="003653B9">
        <w:rPr>
          <w:rFonts w:ascii="Times New Roman" w:hAnsi="Times New Roman"/>
          <w:color w:val="000000" w:themeColor="text1"/>
          <w:sz w:val="28"/>
          <w:szCs w:val="28"/>
        </w:rPr>
        <w:t>–</w:t>
      </w:r>
      <w:r w:rsidR="006B5226">
        <w:rPr>
          <w:rFonts w:ascii="Times New Roman" w:hAnsi="Times New Roman"/>
          <w:color w:val="000000" w:themeColor="text1"/>
          <w:sz w:val="28"/>
          <w:szCs w:val="28"/>
        </w:rPr>
        <w:t xml:space="preserve"> 0,95</w:t>
      </w:r>
      <w:r w:rsidRPr="003653B9">
        <w:rPr>
          <w:rFonts w:ascii="Times New Roman" w:hAnsi="Times New Roman"/>
          <w:color w:val="000000" w:themeColor="text1"/>
          <w:sz w:val="28"/>
          <w:szCs w:val="28"/>
        </w:rPr>
        <w:t>. Эффективность реализации подпрограммы признается высокой.</w:t>
      </w:r>
    </w:p>
    <w:bookmarkEnd w:id="0"/>
    <w:p w:rsidR="00E641CC" w:rsidRPr="00F6075D" w:rsidRDefault="00E641CC" w:rsidP="002A1554">
      <w:pPr>
        <w:spacing w:after="0" w:line="100" w:lineRule="atLeast"/>
        <w:jc w:val="both"/>
        <w:rPr>
          <w:rFonts w:ascii="Times New Roman" w:hAnsi="Times New Roman"/>
          <w:sz w:val="28"/>
          <w:szCs w:val="28"/>
        </w:rPr>
      </w:pPr>
    </w:p>
    <w:p w:rsidR="007B0B74" w:rsidRPr="001865FA" w:rsidRDefault="007B0B74" w:rsidP="002A1554">
      <w:pPr>
        <w:spacing w:after="0" w:line="240" w:lineRule="auto"/>
        <w:jc w:val="center"/>
        <w:rPr>
          <w:rFonts w:ascii="Times New Roman" w:hAnsi="Times New Roman"/>
          <w:b/>
          <w:sz w:val="28"/>
          <w:szCs w:val="28"/>
        </w:rPr>
      </w:pPr>
      <w:r w:rsidRPr="001865FA">
        <w:rPr>
          <w:rFonts w:ascii="Times New Roman" w:hAnsi="Times New Roman"/>
          <w:b/>
          <w:sz w:val="28"/>
          <w:szCs w:val="28"/>
        </w:rPr>
        <w:lastRenderedPageBreak/>
        <w:t>О ходе реализации подпрограммы «Мероприятия по обеспечению деятельности, связанной с проведением аварийно-спасательных и других неотложных работ при чрезвычайных ситуациях»</w:t>
      </w:r>
    </w:p>
    <w:p w:rsidR="00662C57" w:rsidRPr="001865FA" w:rsidRDefault="00662C57" w:rsidP="002A1554">
      <w:pPr>
        <w:spacing w:after="0" w:line="240" w:lineRule="auto"/>
        <w:jc w:val="center"/>
        <w:rPr>
          <w:rFonts w:ascii="Times New Roman" w:hAnsi="Times New Roman"/>
          <w:b/>
          <w:sz w:val="28"/>
          <w:szCs w:val="28"/>
        </w:rPr>
      </w:pPr>
    </w:p>
    <w:p w:rsidR="007B0B74" w:rsidRPr="001865FA" w:rsidRDefault="007B0B74" w:rsidP="007B0B74">
      <w:pPr>
        <w:spacing w:after="0" w:line="240" w:lineRule="auto"/>
        <w:ind w:firstLine="709"/>
        <w:jc w:val="both"/>
        <w:rPr>
          <w:rFonts w:ascii="Times New Roman" w:hAnsi="Times New Roman"/>
          <w:sz w:val="28"/>
          <w:szCs w:val="28"/>
        </w:rPr>
      </w:pPr>
      <w:r w:rsidRPr="001865FA">
        <w:rPr>
          <w:rFonts w:ascii="Times New Roman" w:hAnsi="Times New Roman"/>
          <w:sz w:val="28"/>
          <w:szCs w:val="28"/>
        </w:rPr>
        <w:t>Координатор подпрограммы – МКУ «Управление по делам ГО и ЧС» Кавказского района.</w:t>
      </w:r>
    </w:p>
    <w:p w:rsidR="00073497" w:rsidRDefault="00073497" w:rsidP="00073497">
      <w:pPr>
        <w:spacing w:after="0" w:line="100" w:lineRule="atLeast"/>
        <w:ind w:firstLine="709"/>
        <w:jc w:val="both"/>
        <w:rPr>
          <w:rFonts w:ascii="Times New Roman" w:hAnsi="Times New Roman"/>
          <w:sz w:val="28"/>
          <w:szCs w:val="28"/>
        </w:rPr>
      </w:pPr>
      <w:r w:rsidRPr="001865FA">
        <w:rPr>
          <w:rFonts w:ascii="Times New Roman" w:hAnsi="Times New Roman"/>
          <w:sz w:val="28"/>
          <w:szCs w:val="28"/>
        </w:rPr>
        <w:t>Главный распорядитель бюджетных средств – администрация муниципального образования Кавказский район.</w:t>
      </w:r>
    </w:p>
    <w:p w:rsidR="00A2140B" w:rsidRPr="00806B52" w:rsidRDefault="00A2140B" w:rsidP="00A2140B">
      <w:pPr>
        <w:spacing w:after="0" w:line="100" w:lineRule="atLeast"/>
        <w:ind w:firstLine="709"/>
        <w:jc w:val="both"/>
        <w:rPr>
          <w:rFonts w:ascii="Times New Roman" w:hAnsi="Times New Roman"/>
          <w:color w:val="000000" w:themeColor="text1"/>
          <w:sz w:val="28"/>
          <w:szCs w:val="28"/>
        </w:rPr>
      </w:pPr>
      <w:r w:rsidRPr="00806B52">
        <w:rPr>
          <w:rFonts w:ascii="Times New Roman" w:hAnsi="Times New Roman"/>
          <w:color w:val="000000" w:themeColor="text1"/>
          <w:sz w:val="28"/>
          <w:szCs w:val="28"/>
        </w:rPr>
        <w:t>На реализацию подпрограммы в 20</w:t>
      </w:r>
      <w:r w:rsidR="00806B52">
        <w:rPr>
          <w:rFonts w:ascii="Times New Roman" w:hAnsi="Times New Roman"/>
          <w:color w:val="000000" w:themeColor="text1"/>
          <w:sz w:val="28"/>
          <w:szCs w:val="28"/>
        </w:rPr>
        <w:t>20</w:t>
      </w:r>
      <w:r w:rsidR="00D7103F">
        <w:rPr>
          <w:rFonts w:ascii="Times New Roman" w:hAnsi="Times New Roman"/>
          <w:color w:val="000000" w:themeColor="text1"/>
          <w:sz w:val="28"/>
          <w:szCs w:val="28"/>
        </w:rPr>
        <w:t xml:space="preserve"> году было предусмотрено </w:t>
      </w:r>
      <w:r w:rsidR="0009097B">
        <w:rPr>
          <w:rFonts w:ascii="Times New Roman" w:hAnsi="Times New Roman"/>
          <w:color w:val="000000" w:themeColor="text1"/>
          <w:sz w:val="28"/>
          <w:szCs w:val="28"/>
        </w:rPr>
        <w:t>8561,5</w:t>
      </w:r>
      <w:r w:rsidRPr="00806B52">
        <w:rPr>
          <w:rFonts w:ascii="Times New Roman" w:hAnsi="Times New Roman"/>
          <w:color w:val="000000" w:themeColor="text1"/>
          <w:sz w:val="28"/>
          <w:szCs w:val="28"/>
        </w:rPr>
        <w:t xml:space="preserve"> тыс. руб., в том числе:</w:t>
      </w:r>
    </w:p>
    <w:p w:rsidR="00CD238B" w:rsidRPr="00806B52" w:rsidRDefault="00A2140B" w:rsidP="00A2140B">
      <w:pPr>
        <w:spacing w:after="0" w:line="100" w:lineRule="atLeast"/>
        <w:ind w:firstLine="709"/>
        <w:jc w:val="both"/>
        <w:rPr>
          <w:rFonts w:ascii="Times New Roman" w:hAnsi="Times New Roman"/>
          <w:color w:val="000000" w:themeColor="text1"/>
          <w:sz w:val="28"/>
          <w:szCs w:val="28"/>
        </w:rPr>
      </w:pPr>
      <w:r w:rsidRPr="00806B52">
        <w:rPr>
          <w:rFonts w:ascii="Times New Roman" w:hAnsi="Times New Roman"/>
          <w:color w:val="000000" w:themeColor="text1"/>
          <w:sz w:val="28"/>
          <w:szCs w:val="28"/>
        </w:rPr>
        <w:t xml:space="preserve">- за счет средств местного бюджета – </w:t>
      </w:r>
      <w:r w:rsidR="0009097B">
        <w:rPr>
          <w:rFonts w:ascii="Times New Roman" w:hAnsi="Times New Roman"/>
          <w:color w:val="000000" w:themeColor="text1"/>
          <w:sz w:val="28"/>
          <w:szCs w:val="28"/>
        </w:rPr>
        <w:t>8181</w:t>
      </w:r>
      <w:r w:rsidRPr="00806B52">
        <w:rPr>
          <w:rFonts w:ascii="Times New Roman" w:hAnsi="Times New Roman"/>
          <w:color w:val="000000" w:themeColor="text1"/>
          <w:sz w:val="28"/>
          <w:szCs w:val="28"/>
        </w:rPr>
        <w:t>,5 тыс. руб.</w:t>
      </w:r>
      <w:r w:rsidR="00CD238B" w:rsidRPr="00806B52">
        <w:rPr>
          <w:rFonts w:ascii="Times New Roman" w:hAnsi="Times New Roman"/>
          <w:color w:val="000000" w:themeColor="text1"/>
          <w:sz w:val="28"/>
          <w:szCs w:val="28"/>
        </w:rPr>
        <w:t>;</w:t>
      </w:r>
    </w:p>
    <w:p w:rsidR="00CD238B" w:rsidRPr="00806B52" w:rsidRDefault="00CD238B" w:rsidP="00A2140B">
      <w:pPr>
        <w:spacing w:after="0" w:line="100" w:lineRule="atLeast"/>
        <w:ind w:firstLine="709"/>
        <w:jc w:val="both"/>
        <w:rPr>
          <w:rFonts w:ascii="Times New Roman" w:hAnsi="Times New Roman"/>
          <w:color w:val="000000" w:themeColor="text1"/>
          <w:sz w:val="28"/>
          <w:szCs w:val="28"/>
        </w:rPr>
      </w:pPr>
      <w:r w:rsidRPr="00806B52">
        <w:rPr>
          <w:rFonts w:ascii="Times New Roman" w:hAnsi="Times New Roman"/>
          <w:color w:val="000000" w:themeColor="text1"/>
          <w:sz w:val="28"/>
          <w:szCs w:val="28"/>
        </w:rPr>
        <w:t>- за счет внебюджетных источников – 3</w:t>
      </w:r>
      <w:r w:rsidR="0009097B">
        <w:rPr>
          <w:rFonts w:ascii="Times New Roman" w:hAnsi="Times New Roman"/>
          <w:color w:val="000000" w:themeColor="text1"/>
          <w:sz w:val="28"/>
          <w:szCs w:val="28"/>
        </w:rPr>
        <w:t>8</w:t>
      </w:r>
      <w:r w:rsidRPr="00806B52">
        <w:rPr>
          <w:rFonts w:ascii="Times New Roman" w:hAnsi="Times New Roman"/>
          <w:color w:val="000000" w:themeColor="text1"/>
          <w:sz w:val="28"/>
          <w:szCs w:val="28"/>
        </w:rPr>
        <w:t>0,0 тыс. руб.</w:t>
      </w:r>
    </w:p>
    <w:p w:rsidR="003D66DD" w:rsidRPr="00806B52" w:rsidRDefault="00D7103F" w:rsidP="00A2140B">
      <w:pPr>
        <w:spacing w:after="0" w:line="100" w:lineRule="atLeast"/>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Профинансировано </w:t>
      </w:r>
      <w:r w:rsidR="0009097B">
        <w:rPr>
          <w:rFonts w:ascii="Times New Roman" w:hAnsi="Times New Roman"/>
          <w:color w:val="000000" w:themeColor="text1"/>
          <w:sz w:val="28"/>
          <w:szCs w:val="28"/>
        </w:rPr>
        <w:t>8524,8</w:t>
      </w:r>
      <w:r w:rsidR="003D66DD" w:rsidRPr="00806B52">
        <w:rPr>
          <w:rFonts w:ascii="Times New Roman" w:hAnsi="Times New Roman"/>
          <w:color w:val="000000" w:themeColor="text1"/>
          <w:sz w:val="28"/>
          <w:szCs w:val="28"/>
        </w:rPr>
        <w:t xml:space="preserve"> тыс. руб. (99,</w:t>
      </w:r>
      <w:r w:rsidR="0009097B">
        <w:rPr>
          <w:rFonts w:ascii="Times New Roman" w:hAnsi="Times New Roman"/>
          <w:color w:val="000000" w:themeColor="text1"/>
          <w:sz w:val="28"/>
          <w:szCs w:val="28"/>
        </w:rPr>
        <w:t>6</w:t>
      </w:r>
      <w:r w:rsidR="003D66DD" w:rsidRPr="00806B52">
        <w:rPr>
          <w:rFonts w:ascii="Times New Roman" w:hAnsi="Times New Roman"/>
          <w:color w:val="000000" w:themeColor="text1"/>
          <w:sz w:val="28"/>
          <w:szCs w:val="28"/>
        </w:rPr>
        <w:t>%), в том числе:</w:t>
      </w:r>
    </w:p>
    <w:p w:rsidR="003D66DD" w:rsidRPr="00806B52" w:rsidRDefault="003D66DD" w:rsidP="00A2140B">
      <w:pPr>
        <w:spacing w:after="0" w:line="100" w:lineRule="atLeast"/>
        <w:ind w:firstLine="709"/>
        <w:jc w:val="both"/>
        <w:rPr>
          <w:rFonts w:ascii="Times New Roman" w:hAnsi="Times New Roman"/>
          <w:color w:val="000000" w:themeColor="text1"/>
          <w:sz w:val="28"/>
          <w:szCs w:val="28"/>
        </w:rPr>
      </w:pPr>
      <w:r w:rsidRPr="00806B52">
        <w:rPr>
          <w:rFonts w:ascii="Times New Roman" w:hAnsi="Times New Roman"/>
          <w:color w:val="000000" w:themeColor="text1"/>
          <w:sz w:val="28"/>
          <w:szCs w:val="28"/>
        </w:rPr>
        <w:t xml:space="preserve">- за счет средств местного бюджета – </w:t>
      </w:r>
      <w:r w:rsidR="0009097B">
        <w:rPr>
          <w:rFonts w:ascii="Times New Roman" w:hAnsi="Times New Roman"/>
          <w:color w:val="000000" w:themeColor="text1"/>
          <w:sz w:val="28"/>
          <w:szCs w:val="28"/>
        </w:rPr>
        <w:t>8181,5</w:t>
      </w:r>
      <w:r w:rsidRPr="00806B52">
        <w:rPr>
          <w:rFonts w:ascii="Times New Roman" w:hAnsi="Times New Roman"/>
          <w:color w:val="000000" w:themeColor="text1"/>
          <w:sz w:val="28"/>
          <w:szCs w:val="28"/>
        </w:rPr>
        <w:t xml:space="preserve"> тыс. руб.</w:t>
      </w:r>
      <w:r w:rsidR="00EF047B" w:rsidRPr="00806B52">
        <w:rPr>
          <w:rFonts w:ascii="Times New Roman" w:hAnsi="Times New Roman"/>
          <w:color w:val="000000" w:themeColor="text1"/>
          <w:sz w:val="28"/>
          <w:szCs w:val="28"/>
        </w:rPr>
        <w:t xml:space="preserve"> (100%)</w:t>
      </w:r>
      <w:r w:rsidR="0073238A" w:rsidRPr="00806B52">
        <w:rPr>
          <w:rFonts w:ascii="Times New Roman" w:hAnsi="Times New Roman"/>
          <w:color w:val="000000" w:themeColor="text1"/>
          <w:sz w:val="28"/>
          <w:szCs w:val="28"/>
        </w:rPr>
        <w:t>;</w:t>
      </w:r>
    </w:p>
    <w:p w:rsidR="0073238A" w:rsidRPr="00806B52" w:rsidRDefault="0073238A" w:rsidP="00EF047B">
      <w:pPr>
        <w:spacing w:after="0" w:line="100" w:lineRule="atLeast"/>
        <w:ind w:firstLine="709"/>
        <w:jc w:val="both"/>
        <w:rPr>
          <w:rFonts w:ascii="Times New Roman" w:hAnsi="Times New Roman"/>
          <w:color w:val="000000" w:themeColor="text1"/>
          <w:sz w:val="28"/>
          <w:szCs w:val="28"/>
        </w:rPr>
      </w:pPr>
      <w:r w:rsidRPr="00806B52">
        <w:rPr>
          <w:rFonts w:ascii="Times New Roman" w:hAnsi="Times New Roman"/>
          <w:color w:val="000000" w:themeColor="text1"/>
          <w:sz w:val="28"/>
          <w:szCs w:val="28"/>
        </w:rPr>
        <w:t xml:space="preserve">- за счет внебюджетных источников – </w:t>
      </w:r>
      <w:r w:rsidR="0009097B">
        <w:rPr>
          <w:rFonts w:ascii="Times New Roman" w:hAnsi="Times New Roman"/>
          <w:color w:val="000000" w:themeColor="text1"/>
          <w:sz w:val="28"/>
          <w:szCs w:val="28"/>
        </w:rPr>
        <w:t>343,3</w:t>
      </w:r>
      <w:r w:rsidRPr="00806B52">
        <w:rPr>
          <w:rFonts w:ascii="Times New Roman" w:hAnsi="Times New Roman"/>
          <w:color w:val="000000" w:themeColor="text1"/>
          <w:sz w:val="28"/>
          <w:szCs w:val="28"/>
        </w:rPr>
        <w:t xml:space="preserve"> тыс. руб.</w:t>
      </w:r>
      <w:r w:rsidR="00EF047B" w:rsidRPr="00806B52">
        <w:rPr>
          <w:rFonts w:ascii="Times New Roman" w:hAnsi="Times New Roman"/>
          <w:color w:val="000000" w:themeColor="text1"/>
          <w:sz w:val="28"/>
          <w:szCs w:val="28"/>
        </w:rPr>
        <w:t xml:space="preserve"> (9</w:t>
      </w:r>
      <w:r w:rsidR="0009097B">
        <w:rPr>
          <w:rFonts w:ascii="Times New Roman" w:hAnsi="Times New Roman"/>
          <w:color w:val="000000" w:themeColor="text1"/>
          <w:sz w:val="28"/>
          <w:szCs w:val="28"/>
        </w:rPr>
        <w:t>0</w:t>
      </w:r>
      <w:r w:rsidR="00EF047B" w:rsidRPr="00806B52">
        <w:rPr>
          <w:rFonts w:ascii="Times New Roman" w:hAnsi="Times New Roman"/>
          <w:color w:val="000000" w:themeColor="text1"/>
          <w:sz w:val="28"/>
          <w:szCs w:val="28"/>
        </w:rPr>
        <w:t>,3%).</w:t>
      </w:r>
    </w:p>
    <w:p w:rsidR="000D2DD9" w:rsidRDefault="004F0971" w:rsidP="00A2140B">
      <w:pPr>
        <w:spacing w:after="0" w:line="100" w:lineRule="atLeast"/>
        <w:ind w:firstLine="709"/>
        <w:jc w:val="both"/>
        <w:rPr>
          <w:rFonts w:ascii="Times New Roman" w:hAnsi="Times New Roman"/>
          <w:sz w:val="28"/>
          <w:szCs w:val="28"/>
        </w:rPr>
      </w:pPr>
      <w:r w:rsidRPr="001865FA">
        <w:rPr>
          <w:rFonts w:ascii="Times New Roman" w:hAnsi="Times New Roman"/>
          <w:sz w:val="28"/>
          <w:szCs w:val="28"/>
        </w:rPr>
        <w:t>В рамках данной подпрограммы</w:t>
      </w:r>
      <w:r w:rsidR="00B862F8">
        <w:rPr>
          <w:rFonts w:ascii="Times New Roman" w:hAnsi="Times New Roman"/>
          <w:sz w:val="28"/>
          <w:szCs w:val="28"/>
        </w:rPr>
        <w:t xml:space="preserve"> </w:t>
      </w:r>
      <w:r w:rsidR="00D7103F">
        <w:rPr>
          <w:rFonts w:ascii="Times New Roman" w:hAnsi="Times New Roman"/>
          <w:sz w:val="28"/>
          <w:szCs w:val="28"/>
        </w:rPr>
        <w:t xml:space="preserve">осуществляется содержание </w:t>
      </w:r>
      <w:r w:rsidRPr="001865FA">
        <w:rPr>
          <w:rFonts w:ascii="Times New Roman" w:hAnsi="Times New Roman"/>
          <w:sz w:val="28"/>
          <w:szCs w:val="28"/>
        </w:rPr>
        <w:t>муниципального бюджетного учреждения «Аварийно – спасательный отряд»</w:t>
      </w:r>
      <w:r w:rsidR="0013344E" w:rsidRPr="001865FA">
        <w:rPr>
          <w:rFonts w:ascii="Times New Roman" w:hAnsi="Times New Roman"/>
          <w:sz w:val="28"/>
          <w:szCs w:val="28"/>
        </w:rPr>
        <w:t xml:space="preserve"> со штатной численностью </w:t>
      </w:r>
      <w:r w:rsidR="0013344E" w:rsidRPr="00337F88">
        <w:rPr>
          <w:rFonts w:ascii="Times New Roman" w:hAnsi="Times New Roman"/>
          <w:sz w:val="28"/>
          <w:szCs w:val="28"/>
        </w:rPr>
        <w:t>18</w:t>
      </w:r>
      <w:r w:rsidR="0013344E" w:rsidRPr="001865FA">
        <w:rPr>
          <w:rFonts w:ascii="Times New Roman" w:hAnsi="Times New Roman"/>
          <w:sz w:val="28"/>
          <w:szCs w:val="28"/>
        </w:rPr>
        <w:t xml:space="preserve"> единиц</w:t>
      </w:r>
      <w:r w:rsidRPr="001865FA">
        <w:rPr>
          <w:rFonts w:ascii="Times New Roman" w:hAnsi="Times New Roman"/>
          <w:sz w:val="28"/>
          <w:szCs w:val="28"/>
        </w:rPr>
        <w:t>, в функции которого входит организация и проведение аварийно-спасательных и других неотложных работ на территории муниципального образования Кавказский р</w:t>
      </w:r>
      <w:r w:rsidR="000D2DD9">
        <w:rPr>
          <w:rFonts w:ascii="Times New Roman" w:hAnsi="Times New Roman"/>
          <w:sz w:val="28"/>
          <w:szCs w:val="28"/>
        </w:rPr>
        <w:t xml:space="preserve">айон при чрезвычайных ситуациях. </w:t>
      </w:r>
    </w:p>
    <w:p w:rsidR="00662C57" w:rsidRPr="001865FA" w:rsidRDefault="00C80229" w:rsidP="00C80229">
      <w:pPr>
        <w:widowControl w:val="0"/>
        <w:autoSpaceDE w:val="0"/>
        <w:autoSpaceDN w:val="0"/>
        <w:adjustRightInd w:val="0"/>
        <w:spacing w:after="0" w:line="240" w:lineRule="auto"/>
        <w:ind w:firstLine="708"/>
        <w:jc w:val="both"/>
        <w:rPr>
          <w:rFonts w:ascii="Times New Roman" w:hAnsi="Times New Roman"/>
          <w:sz w:val="28"/>
          <w:szCs w:val="28"/>
        </w:rPr>
      </w:pPr>
      <w:r w:rsidRPr="001865FA">
        <w:rPr>
          <w:rFonts w:ascii="Times New Roman" w:hAnsi="Times New Roman"/>
          <w:sz w:val="28"/>
          <w:szCs w:val="28"/>
        </w:rPr>
        <w:t>Н</w:t>
      </w:r>
      <w:r w:rsidR="00500F21" w:rsidRPr="001865FA">
        <w:rPr>
          <w:rFonts w:ascii="Times New Roman" w:hAnsi="Times New Roman"/>
          <w:sz w:val="28"/>
          <w:szCs w:val="28"/>
        </w:rPr>
        <w:t>а реализацию мероприятия</w:t>
      </w:r>
      <w:r w:rsidR="000415FE">
        <w:rPr>
          <w:rFonts w:ascii="Times New Roman" w:hAnsi="Times New Roman"/>
          <w:sz w:val="28"/>
          <w:szCs w:val="28"/>
        </w:rPr>
        <w:t xml:space="preserve"> №1 </w:t>
      </w:r>
      <w:r w:rsidRPr="001865FA">
        <w:rPr>
          <w:rFonts w:ascii="Times New Roman" w:hAnsi="Times New Roman"/>
          <w:sz w:val="28"/>
          <w:szCs w:val="28"/>
        </w:rPr>
        <w:t xml:space="preserve">подпрограммы </w:t>
      </w:r>
      <w:r w:rsidR="00500F21" w:rsidRPr="001865FA">
        <w:rPr>
          <w:rFonts w:ascii="Times New Roman" w:hAnsi="Times New Roman"/>
          <w:sz w:val="28"/>
          <w:szCs w:val="28"/>
        </w:rPr>
        <w:t xml:space="preserve">«Организация деятельности </w:t>
      </w:r>
      <w:r w:rsidR="00400C8E" w:rsidRPr="001865FA">
        <w:rPr>
          <w:rFonts w:ascii="Times New Roman" w:hAnsi="Times New Roman"/>
          <w:sz w:val="28"/>
          <w:szCs w:val="28"/>
        </w:rPr>
        <w:t>«</w:t>
      </w:r>
      <w:r w:rsidR="00500F21" w:rsidRPr="001865FA">
        <w:rPr>
          <w:rFonts w:ascii="Times New Roman" w:hAnsi="Times New Roman"/>
          <w:sz w:val="28"/>
          <w:szCs w:val="28"/>
        </w:rPr>
        <w:t xml:space="preserve">МБУ АСО» </w:t>
      </w:r>
      <w:r w:rsidRPr="001865FA">
        <w:rPr>
          <w:rFonts w:ascii="Times New Roman" w:hAnsi="Times New Roman"/>
          <w:sz w:val="28"/>
          <w:szCs w:val="28"/>
        </w:rPr>
        <w:t xml:space="preserve">было предусмотрено </w:t>
      </w:r>
      <w:r w:rsidR="0069335D">
        <w:rPr>
          <w:rFonts w:ascii="Times New Roman" w:hAnsi="Times New Roman"/>
          <w:sz w:val="28"/>
          <w:szCs w:val="28"/>
        </w:rPr>
        <w:t>8561,5</w:t>
      </w:r>
      <w:r w:rsidRPr="001865FA">
        <w:rPr>
          <w:rFonts w:ascii="Times New Roman" w:hAnsi="Times New Roman"/>
          <w:sz w:val="28"/>
          <w:szCs w:val="28"/>
        </w:rPr>
        <w:t xml:space="preserve"> тыс. руб</w:t>
      </w:r>
      <w:r w:rsidR="00662C57" w:rsidRPr="001865FA">
        <w:rPr>
          <w:rFonts w:ascii="Times New Roman" w:hAnsi="Times New Roman"/>
          <w:sz w:val="28"/>
          <w:szCs w:val="28"/>
        </w:rPr>
        <w:t>., в том числе:</w:t>
      </w:r>
    </w:p>
    <w:p w:rsidR="00662C57" w:rsidRPr="001865FA" w:rsidRDefault="00662C57" w:rsidP="00C80229">
      <w:pPr>
        <w:widowControl w:val="0"/>
        <w:autoSpaceDE w:val="0"/>
        <w:autoSpaceDN w:val="0"/>
        <w:adjustRightInd w:val="0"/>
        <w:spacing w:after="0" w:line="240" w:lineRule="auto"/>
        <w:ind w:firstLine="708"/>
        <w:jc w:val="both"/>
        <w:rPr>
          <w:rFonts w:ascii="Times New Roman" w:hAnsi="Times New Roman"/>
          <w:sz w:val="28"/>
          <w:szCs w:val="28"/>
        </w:rPr>
      </w:pPr>
      <w:r w:rsidRPr="001865FA">
        <w:rPr>
          <w:rFonts w:ascii="Times New Roman" w:hAnsi="Times New Roman"/>
          <w:sz w:val="28"/>
          <w:szCs w:val="28"/>
        </w:rPr>
        <w:t>за счет</w:t>
      </w:r>
      <w:r w:rsidR="00C80229" w:rsidRPr="001865FA">
        <w:rPr>
          <w:rFonts w:ascii="Times New Roman" w:hAnsi="Times New Roman"/>
          <w:sz w:val="28"/>
          <w:szCs w:val="28"/>
        </w:rPr>
        <w:t xml:space="preserve"> средств местного бюджета</w:t>
      </w:r>
      <w:r w:rsidRPr="001865FA">
        <w:rPr>
          <w:rFonts w:ascii="Times New Roman" w:hAnsi="Times New Roman"/>
          <w:sz w:val="28"/>
          <w:szCs w:val="28"/>
        </w:rPr>
        <w:t xml:space="preserve"> – </w:t>
      </w:r>
      <w:r w:rsidR="0069335D">
        <w:rPr>
          <w:rFonts w:ascii="Times New Roman" w:hAnsi="Times New Roman"/>
          <w:sz w:val="28"/>
          <w:szCs w:val="28"/>
        </w:rPr>
        <w:t>8181</w:t>
      </w:r>
      <w:r w:rsidR="007223C4">
        <w:rPr>
          <w:rFonts w:ascii="Times New Roman" w:hAnsi="Times New Roman"/>
          <w:sz w:val="28"/>
          <w:szCs w:val="28"/>
        </w:rPr>
        <w:t>,5</w:t>
      </w:r>
      <w:r w:rsidR="00A0560A" w:rsidRPr="001865FA">
        <w:rPr>
          <w:rFonts w:ascii="Times New Roman" w:hAnsi="Times New Roman"/>
          <w:sz w:val="28"/>
          <w:szCs w:val="28"/>
        </w:rPr>
        <w:t xml:space="preserve"> тыс. руб.;</w:t>
      </w:r>
    </w:p>
    <w:p w:rsidR="00662C57" w:rsidRPr="001865FA" w:rsidRDefault="00662C57" w:rsidP="00C80229">
      <w:pPr>
        <w:widowControl w:val="0"/>
        <w:autoSpaceDE w:val="0"/>
        <w:autoSpaceDN w:val="0"/>
        <w:adjustRightInd w:val="0"/>
        <w:spacing w:after="0" w:line="240" w:lineRule="auto"/>
        <w:ind w:firstLine="708"/>
        <w:jc w:val="both"/>
        <w:rPr>
          <w:rFonts w:ascii="Times New Roman" w:hAnsi="Times New Roman"/>
          <w:sz w:val="28"/>
          <w:szCs w:val="28"/>
        </w:rPr>
      </w:pPr>
      <w:r w:rsidRPr="001865FA">
        <w:rPr>
          <w:rFonts w:ascii="Times New Roman" w:hAnsi="Times New Roman"/>
          <w:sz w:val="28"/>
          <w:szCs w:val="28"/>
        </w:rPr>
        <w:t>за счет</w:t>
      </w:r>
      <w:r w:rsidR="00C80229" w:rsidRPr="001865FA">
        <w:rPr>
          <w:rFonts w:ascii="Times New Roman" w:hAnsi="Times New Roman"/>
          <w:sz w:val="28"/>
          <w:szCs w:val="28"/>
        </w:rPr>
        <w:t xml:space="preserve"> внебюджетных источников</w:t>
      </w:r>
      <w:r w:rsidRPr="001865FA">
        <w:rPr>
          <w:rFonts w:ascii="Times New Roman" w:hAnsi="Times New Roman"/>
          <w:sz w:val="28"/>
          <w:szCs w:val="28"/>
        </w:rPr>
        <w:t xml:space="preserve"> – </w:t>
      </w:r>
      <w:r w:rsidR="00A0560A" w:rsidRPr="001865FA">
        <w:rPr>
          <w:rFonts w:ascii="Times New Roman" w:hAnsi="Times New Roman"/>
          <w:sz w:val="28"/>
          <w:szCs w:val="28"/>
        </w:rPr>
        <w:t>3</w:t>
      </w:r>
      <w:r w:rsidR="0069335D">
        <w:rPr>
          <w:rFonts w:ascii="Times New Roman" w:hAnsi="Times New Roman"/>
          <w:sz w:val="28"/>
          <w:szCs w:val="28"/>
        </w:rPr>
        <w:t>8</w:t>
      </w:r>
      <w:r w:rsidR="00A0560A" w:rsidRPr="001865FA">
        <w:rPr>
          <w:rFonts w:ascii="Times New Roman" w:hAnsi="Times New Roman"/>
          <w:sz w:val="28"/>
          <w:szCs w:val="28"/>
        </w:rPr>
        <w:t>0,0</w:t>
      </w:r>
      <w:r w:rsidRPr="001865FA">
        <w:rPr>
          <w:rFonts w:ascii="Times New Roman" w:hAnsi="Times New Roman"/>
          <w:sz w:val="28"/>
          <w:szCs w:val="28"/>
        </w:rPr>
        <w:t xml:space="preserve"> тыс. руб.</w:t>
      </w:r>
    </w:p>
    <w:p w:rsidR="00F735BF" w:rsidRPr="001865FA" w:rsidRDefault="00F735BF" w:rsidP="00C80229">
      <w:pPr>
        <w:widowControl w:val="0"/>
        <w:autoSpaceDE w:val="0"/>
        <w:autoSpaceDN w:val="0"/>
        <w:adjustRightInd w:val="0"/>
        <w:spacing w:after="0" w:line="240" w:lineRule="auto"/>
        <w:ind w:firstLine="708"/>
        <w:jc w:val="both"/>
        <w:rPr>
          <w:rFonts w:ascii="Times New Roman" w:hAnsi="Times New Roman"/>
          <w:sz w:val="28"/>
          <w:szCs w:val="28"/>
        </w:rPr>
      </w:pPr>
      <w:r w:rsidRPr="001865FA">
        <w:rPr>
          <w:rFonts w:ascii="Times New Roman" w:hAnsi="Times New Roman"/>
          <w:sz w:val="28"/>
          <w:szCs w:val="28"/>
        </w:rPr>
        <w:t>Профинансировано</w:t>
      </w:r>
      <w:r w:rsidR="00EF047B">
        <w:rPr>
          <w:rFonts w:ascii="Times New Roman" w:hAnsi="Times New Roman"/>
          <w:sz w:val="28"/>
          <w:szCs w:val="28"/>
        </w:rPr>
        <w:t xml:space="preserve"> -</w:t>
      </w:r>
      <w:r w:rsidR="0069335D">
        <w:rPr>
          <w:rFonts w:ascii="Times New Roman" w:hAnsi="Times New Roman"/>
          <w:sz w:val="28"/>
          <w:szCs w:val="28"/>
        </w:rPr>
        <w:t>8524,8</w:t>
      </w:r>
      <w:r w:rsidRPr="001865FA">
        <w:rPr>
          <w:rFonts w:ascii="Times New Roman" w:hAnsi="Times New Roman"/>
          <w:sz w:val="28"/>
          <w:szCs w:val="28"/>
        </w:rPr>
        <w:t xml:space="preserve"> тыс. руб. </w:t>
      </w:r>
      <w:r w:rsidRPr="00457A91">
        <w:rPr>
          <w:rFonts w:ascii="Times New Roman" w:hAnsi="Times New Roman"/>
          <w:b/>
          <w:color w:val="000000"/>
          <w:sz w:val="28"/>
          <w:szCs w:val="28"/>
        </w:rPr>
        <w:t>(</w:t>
      </w:r>
      <w:r w:rsidR="00EF047B" w:rsidRPr="0069335D">
        <w:rPr>
          <w:rFonts w:ascii="Times New Roman" w:hAnsi="Times New Roman"/>
          <w:color w:val="000000" w:themeColor="text1"/>
          <w:sz w:val="28"/>
          <w:szCs w:val="28"/>
        </w:rPr>
        <w:t>99,</w:t>
      </w:r>
      <w:r w:rsidR="0069335D" w:rsidRPr="0069335D">
        <w:rPr>
          <w:rFonts w:ascii="Times New Roman" w:hAnsi="Times New Roman"/>
          <w:color w:val="000000" w:themeColor="text1"/>
          <w:sz w:val="28"/>
          <w:szCs w:val="28"/>
        </w:rPr>
        <w:t>6</w:t>
      </w:r>
      <w:r w:rsidRPr="0069335D">
        <w:rPr>
          <w:rFonts w:ascii="Times New Roman" w:hAnsi="Times New Roman"/>
          <w:color w:val="000000" w:themeColor="text1"/>
          <w:sz w:val="28"/>
          <w:szCs w:val="28"/>
        </w:rPr>
        <w:t xml:space="preserve">%), </w:t>
      </w:r>
      <w:r w:rsidRPr="001865FA">
        <w:rPr>
          <w:rFonts w:ascii="Times New Roman" w:hAnsi="Times New Roman"/>
          <w:sz w:val="28"/>
          <w:szCs w:val="28"/>
        </w:rPr>
        <w:t>из них:</w:t>
      </w:r>
    </w:p>
    <w:p w:rsidR="00F735BF" w:rsidRPr="001865FA" w:rsidRDefault="00F735BF" w:rsidP="00F735BF">
      <w:pPr>
        <w:widowControl w:val="0"/>
        <w:autoSpaceDE w:val="0"/>
        <w:autoSpaceDN w:val="0"/>
        <w:adjustRightInd w:val="0"/>
        <w:spacing w:after="0" w:line="240" w:lineRule="auto"/>
        <w:ind w:firstLine="708"/>
        <w:jc w:val="both"/>
        <w:rPr>
          <w:rFonts w:ascii="Times New Roman" w:hAnsi="Times New Roman"/>
          <w:sz w:val="28"/>
          <w:szCs w:val="28"/>
        </w:rPr>
      </w:pPr>
      <w:r w:rsidRPr="001865FA">
        <w:rPr>
          <w:rFonts w:ascii="Times New Roman" w:hAnsi="Times New Roman"/>
          <w:sz w:val="28"/>
          <w:szCs w:val="28"/>
        </w:rPr>
        <w:t xml:space="preserve">за счет средств местного бюджета – </w:t>
      </w:r>
      <w:r w:rsidR="0069335D">
        <w:rPr>
          <w:rFonts w:ascii="Times New Roman" w:hAnsi="Times New Roman"/>
          <w:sz w:val="28"/>
          <w:szCs w:val="28"/>
        </w:rPr>
        <w:t>8181</w:t>
      </w:r>
      <w:r w:rsidR="00CC03E9">
        <w:rPr>
          <w:rFonts w:ascii="Times New Roman" w:hAnsi="Times New Roman"/>
          <w:sz w:val="28"/>
          <w:szCs w:val="28"/>
        </w:rPr>
        <w:t>,5</w:t>
      </w:r>
      <w:r w:rsidRPr="001865FA">
        <w:rPr>
          <w:rFonts w:ascii="Times New Roman" w:hAnsi="Times New Roman"/>
          <w:sz w:val="28"/>
          <w:szCs w:val="28"/>
        </w:rPr>
        <w:t xml:space="preserve"> тыс. руб. (100%);</w:t>
      </w:r>
    </w:p>
    <w:p w:rsidR="00F735BF" w:rsidRPr="001865FA" w:rsidRDefault="00F735BF" w:rsidP="00F735BF">
      <w:pPr>
        <w:widowControl w:val="0"/>
        <w:autoSpaceDE w:val="0"/>
        <w:autoSpaceDN w:val="0"/>
        <w:adjustRightInd w:val="0"/>
        <w:spacing w:after="0" w:line="240" w:lineRule="auto"/>
        <w:ind w:firstLine="708"/>
        <w:jc w:val="both"/>
        <w:rPr>
          <w:rFonts w:ascii="Times New Roman" w:hAnsi="Times New Roman"/>
          <w:sz w:val="28"/>
          <w:szCs w:val="28"/>
        </w:rPr>
      </w:pPr>
      <w:r w:rsidRPr="001865FA">
        <w:rPr>
          <w:rFonts w:ascii="Times New Roman" w:hAnsi="Times New Roman"/>
          <w:sz w:val="28"/>
          <w:szCs w:val="28"/>
        </w:rPr>
        <w:t xml:space="preserve">за счет внебюджетных источников – </w:t>
      </w:r>
      <w:r w:rsidR="00614D37">
        <w:rPr>
          <w:rFonts w:ascii="Times New Roman" w:hAnsi="Times New Roman"/>
          <w:sz w:val="28"/>
          <w:szCs w:val="28"/>
        </w:rPr>
        <w:t>3</w:t>
      </w:r>
      <w:r w:rsidR="0069335D">
        <w:rPr>
          <w:rFonts w:ascii="Times New Roman" w:hAnsi="Times New Roman"/>
          <w:sz w:val="28"/>
          <w:szCs w:val="28"/>
        </w:rPr>
        <w:t>43,3</w:t>
      </w:r>
      <w:r w:rsidRPr="001865FA">
        <w:rPr>
          <w:rFonts w:ascii="Times New Roman" w:hAnsi="Times New Roman"/>
          <w:sz w:val="28"/>
          <w:szCs w:val="28"/>
        </w:rPr>
        <w:t xml:space="preserve"> тыс. руб.</w:t>
      </w:r>
      <w:r w:rsidR="0043376F" w:rsidRPr="00457A91">
        <w:rPr>
          <w:rFonts w:ascii="Times New Roman" w:hAnsi="Times New Roman"/>
          <w:color w:val="000000"/>
          <w:sz w:val="28"/>
          <w:szCs w:val="28"/>
        </w:rPr>
        <w:t>(</w:t>
      </w:r>
      <w:r w:rsidR="0069335D">
        <w:rPr>
          <w:rFonts w:ascii="Times New Roman" w:hAnsi="Times New Roman"/>
          <w:color w:val="000000"/>
          <w:sz w:val="28"/>
          <w:szCs w:val="28"/>
        </w:rPr>
        <w:t>90,3</w:t>
      </w:r>
      <w:r w:rsidR="0043376F" w:rsidRPr="0069335D">
        <w:rPr>
          <w:rFonts w:ascii="Times New Roman" w:hAnsi="Times New Roman"/>
          <w:color w:val="000000" w:themeColor="text1"/>
          <w:sz w:val="28"/>
          <w:szCs w:val="28"/>
        </w:rPr>
        <w:t>%</w:t>
      </w:r>
      <w:r w:rsidR="0043376F" w:rsidRPr="00457A91">
        <w:rPr>
          <w:rFonts w:ascii="Times New Roman" w:hAnsi="Times New Roman"/>
          <w:color w:val="000000"/>
          <w:sz w:val="28"/>
          <w:szCs w:val="28"/>
        </w:rPr>
        <w:t>).</w:t>
      </w:r>
    </w:p>
    <w:p w:rsidR="007B0B74" w:rsidRDefault="007B0B74" w:rsidP="007B0B74">
      <w:pPr>
        <w:spacing w:after="0" w:line="240" w:lineRule="auto"/>
        <w:ind w:firstLine="697"/>
        <w:jc w:val="both"/>
        <w:rPr>
          <w:rFonts w:ascii="Times New Roman" w:hAnsi="Times New Roman"/>
          <w:sz w:val="28"/>
          <w:szCs w:val="28"/>
        </w:rPr>
      </w:pPr>
      <w:r w:rsidRPr="001865FA">
        <w:rPr>
          <w:rFonts w:ascii="Times New Roman" w:hAnsi="Times New Roman"/>
          <w:sz w:val="28"/>
          <w:szCs w:val="28"/>
        </w:rPr>
        <w:t>Планом</w:t>
      </w:r>
      <w:r w:rsidR="0043376F" w:rsidRPr="001865FA">
        <w:rPr>
          <w:rFonts w:ascii="Times New Roman" w:hAnsi="Times New Roman"/>
          <w:sz w:val="28"/>
          <w:szCs w:val="28"/>
        </w:rPr>
        <w:t xml:space="preserve"> финансово-хозяйственной деятельности </w:t>
      </w:r>
      <w:r w:rsidR="00AE42BD" w:rsidRPr="001865FA">
        <w:rPr>
          <w:rFonts w:ascii="Times New Roman" w:hAnsi="Times New Roman"/>
          <w:sz w:val="28"/>
          <w:szCs w:val="28"/>
        </w:rPr>
        <w:t xml:space="preserve">учреждения </w:t>
      </w:r>
      <w:r w:rsidR="00B538A1" w:rsidRPr="001865FA">
        <w:rPr>
          <w:rFonts w:ascii="Times New Roman" w:hAnsi="Times New Roman"/>
          <w:sz w:val="28"/>
          <w:szCs w:val="28"/>
        </w:rPr>
        <w:t>в 20</w:t>
      </w:r>
      <w:r w:rsidR="0069335D">
        <w:rPr>
          <w:rFonts w:ascii="Times New Roman" w:hAnsi="Times New Roman"/>
          <w:sz w:val="28"/>
          <w:szCs w:val="28"/>
        </w:rPr>
        <w:t>20</w:t>
      </w:r>
      <w:r w:rsidR="00B538A1" w:rsidRPr="001865FA">
        <w:rPr>
          <w:rFonts w:ascii="Times New Roman" w:hAnsi="Times New Roman"/>
          <w:sz w:val="28"/>
          <w:szCs w:val="28"/>
        </w:rPr>
        <w:t xml:space="preserve"> году</w:t>
      </w:r>
      <w:r w:rsidR="00B862F8">
        <w:rPr>
          <w:rFonts w:ascii="Times New Roman" w:hAnsi="Times New Roman"/>
          <w:sz w:val="28"/>
          <w:szCs w:val="28"/>
        </w:rPr>
        <w:t xml:space="preserve"> </w:t>
      </w:r>
      <w:r w:rsidR="0043376F" w:rsidRPr="001865FA">
        <w:rPr>
          <w:rFonts w:ascii="Times New Roman" w:hAnsi="Times New Roman"/>
          <w:sz w:val="28"/>
          <w:szCs w:val="28"/>
        </w:rPr>
        <w:t>планировалось</w:t>
      </w:r>
      <w:r w:rsidRPr="001865FA">
        <w:rPr>
          <w:rFonts w:ascii="Times New Roman" w:hAnsi="Times New Roman"/>
          <w:sz w:val="28"/>
          <w:szCs w:val="28"/>
        </w:rPr>
        <w:t xml:space="preserve"> привлеч</w:t>
      </w:r>
      <w:r w:rsidR="000C5893" w:rsidRPr="001865FA">
        <w:rPr>
          <w:rFonts w:ascii="Times New Roman" w:hAnsi="Times New Roman"/>
          <w:sz w:val="28"/>
          <w:szCs w:val="28"/>
        </w:rPr>
        <w:t>ь доход</w:t>
      </w:r>
      <w:r w:rsidR="005A6831" w:rsidRPr="001865FA">
        <w:rPr>
          <w:rFonts w:ascii="Times New Roman" w:hAnsi="Times New Roman"/>
          <w:sz w:val="28"/>
          <w:szCs w:val="28"/>
        </w:rPr>
        <w:t xml:space="preserve">ы от оказания платных услуг организациям </w:t>
      </w:r>
      <w:r w:rsidR="000C5893" w:rsidRPr="001865FA">
        <w:rPr>
          <w:rFonts w:ascii="Times New Roman" w:hAnsi="Times New Roman"/>
          <w:sz w:val="28"/>
          <w:szCs w:val="28"/>
        </w:rPr>
        <w:t xml:space="preserve">в сумме </w:t>
      </w:r>
      <w:r w:rsidR="00B538A1" w:rsidRPr="001865FA">
        <w:rPr>
          <w:rFonts w:ascii="Times New Roman" w:hAnsi="Times New Roman"/>
          <w:sz w:val="28"/>
          <w:szCs w:val="28"/>
        </w:rPr>
        <w:t xml:space="preserve">в сумме </w:t>
      </w:r>
      <w:r w:rsidR="00AC7035" w:rsidRPr="001865FA">
        <w:rPr>
          <w:rFonts w:ascii="Times New Roman" w:hAnsi="Times New Roman"/>
          <w:sz w:val="28"/>
          <w:szCs w:val="28"/>
        </w:rPr>
        <w:t>3</w:t>
      </w:r>
      <w:r w:rsidR="0069335D">
        <w:rPr>
          <w:rFonts w:ascii="Times New Roman" w:hAnsi="Times New Roman"/>
          <w:sz w:val="28"/>
          <w:szCs w:val="28"/>
        </w:rPr>
        <w:t>8</w:t>
      </w:r>
      <w:r w:rsidR="00AC7035" w:rsidRPr="001865FA">
        <w:rPr>
          <w:rFonts w:ascii="Times New Roman" w:hAnsi="Times New Roman"/>
          <w:sz w:val="28"/>
          <w:szCs w:val="28"/>
        </w:rPr>
        <w:t>0,0</w:t>
      </w:r>
      <w:r w:rsidRPr="001865FA">
        <w:rPr>
          <w:rFonts w:ascii="Times New Roman" w:hAnsi="Times New Roman"/>
          <w:sz w:val="28"/>
          <w:szCs w:val="28"/>
        </w:rPr>
        <w:t xml:space="preserve"> тыс</w:t>
      </w:r>
      <w:proofErr w:type="gramStart"/>
      <w:r w:rsidRPr="001865FA">
        <w:rPr>
          <w:rFonts w:ascii="Times New Roman" w:hAnsi="Times New Roman"/>
          <w:sz w:val="28"/>
          <w:szCs w:val="28"/>
        </w:rPr>
        <w:t>.р</w:t>
      </w:r>
      <w:proofErr w:type="gramEnd"/>
      <w:r w:rsidRPr="001865FA">
        <w:rPr>
          <w:rFonts w:ascii="Times New Roman" w:hAnsi="Times New Roman"/>
          <w:sz w:val="28"/>
          <w:szCs w:val="28"/>
        </w:rPr>
        <w:t>уб</w:t>
      </w:r>
      <w:r w:rsidR="005A6831" w:rsidRPr="001865FA">
        <w:rPr>
          <w:rFonts w:ascii="Times New Roman" w:hAnsi="Times New Roman"/>
          <w:sz w:val="28"/>
          <w:szCs w:val="28"/>
        </w:rPr>
        <w:t>.</w:t>
      </w:r>
      <w:r w:rsidRPr="001865FA">
        <w:rPr>
          <w:rFonts w:ascii="Times New Roman" w:hAnsi="Times New Roman"/>
          <w:sz w:val="28"/>
          <w:szCs w:val="28"/>
        </w:rPr>
        <w:t>, фактически выполнено</w:t>
      </w:r>
      <w:r w:rsidR="00614D37">
        <w:rPr>
          <w:rFonts w:ascii="Times New Roman" w:hAnsi="Times New Roman"/>
          <w:sz w:val="28"/>
          <w:szCs w:val="28"/>
        </w:rPr>
        <w:t>3</w:t>
      </w:r>
      <w:r w:rsidR="0069335D">
        <w:rPr>
          <w:rFonts w:ascii="Times New Roman" w:hAnsi="Times New Roman"/>
          <w:sz w:val="28"/>
          <w:szCs w:val="28"/>
        </w:rPr>
        <w:t>43</w:t>
      </w:r>
      <w:r w:rsidR="00614D37">
        <w:rPr>
          <w:rFonts w:ascii="Times New Roman" w:hAnsi="Times New Roman"/>
          <w:sz w:val="28"/>
          <w:szCs w:val="28"/>
        </w:rPr>
        <w:t>,</w:t>
      </w:r>
      <w:r w:rsidR="0069335D">
        <w:rPr>
          <w:rFonts w:ascii="Times New Roman" w:hAnsi="Times New Roman"/>
          <w:sz w:val="28"/>
          <w:szCs w:val="28"/>
        </w:rPr>
        <w:t>3</w:t>
      </w:r>
      <w:r w:rsidRPr="001865FA">
        <w:rPr>
          <w:rFonts w:ascii="Times New Roman" w:hAnsi="Times New Roman"/>
          <w:sz w:val="28"/>
          <w:szCs w:val="28"/>
        </w:rPr>
        <w:t xml:space="preserve"> тыс.рублей. Размер привлеченных денежных средств </w:t>
      </w:r>
      <w:r w:rsidR="00AC7035" w:rsidRPr="001865FA">
        <w:rPr>
          <w:rFonts w:ascii="Times New Roman" w:hAnsi="Times New Roman"/>
          <w:sz w:val="28"/>
          <w:szCs w:val="28"/>
        </w:rPr>
        <w:t xml:space="preserve">уменьшился </w:t>
      </w:r>
      <w:proofErr w:type="gramStart"/>
      <w:r w:rsidRPr="001865FA">
        <w:rPr>
          <w:rFonts w:ascii="Times New Roman" w:hAnsi="Times New Roman"/>
          <w:sz w:val="28"/>
          <w:szCs w:val="28"/>
        </w:rPr>
        <w:t xml:space="preserve">за счет </w:t>
      </w:r>
      <w:r w:rsidR="00AC7035" w:rsidRPr="001865FA">
        <w:rPr>
          <w:rFonts w:ascii="Times New Roman" w:hAnsi="Times New Roman"/>
          <w:sz w:val="28"/>
          <w:szCs w:val="28"/>
        </w:rPr>
        <w:t>снижения количества заявок на заключение</w:t>
      </w:r>
      <w:r w:rsidRPr="001865FA">
        <w:rPr>
          <w:rFonts w:ascii="Times New Roman" w:hAnsi="Times New Roman"/>
          <w:sz w:val="28"/>
          <w:szCs w:val="28"/>
        </w:rPr>
        <w:t xml:space="preserve"> договоров с объектами экономики на </w:t>
      </w:r>
      <w:r w:rsidR="00261287" w:rsidRPr="001865FA">
        <w:rPr>
          <w:rFonts w:ascii="Times New Roman" w:hAnsi="Times New Roman"/>
          <w:sz w:val="28"/>
          <w:szCs w:val="28"/>
        </w:rPr>
        <w:t>предоставление услуг при возникновении</w:t>
      </w:r>
      <w:proofErr w:type="gramEnd"/>
      <w:r w:rsidR="00B862F8">
        <w:rPr>
          <w:rFonts w:ascii="Times New Roman" w:hAnsi="Times New Roman"/>
          <w:sz w:val="28"/>
          <w:szCs w:val="28"/>
        </w:rPr>
        <w:t xml:space="preserve"> </w:t>
      </w:r>
      <w:r w:rsidRPr="001865FA">
        <w:rPr>
          <w:rFonts w:ascii="Times New Roman" w:hAnsi="Times New Roman"/>
          <w:sz w:val="28"/>
          <w:szCs w:val="28"/>
        </w:rPr>
        <w:t>ЧС природного и техногенного характера.</w:t>
      </w:r>
    </w:p>
    <w:p w:rsidR="00913345" w:rsidRPr="0069335D" w:rsidRDefault="00913345" w:rsidP="007B0B74">
      <w:pPr>
        <w:spacing w:after="0" w:line="240" w:lineRule="auto"/>
        <w:ind w:firstLine="697"/>
        <w:jc w:val="both"/>
        <w:rPr>
          <w:rFonts w:ascii="Times New Roman" w:hAnsi="Times New Roman"/>
          <w:color w:val="000000" w:themeColor="text1"/>
          <w:sz w:val="28"/>
          <w:szCs w:val="28"/>
        </w:rPr>
      </w:pPr>
      <w:r w:rsidRPr="0069335D">
        <w:rPr>
          <w:rFonts w:ascii="Times New Roman" w:hAnsi="Times New Roman"/>
          <w:color w:val="000000" w:themeColor="text1"/>
          <w:sz w:val="28"/>
          <w:szCs w:val="28"/>
        </w:rPr>
        <w:t xml:space="preserve">Доведенное до муниципального учреждения муниципальное задание выполнено. </w:t>
      </w:r>
    </w:p>
    <w:p w:rsidR="00913345" w:rsidRPr="0069335D" w:rsidRDefault="00913345" w:rsidP="007B0B74">
      <w:pPr>
        <w:spacing w:after="0" w:line="240" w:lineRule="auto"/>
        <w:ind w:firstLine="697"/>
        <w:jc w:val="both"/>
        <w:rPr>
          <w:rFonts w:ascii="Times New Roman" w:hAnsi="Times New Roman"/>
          <w:color w:val="000000" w:themeColor="text1"/>
          <w:sz w:val="28"/>
          <w:szCs w:val="28"/>
        </w:rPr>
      </w:pPr>
      <w:r w:rsidRPr="0069335D">
        <w:rPr>
          <w:rFonts w:ascii="Times New Roman" w:hAnsi="Times New Roman"/>
          <w:color w:val="000000" w:themeColor="text1"/>
          <w:sz w:val="28"/>
          <w:szCs w:val="28"/>
        </w:rPr>
        <w:t>В рамках доведенного муниципального задания бюджетные средства были направлены:</w:t>
      </w:r>
    </w:p>
    <w:p w:rsidR="00913345" w:rsidRPr="0069335D" w:rsidRDefault="00913345" w:rsidP="007B0B74">
      <w:pPr>
        <w:spacing w:after="0" w:line="240" w:lineRule="auto"/>
        <w:ind w:firstLine="697"/>
        <w:jc w:val="both"/>
        <w:rPr>
          <w:rFonts w:ascii="Times New Roman" w:hAnsi="Times New Roman"/>
          <w:color w:val="000000" w:themeColor="text1"/>
          <w:sz w:val="28"/>
          <w:szCs w:val="28"/>
        </w:rPr>
      </w:pPr>
      <w:r w:rsidRPr="0069335D">
        <w:rPr>
          <w:rFonts w:ascii="Times New Roman" w:hAnsi="Times New Roman"/>
          <w:color w:val="000000" w:themeColor="text1"/>
          <w:sz w:val="28"/>
          <w:szCs w:val="28"/>
        </w:rPr>
        <w:t xml:space="preserve">- на оплату труда работников учреждения и взносы на обязательное социальное страхование </w:t>
      </w:r>
      <w:r w:rsidR="00496FB4">
        <w:rPr>
          <w:rFonts w:ascii="Times New Roman" w:hAnsi="Times New Roman"/>
          <w:color w:val="000000" w:themeColor="text1"/>
          <w:sz w:val="28"/>
          <w:szCs w:val="28"/>
        </w:rPr>
        <w:t>–</w:t>
      </w:r>
      <w:r w:rsidR="0069335D">
        <w:rPr>
          <w:rFonts w:ascii="Times New Roman" w:hAnsi="Times New Roman"/>
          <w:color w:val="000000" w:themeColor="text1"/>
          <w:sz w:val="28"/>
          <w:szCs w:val="28"/>
        </w:rPr>
        <w:t>7359</w:t>
      </w:r>
      <w:r w:rsidRPr="0069335D">
        <w:rPr>
          <w:rFonts w:ascii="Times New Roman" w:hAnsi="Times New Roman"/>
          <w:color w:val="000000" w:themeColor="text1"/>
          <w:sz w:val="28"/>
          <w:szCs w:val="28"/>
        </w:rPr>
        <w:t>,</w:t>
      </w:r>
      <w:r w:rsidR="0069335D">
        <w:rPr>
          <w:rFonts w:ascii="Times New Roman" w:hAnsi="Times New Roman"/>
          <w:color w:val="000000" w:themeColor="text1"/>
          <w:sz w:val="28"/>
          <w:szCs w:val="28"/>
        </w:rPr>
        <w:t>7</w:t>
      </w:r>
      <w:r w:rsidRPr="0069335D">
        <w:rPr>
          <w:rFonts w:ascii="Times New Roman" w:hAnsi="Times New Roman"/>
          <w:color w:val="000000" w:themeColor="text1"/>
          <w:sz w:val="28"/>
          <w:szCs w:val="28"/>
        </w:rPr>
        <w:t xml:space="preserve"> тыс. руб. (</w:t>
      </w:r>
      <w:r w:rsidR="0069335D">
        <w:rPr>
          <w:rFonts w:ascii="Times New Roman" w:hAnsi="Times New Roman"/>
          <w:color w:val="000000" w:themeColor="text1"/>
          <w:sz w:val="28"/>
          <w:szCs w:val="28"/>
        </w:rPr>
        <w:t>100</w:t>
      </w:r>
      <w:r w:rsidRPr="0069335D">
        <w:rPr>
          <w:rFonts w:ascii="Times New Roman" w:hAnsi="Times New Roman"/>
          <w:color w:val="000000" w:themeColor="text1"/>
          <w:sz w:val="28"/>
          <w:szCs w:val="28"/>
        </w:rPr>
        <w:t>% от объема финансирования);</w:t>
      </w:r>
    </w:p>
    <w:p w:rsidR="00913345" w:rsidRPr="0069335D" w:rsidRDefault="00913345" w:rsidP="007B0B74">
      <w:pPr>
        <w:spacing w:after="0" w:line="240" w:lineRule="auto"/>
        <w:ind w:firstLine="697"/>
        <w:jc w:val="both"/>
        <w:rPr>
          <w:rFonts w:ascii="Times New Roman" w:hAnsi="Times New Roman"/>
          <w:color w:val="000000" w:themeColor="text1"/>
          <w:sz w:val="28"/>
          <w:szCs w:val="28"/>
        </w:rPr>
      </w:pPr>
      <w:r w:rsidRPr="0069335D">
        <w:rPr>
          <w:rFonts w:ascii="Times New Roman" w:hAnsi="Times New Roman"/>
          <w:color w:val="000000" w:themeColor="text1"/>
          <w:sz w:val="28"/>
          <w:szCs w:val="28"/>
        </w:rPr>
        <w:t xml:space="preserve">- на услуги связи, коммунальные услуги – </w:t>
      </w:r>
      <w:r w:rsidR="005D329C">
        <w:rPr>
          <w:rFonts w:ascii="Times New Roman" w:hAnsi="Times New Roman"/>
          <w:color w:val="000000" w:themeColor="text1"/>
          <w:sz w:val="28"/>
          <w:szCs w:val="28"/>
        </w:rPr>
        <w:t>130,5</w:t>
      </w:r>
      <w:r w:rsidRPr="0069335D">
        <w:rPr>
          <w:rFonts w:ascii="Times New Roman" w:hAnsi="Times New Roman"/>
          <w:color w:val="000000" w:themeColor="text1"/>
          <w:sz w:val="28"/>
          <w:szCs w:val="28"/>
        </w:rPr>
        <w:t xml:space="preserve"> тыс. руб.;</w:t>
      </w:r>
    </w:p>
    <w:p w:rsidR="00913345" w:rsidRPr="00CA2597" w:rsidRDefault="00913345" w:rsidP="0046044E">
      <w:pPr>
        <w:spacing w:after="0" w:line="240" w:lineRule="auto"/>
        <w:ind w:firstLine="697"/>
        <w:jc w:val="both"/>
        <w:rPr>
          <w:rFonts w:ascii="Times New Roman" w:hAnsi="Times New Roman"/>
          <w:color w:val="000000" w:themeColor="text1"/>
          <w:sz w:val="28"/>
          <w:szCs w:val="28"/>
        </w:rPr>
      </w:pPr>
      <w:r w:rsidRPr="0069335D">
        <w:rPr>
          <w:rFonts w:ascii="Times New Roman" w:hAnsi="Times New Roman"/>
          <w:color w:val="000000" w:themeColor="text1"/>
          <w:sz w:val="28"/>
          <w:szCs w:val="28"/>
        </w:rPr>
        <w:t>-</w:t>
      </w:r>
      <w:r w:rsidR="00A076A0" w:rsidRPr="0069335D">
        <w:rPr>
          <w:rFonts w:ascii="Times New Roman" w:hAnsi="Times New Roman"/>
          <w:color w:val="000000" w:themeColor="text1"/>
          <w:sz w:val="28"/>
          <w:szCs w:val="28"/>
        </w:rPr>
        <w:t xml:space="preserve"> на оплату работ, услуг, </w:t>
      </w:r>
      <w:r w:rsidRPr="0069335D">
        <w:rPr>
          <w:rFonts w:ascii="Times New Roman" w:hAnsi="Times New Roman"/>
          <w:color w:val="000000" w:themeColor="text1"/>
          <w:sz w:val="28"/>
          <w:szCs w:val="28"/>
        </w:rPr>
        <w:t xml:space="preserve">материальное обеспечение учреждения – </w:t>
      </w:r>
      <w:r w:rsidR="005D329C" w:rsidRPr="00CA2597">
        <w:rPr>
          <w:rFonts w:ascii="Times New Roman" w:hAnsi="Times New Roman"/>
          <w:color w:val="000000" w:themeColor="text1"/>
          <w:sz w:val="28"/>
          <w:szCs w:val="28"/>
        </w:rPr>
        <w:t>691,3</w:t>
      </w:r>
      <w:r w:rsidRPr="00CA2597">
        <w:rPr>
          <w:rFonts w:ascii="Times New Roman" w:hAnsi="Times New Roman"/>
          <w:color w:val="000000" w:themeColor="text1"/>
          <w:sz w:val="28"/>
          <w:szCs w:val="28"/>
        </w:rPr>
        <w:t xml:space="preserve"> тыс. руб.</w:t>
      </w:r>
    </w:p>
    <w:p w:rsidR="00682745" w:rsidRPr="001865FA" w:rsidRDefault="00682745" w:rsidP="00682745">
      <w:pPr>
        <w:pStyle w:val="aa"/>
        <w:spacing w:after="0" w:line="240" w:lineRule="auto"/>
        <w:ind w:left="0" w:firstLine="709"/>
        <w:jc w:val="both"/>
        <w:rPr>
          <w:rFonts w:ascii="Times New Roman" w:hAnsi="Times New Roman"/>
          <w:sz w:val="28"/>
          <w:szCs w:val="28"/>
        </w:rPr>
      </w:pPr>
      <w:r w:rsidRPr="001865FA">
        <w:rPr>
          <w:rFonts w:ascii="Times New Roman" w:hAnsi="Times New Roman"/>
          <w:sz w:val="28"/>
          <w:szCs w:val="28"/>
        </w:rPr>
        <w:t>В 20</w:t>
      </w:r>
      <w:r w:rsidR="0009097B">
        <w:rPr>
          <w:rFonts w:ascii="Times New Roman" w:hAnsi="Times New Roman"/>
          <w:sz w:val="28"/>
          <w:szCs w:val="28"/>
        </w:rPr>
        <w:t>20</w:t>
      </w:r>
      <w:r w:rsidRPr="001865FA">
        <w:rPr>
          <w:rFonts w:ascii="Times New Roman" w:hAnsi="Times New Roman"/>
          <w:sz w:val="28"/>
          <w:szCs w:val="28"/>
        </w:rPr>
        <w:t xml:space="preserve"> году спасателями аварийно спасательного отряда осуществлено </w:t>
      </w:r>
      <w:r w:rsidR="00CA2597">
        <w:rPr>
          <w:rFonts w:ascii="Times New Roman" w:hAnsi="Times New Roman"/>
          <w:color w:val="00B050"/>
          <w:sz w:val="28"/>
          <w:szCs w:val="28"/>
        </w:rPr>
        <w:t xml:space="preserve">650 </w:t>
      </w:r>
      <w:r w:rsidRPr="001865FA">
        <w:rPr>
          <w:rFonts w:ascii="Times New Roman" w:hAnsi="Times New Roman"/>
          <w:sz w:val="28"/>
          <w:szCs w:val="28"/>
        </w:rPr>
        <w:t>выезд</w:t>
      </w:r>
      <w:r w:rsidR="00640006">
        <w:rPr>
          <w:rFonts w:ascii="Times New Roman" w:hAnsi="Times New Roman"/>
          <w:sz w:val="28"/>
          <w:szCs w:val="28"/>
        </w:rPr>
        <w:t>ов</w:t>
      </w:r>
      <w:r w:rsidRPr="001865FA">
        <w:rPr>
          <w:rFonts w:ascii="Times New Roman" w:hAnsi="Times New Roman"/>
          <w:sz w:val="28"/>
          <w:szCs w:val="28"/>
        </w:rPr>
        <w:t xml:space="preserve"> на поисково-спасательные и другие неотложные </w:t>
      </w:r>
      <w:r w:rsidR="002A1554">
        <w:rPr>
          <w:rFonts w:ascii="Times New Roman" w:hAnsi="Times New Roman"/>
          <w:sz w:val="28"/>
          <w:szCs w:val="28"/>
        </w:rPr>
        <w:t>работы (ПСР), в ходе которых из</w:t>
      </w:r>
      <w:r w:rsidR="00CA2597">
        <w:rPr>
          <w:rFonts w:ascii="Times New Roman" w:hAnsi="Times New Roman"/>
          <w:sz w:val="28"/>
          <w:szCs w:val="28"/>
        </w:rPr>
        <w:t xml:space="preserve"> </w:t>
      </w:r>
      <w:r w:rsidR="00640006">
        <w:rPr>
          <w:rFonts w:ascii="Times New Roman" w:hAnsi="Times New Roman"/>
          <w:sz w:val="28"/>
          <w:szCs w:val="28"/>
        </w:rPr>
        <w:t>319</w:t>
      </w:r>
      <w:r w:rsidRPr="001865FA">
        <w:rPr>
          <w:rFonts w:ascii="Times New Roman" w:hAnsi="Times New Roman"/>
          <w:sz w:val="28"/>
          <w:szCs w:val="28"/>
        </w:rPr>
        <w:t xml:space="preserve"> пострадавших спасено</w:t>
      </w:r>
      <w:r w:rsidR="00640006">
        <w:rPr>
          <w:rFonts w:ascii="Times New Roman" w:hAnsi="Times New Roman"/>
          <w:sz w:val="28"/>
          <w:szCs w:val="28"/>
        </w:rPr>
        <w:t xml:space="preserve"> 293</w:t>
      </w:r>
      <w:r w:rsidRPr="001865FA">
        <w:rPr>
          <w:rFonts w:ascii="Times New Roman" w:hAnsi="Times New Roman"/>
          <w:sz w:val="28"/>
          <w:szCs w:val="28"/>
        </w:rPr>
        <w:t xml:space="preserve"> человек</w:t>
      </w:r>
      <w:r w:rsidR="00640006">
        <w:rPr>
          <w:rFonts w:ascii="Times New Roman" w:hAnsi="Times New Roman"/>
          <w:sz w:val="28"/>
          <w:szCs w:val="28"/>
        </w:rPr>
        <w:t>а</w:t>
      </w:r>
      <w:r w:rsidRPr="001865FA">
        <w:rPr>
          <w:rFonts w:ascii="Times New Roman" w:hAnsi="Times New Roman"/>
          <w:sz w:val="28"/>
          <w:szCs w:val="28"/>
        </w:rPr>
        <w:t xml:space="preserve">, в том числе </w:t>
      </w:r>
      <w:r w:rsidR="00640006">
        <w:rPr>
          <w:rFonts w:ascii="Times New Roman" w:hAnsi="Times New Roman"/>
          <w:sz w:val="28"/>
          <w:szCs w:val="28"/>
        </w:rPr>
        <w:t>10</w:t>
      </w:r>
      <w:r w:rsidRPr="001865FA">
        <w:rPr>
          <w:rFonts w:ascii="Times New Roman" w:hAnsi="Times New Roman"/>
          <w:sz w:val="28"/>
          <w:szCs w:val="28"/>
        </w:rPr>
        <w:t xml:space="preserve"> детей, погибло </w:t>
      </w:r>
      <w:r w:rsidR="00640006">
        <w:rPr>
          <w:rFonts w:ascii="Times New Roman" w:hAnsi="Times New Roman"/>
          <w:sz w:val="28"/>
          <w:szCs w:val="28"/>
        </w:rPr>
        <w:t>26</w:t>
      </w:r>
      <w:r w:rsidRPr="001865FA">
        <w:rPr>
          <w:rFonts w:ascii="Times New Roman" w:hAnsi="Times New Roman"/>
          <w:sz w:val="28"/>
          <w:szCs w:val="28"/>
        </w:rPr>
        <w:t xml:space="preserve"> человек, в том числе детей – </w:t>
      </w:r>
      <w:r w:rsidR="00640006">
        <w:rPr>
          <w:rFonts w:ascii="Times New Roman" w:hAnsi="Times New Roman"/>
          <w:sz w:val="28"/>
          <w:szCs w:val="28"/>
        </w:rPr>
        <w:t>1</w:t>
      </w:r>
      <w:r w:rsidRPr="001865FA">
        <w:rPr>
          <w:rFonts w:ascii="Times New Roman" w:hAnsi="Times New Roman"/>
          <w:sz w:val="28"/>
          <w:szCs w:val="28"/>
        </w:rPr>
        <w:t>.</w:t>
      </w:r>
    </w:p>
    <w:p w:rsidR="00682745" w:rsidRPr="00640006" w:rsidRDefault="00682745" w:rsidP="00682745">
      <w:pPr>
        <w:pStyle w:val="aa"/>
        <w:spacing w:after="0" w:line="240" w:lineRule="auto"/>
        <w:ind w:left="0" w:firstLine="709"/>
        <w:jc w:val="both"/>
        <w:rPr>
          <w:rFonts w:ascii="Times New Roman" w:hAnsi="Times New Roman"/>
          <w:color w:val="000000" w:themeColor="text1"/>
          <w:sz w:val="28"/>
          <w:szCs w:val="28"/>
        </w:rPr>
      </w:pPr>
      <w:r w:rsidRPr="00640006">
        <w:rPr>
          <w:rFonts w:ascii="Times New Roman" w:hAnsi="Times New Roman"/>
          <w:color w:val="000000" w:themeColor="text1"/>
          <w:sz w:val="28"/>
          <w:szCs w:val="28"/>
        </w:rPr>
        <w:lastRenderedPageBreak/>
        <w:t xml:space="preserve">Целевой показатель «Количество вызовов для проведения аварийно-спасательных работ» выполнен на </w:t>
      </w:r>
      <w:r w:rsidR="00CA2597" w:rsidRPr="00CA2597">
        <w:rPr>
          <w:rFonts w:ascii="Times New Roman" w:hAnsi="Times New Roman"/>
          <w:color w:val="00B050"/>
          <w:sz w:val="28"/>
          <w:szCs w:val="28"/>
        </w:rPr>
        <w:t>95,6</w:t>
      </w:r>
      <w:r w:rsidR="00CA2597">
        <w:rPr>
          <w:rFonts w:ascii="Times New Roman" w:hAnsi="Times New Roman"/>
          <w:color w:val="000000" w:themeColor="text1"/>
          <w:sz w:val="28"/>
          <w:szCs w:val="28"/>
        </w:rPr>
        <w:t xml:space="preserve"> </w:t>
      </w:r>
      <w:r w:rsidRPr="00640006">
        <w:rPr>
          <w:rFonts w:ascii="Times New Roman" w:hAnsi="Times New Roman"/>
          <w:color w:val="000000" w:themeColor="text1"/>
          <w:sz w:val="28"/>
          <w:szCs w:val="28"/>
        </w:rPr>
        <w:t>% (план – 6</w:t>
      </w:r>
      <w:r w:rsidR="00614D37" w:rsidRPr="00640006">
        <w:rPr>
          <w:rFonts w:ascii="Times New Roman" w:hAnsi="Times New Roman"/>
          <w:color w:val="000000" w:themeColor="text1"/>
          <w:sz w:val="28"/>
          <w:szCs w:val="28"/>
        </w:rPr>
        <w:t>8</w:t>
      </w:r>
      <w:r w:rsidRPr="00640006">
        <w:rPr>
          <w:rFonts w:ascii="Times New Roman" w:hAnsi="Times New Roman"/>
          <w:color w:val="000000" w:themeColor="text1"/>
          <w:sz w:val="28"/>
          <w:szCs w:val="28"/>
        </w:rPr>
        <w:t xml:space="preserve">0, выполнено – </w:t>
      </w:r>
      <w:r w:rsidR="00CA2597" w:rsidRPr="00CA2597">
        <w:rPr>
          <w:rFonts w:ascii="Times New Roman" w:hAnsi="Times New Roman"/>
          <w:color w:val="00B050"/>
          <w:sz w:val="28"/>
          <w:szCs w:val="28"/>
        </w:rPr>
        <w:t>650</w:t>
      </w:r>
      <w:r w:rsidRPr="00CA2597">
        <w:rPr>
          <w:rFonts w:ascii="Times New Roman" w:hAnsi="Times New Roman"/>
          <w:color w:val="00B050"/>
          <w:sz w:val="28"/>
          <w:szCs w:val="28"/>
        </w:rPr>
        <w:t>)</w:t>
      </w:r>
      <w:r w:rsidR="00F65246" w:rsidRPr="00640006">
        <w:rPr>
          <w:rFonts w:ascii="Times New Roman" w:hAnsi="Times New Roman"/>
          <w:color w:val="000000" w:themeColor="text1"/>
          <w:sz w:val="28"/>
          <w:szCs w:val="28"/>
        </w:rPr>
        <w:t>.</w:t>
      </w:r>
      <w:bookmarkStart w:id="1" w:name="_GoBack"/>
      <w:bookmarkEnd w:id="1"/>
    </w:p>
    <w:p w:rsidR="007A1C95" w:rsidRDefault="007A1C95" w:rsidP="007A1C95">
      <w:pPr>
        <w:widowControl w:val="0"/>
        <w:spacing w:after="0" w:line="240" w:lineRule="auto"/>
        <w:ind w:firstLine="708"/>
        <w:jc w:val="both"/>
        <w:rPr>
          <w:rFonts w:ascii="Times New Roman" w:hAnsi="Times New Roman"/>
          <w:sz w:val="28"/>
          <w:szCs w:val="28"/>
        </w:rPr>
      </w:pPr>
      <w:r w:rsidRPr="001865FA">
        <w:rPr>
          <w:rFonts w:ascii="Times New Roman" w:hAnsi="Times New Roman"/>
          <w:sz w:val="28"/>
          <w:szCs w:val="28"/>
        </w:rPr>
        <w:t>В 20</w:t>
      </w:r>
      <w:r w:rsidR="00640006">
        <w:rPr>
          <w:rFonts w:ascii="Times New Roman" w:hAnsi="Times New Roman"/>
          <w:sz w:val="28"/>
          <w:szCs w:val="28"/>
        </w:rPr>
        <w:t>20</w:t>
      </w:r>
      <w:r w:rsidRPr="001865FA">
        <w:rPr>
          <w:rFonts w:ascii="Times New Roman" w:hAnsi="Times New Roman"/>
          <w:sz w:val="28"/>
          <w:szCs w:val="28"/>
        </w:rPr>
        <w:t xml:space="preserve"> году «МБУ АСО» приняло участие в следующих мероприятиях и ПСР:</w:t>
      </w:r>
    </w:p>
    <w:p w:rsidR="00F65246" w:rsidRDefault="00640006" w:rsidP="002A1554">
      <w:pPr>
        <w:pStyle w:val="ab"/>
        <w:tabs>
          <w:tab w:val="left" w:pos="5730"/>
        </w:tabs>
        <w:ind w:firstLine="709"/>
        <w:jc w:val="both"/>
        <w:rPr>
          <w:rFonts w:ascii="Times New Roman" w:hAnsi="Times New Roman"/>
          <w:sz w:val="28"/>
          <w:szCs w:val="28"/>
        </w:rPr>
      </w:pPr>
      <w:r>
        <w:rPr>
          <w:rFonts w:ascii="Times New Roman" w:hAnsi="Times New Roman"/>
          <w:sz w:val="28"/>
          <w:szCs w:val="28"/>
        </w:rPr>
        <w:t>- проведение однодневного тактико-специального учения с МБУ «Аварийно-спасательный отряд МО Кавказский район» по теме: «Проведение спасательных мероприятий при возникновении ЧС на воде и оказание помощи пострадавшим» (17.01.2020г.);</w:t>
      </w:r>
    </w:p>
    <w:p w:rsidR="00640006" w:rsidRDefault="00640006" w:rsidP="002A1554">
      <w:pPr>
        <w:pStyle w:val="ab"/>
        <w:tabs>
          <w:tab w:val="left" w:pos="5730"/>
        </w:tabs>
        <w:ind w:firstLine="709"/>
        <w:jc w:val="both"/>
        <w:rPr>
          <w:rFonts w:ascii="Times New Roman" w:hAnsi="Times New Roman"/>
          <w:sz w:val="28"/>
          <w:szCs w:val="28"/>
        </w:rPr>
      </w:pPr>
      <w:r>
        <w:rPr>
          <w:rFonts w:ascii="Times New Roman" w:hAnsi="Times New Roman"/>
          <w:sz w:val="28"/>
          <w:szCs w:val="28"/>
        </w:rPr>
        <w:t>- участие в проведении учений по обезвреживанию взрывного устройства в доме культуры железнодорожников (23.06.2020 г.).</w:t>
      </w:r>
    </w:p>
    <w:p w:rsidR="00640006" w:rsidRDefault="00640006" w:rsidP="002A1554">
      <w:pPr>
        <w:pStyle w:val="ab"/>
        <w:tabs>
          <w:tab w:val="left" w:pos="5730"/>
        </w:tabs>
        <w:ind w:firstLine="709"/>
        <w:jc w:val="both"/>
        <w:rPr>
          <w:rFonts w:ascii="Times New Roman" w:hAnsi="Times New Roman"/>
          <w:sz w:val="28"/>
          <w:szCs w:val="28"/>
        </w:rPr>
      </w:pPr>
      <w:r>
        <w:rPr>
          <w:rFonts w:ascii="Times New Roman" w:hAnsi="Times New Roman"/>
          <w:sz w:val="28"/>
          <w:szCs w:val="28"/>
        </w:rPr>
        <w:t>- проведение тренировки по эвакуации и тушению условного пожара в здании «МБУ АСО» (30.06.2020 г.).</w:t>
      </w:r>
    </w:p>
    <w:p w:rsidR="00640006" w:rsidRPr="00F65246" w:rsidRDefault="00640006" w:rsidP="002A1554">
      <w:pPr>
        <w:pStyle w:val="ab"/>
        <w:tabs>
          <w:tab w:val="left" w:pos="5730"/>
        </w:tabs>
        <w:ind w:firstLine="709"/>
        <w:jc w:val="both"/>
        <w:rPr>
          <w:rFonts w:ascii="Times New Roman" w:hAnsi="Times New Roman"/>
          <w:sz w:val="28"/>
          <w:szCs w:val="28"/>
        </w:rPr>
      </w:pPr>
      <w:r>
        <w:rPr>
          <w:rFonts w:ascii="Times New Roman" w:hAnsi="Times New Roman"/>
          <w:sz w:val="28"/>
          <w:szCs w:val="28"/>
        </w:rPr>
        <w:t>- участие в проведении пожарно-тактических учений на территории железной дорожной станции Кавказского района (02.10.2020 г.).</w:t>
      </w:r>
    </w:p>
    <w:p w:rsidR="00F65246" w:rsidRPr="00F65246" w:rsidRDefault="00F65246" w:rsidP="002A1554">
      <w:pPr>
        <w:pStyle w:val="ab"/>
        <w:tabs>
          <w:tab w:val="left" w:pos="5730"/>
        </w:tabs>
        <w:ind w:firstLine="709"/>
        <w:jc w:val="both"/>
        <w:rPr>
          <w:rFonts w:ascii="Times New Roman" w:hAnsi="Times New Roman"/>
          <w:sz w:val="28"/>
          <w:szCs w:val="28"/>
        </w:rPr>
      </w:pPr>
      <w:r w:rsidRPr="00F65246">
        <w:rPr>
          <w:rFonts w:ascii="Times New Roman" w:hAnsi="Times New Roman"/>
          <w:sz w:val="28"/>
          <w:szCs w:val="28"/>
        </w:rPr>
        <w:t>А также:</w:t>
      </w:r>
    </w:p>
    <w:p w:rsidR="00F65246" w:rsidRPr="00F65246" w:rsidRDefault="00F65246" w:rsidP="002A1554">
      <w:pPr>
        <w:pStyle w:val="ab"/>
        <w:tabs>
          <w:tab w:val="left" w:pos="5730"/>
        </w:tabs>
        <w:ind w:firstLine="709"/>
        <w:jc w:val="both"/>
        <w:rPr>
          <w:rFonts w:ascii="Times New Roman" w:hAnsi="Times New Roman"/>
          <w:sz w:val="28"/>
          <w:szCs w:val="28"/>
        </w:rPr>
      </w:pPr>
      <w:r w:rsidRPr="00F65246">
        <w:rPr>
          <w:rFonts w:ascii="Times New Roman" w:hAnsi="Times New Roman"/>
          <w:sz w:val="28"/>
          <w:szCs w:val="28"/>
        </w:rPr>
        <w:t>- рейды по осмотру мест отдыха граждан у водоемо</w:t>
      </w:r>
      <w:proofErr w:type="gramStart"/>
      <w:r w:rsidRPr="00F65246">
        <w:rPr>
          <w:rFonts w:ascii="Times New Roman" w:hAnsi="Times New Roman"/>
          <w:sz w:val="28"/>
          <w:szCs w:val="28"/>
        </w:rPr>
        <w:t>в(</w:t>
      </w:r>
      <w:proofErr w:type="gramEnd"/>
      <w:r w:rsidRPr="00F65246">
        <w:rPr>
          <w:rFonts w:ascii="Times New Roman" w:hAnsi="Times New Roman"/>
          <w:sz w:val="28"/>
          <w:szCs w:val="28"/>
        </w:rPr>
        <w:t>совместно с сотрудниками полиции и представителями администрации района)</w:t>
      </w:r>
      <w:r w:rsidR="00640006">
        <w:rPr>
          <w:rFonts w:ascii="Times New Roman" w:hAnsi="Times New Roman"/>
          <w:sz w:val="28"/>
          <w:szCs w:val="28"/>
        </w:rPr>
        <w:t xml:space="preserve"> – 10 </w:t>
      </w:r>
      <w:r w:rsidRPr="00F65246">
        <w:rPr>
          <w:rFonts w:ascii="Times New Roman" w:hAnsi="Times New Roman"/>
          <w:sz w:val="28"/>
          <w:szCs w:val="28"/>
        </w:rPr>
        <w:t>выездов;</w:t>
      </w:r>
    </w:p>
    <w:p w:rsidR="00F65246" w:rsidRPr="00F65246" w:rsidRDefault="00F65246" w:rsidP="002A1554">
      <w:pPr>
        <w:pStyle w:val="ab"/>
        <w:tabs>
          <w:tab w:val="left" w:pos="5730"/>
        </w:tabs>
        <w:ind w:firstLine="709"/>
        <w:jc w:val="both"/>
        <w:rPr>
          <w:rFonts w:ascii="Times New Roman" w:hAnsi="Times New Roman"/>
          <w:sz w:val="28"/>
          <w:szCs w:val="28"/>
        </w:rPr>
      </w:pPr>
      <w:r w:rsidRPr="00F65246">
        <w:rPr>
          <w:rFonts w:ascii="Times New Roman" w:hAnsi="Times New Roman"/>
          <w:sz w:val="28"/>
          <w:szCs w:val="28"/>
        </w:rPr>
        <w:t xml:space="preserve">- мониторинг состояния заградительной дамбы и уровня воды в р. Кубань </w:t>
      </w:r>
      <w:r w:rsidR="00113646">
        <w:rPr>
          <w:rFonts w:ascii="Times New Roman" w:hAnsi="Times New Roman"/>
          <w:sz w:val="28"/>
          <w:szCs w:val="28"/>
        </w:rPr>
        <w:t>11</w:t>
      </w:r>
      <w:r w:rsidRPr="00F65246">
        <w:rPr>
          <w:rFonts w:ascii="Times New Roman" w:hAnsi="Times New Roman"/>
          <w:sz w:val="28"/>
          <w:szCs w:val="28"/>
        </w:rPr>
        <w:t xml:space="preserve"> выездов;</w:t>
      </w:r>
    </w:p>
    <w:p w:rsidR="00F65246" w:rsidRPr="00F65246" w:rsidRDefault="00F65246" w:rsidP="002A1554">
      <w:pPr>
        <w:pStyle w:val="ab"/>
        <w:tabs>
          <w:tab w:val="left" w:pos="5730"/>
        </w:tabs>
        <w:ind w:firstLine="709"/>
        <w:jc w:val="both"/>
        <w:rPr>
          <w:rFonts w:ascii="Times New Roman" w:hAnsi="Times New Roman"/>
          <w:sz w:val="28"/>
          <w:szCs w:val="28"/>
        </w:rPr>
      </w:pPr>
      <w:r w:rsidRPr="00F65246">
        <w:rPr>
          <w:rFonts w:ascii="Times New Roman" w:hAnsi="Times New Roman"/>
          <w:sz w:val="28"/>
          <w:szCs w:val="28"/>
        </w:rPr>
        <w:t>- ликвидация последствий ДТП-</w:t>
      </w:r>
      <w:r w:rsidR="00113646">
        <w:rPr>
          <w:rFonts w:ascii="Times New Roman" w:hAnsi="Times New Roman"/>
          <w:sz w:val="28"/>
          <w:szCs w:val="28"/>
        </w:rPr>
        <w:t xml:space="preserve"> 103</w:t>
      </w:r>
      <w:r w:rsidRPr="00F65246">
        <w:rPr>
          <w:rFonts w:ascii="Times New Roman" w:hAnsi="Times New Roman"/>
          <w:sz w:val="28"/>
          <w:szCs w:val="28"/>
        </w:rPr>
        <w:t xml:space="preserve"> выезд</w:t>
      </w:r>
      <w:r w:rsidR="00113646">
        <w:rPr>
          <w:rFonts w:ascii="Times New Roman" w:hAnsi="Times New Roman"/>
          <w:sz w:val="28"/>
          <w:szCs w:val="28"/>
        </w:rPr>
        <w:t>а</w:t>
      </w:r>
      <w:r w:rsidRPr="00F65246">
        <w:rPr>
          <w:rFonts w:ascii="Times New Roman" w:hAnsi="Times New Roman"/>
          <w:sz w:val="28"/>
          <w:szCs w:val="28"/>
        </w:rPr>
        <w:t>;</w:t>
      </w:r>
    </w:p>
    <w:p w:rsidR="00F65246" w:rsidRPr="00F65246" w:rsidRDefault="00F65246" w:rsidP="002A1554">
      <w:pPr>
        <w:pStyle w:val="ab"/>
        <w:tabs>
          <w:tab w:val="left" w:pos="5730"/>
        </w:tabs>
        <w:ind w:firstLine="709"/>
        <w:jc w:val="both"/>
        <w:rPr>
          <w:rFonts w:ascii="Times New Roman" w:hAnsi="Times New Roman"/>
          <w:sz w:val="28"/>
          <w:szCs w:val="28"/>
        </w:rPr>
      </w:pPr>
      <w:r w:rsidRPr="00F65246">
        <w:rPr>
          <w:rFonts w:ascii="Times New Roman" w:hAnsi="Times New Roman"/>
          <w:sz w:val="28"/>
          <w:szCs w:val="28"/>
        </w:rPr>
        <w:t>- оказание помощи 7 ОФПС в тушении ландшафтных и прочих пожаров -1</w:t>
      </w:r>
      <w:r w:rsidR="00113646">
        <w:rPr>
          <w:rFonts w:ascii="Times New Roman" w:hAnsi="Times New Roman"/>
          <w:sz w:val="28"/>
          <w:szCs w:val="28"/>
        </w:rPr>
        <w:t>96 выездов</w:t>
      </w:r>
      <w:r w:rsidRPr="00F65246">
        <w:rPr>
          <w:rFonts w:ascii="Times New Roman" w:hAnsi="Times New Roman"/>
          <w:sz w:val="28"/>
          <w:szCs w:val="28"/>
        </w:rPr>
        <w:t>;</w:t>
      </w:r>
    </w:p>
    <w:p w:rsidR="00F65246" w:rsidRPr="00F65246" w:rsidRDefault="00F65246" w:rsidP="002A1554">
      <w:pPr>
        <w:pStyle w:val="ab"/>
        <w:tabs>
          <w:tab w:val="left" w:pos="5730"/>
        </w:tabs>
        <w:ind w:firstLine="709"/>
        <w:jc w:val="both"/>
        <w:rPr>
          <w:rFonts w:ascii="Times New Roman" w:hAnsi="Times New Roman"/>
          <w:sz w:val="28"/>
          <w:szCs w:val="28"/>
        </w:rPr>
      </w:pPr>
      <w:r w:rsidRPr="00F65246">
        <w:rPr>
          <w:rFonts w:ascii="Times New Roman" w:hAnsi="Times New Roman"/>
          <w:sz w:val="28"/>
          <w:szCs w:val="28"/>
        </w:rPr>
        <w:t>- откачка воды из затопленных подвалов жилых домов -2 выезда;</w:t>
      </w:r>
    </w:p>
    <w:p w:rsidR="00F65246" w:rsidRPr="00F65246" w:rsidRDefault="00F65246" w:rsidP="002A1554">
      <w:pPr>
        <w:pStyle w:val="ab"/>
        <w:tabs>
          <w:tab w:val="left" w:pos="5730"/>
        </w:tabs>
        <w:ind w:firstLine="709"/>
        <w:jc w:val="both"/>
        <w:rPr>
          <w:rFonts w:ascii="Times New Roman" w:hAnsi="Times New Roman"/>
          <w:sz w:val="28"/>
          <w:szCs w:val="28"/>
        </w:rPr>
      </w:pPr>
      <w:r w:rsidRPr="00F65246">
        <w:rPr>
          <w:rFonts w:ascii="Times New Roman" w:hAnsi="Times New Roman"/>
          <w:sz w:val="28"/>
          <w:szCs w:val="28"/>
        </w:rPr>
        <w:t>- подготовка площадки для посадки вертолета санитарной авиации в ст. Кавказская</w:t>
      </w:r>
      <w:r w:rsidR="00113646">
        <w:rPr>
          <w:rFonts w:ascii="Times New Roman" w:hAnsi="Times New Roman"/>
          <w:sz w:val="28"/>
          <w:szCs w:val="28"/>
        </w:rPr>
        <w:t xml:space="preserve"> - 14</w:t>
      </w:r>
      <w:r w:rsidRPr="00F65246">
        <w:rPr>
          <w:rFonts w:ascii="Times New Roman" w:hAnsi="Times New Roman"/>
          <w:sz w:val="28"/>
          <w:szCs w:val="28"/>
        </w:rPr>
        <w:t xml:space="preserve"> выездов;</w:t>
      </w:r>
    </w:p>
    <w:p w:rsidR="00F65246" w:rsidRPr="00F65246" w:rsidRDefault="00F65246" w:rsidP="002A1554">
      <w:pPr>
        <w:pStyle w:val="ab"/>
        <w:tabs>
          <w:tab w:val="left" w:pos="5730"/>
        </w:tabs>
        <w:ind w:firstLine="709"/>
        <w:jc w:val="both"/>
        <w:rPr>
          <w:rFonts w:ascii="Times New Roman" w:hAnsi="Times New Roman"/>
          <w:sz w:val="28"/>
          <w:szCs w:val="28"/>
        </w:rPr>
      </w:pPr>
      <w:r w:rsidRPr="00F65246">
        <w:rPr>
          <w:rFonts w:ascii="Times New Roman" w:hAnsi="Times New Roman"/>
          <w:sz w:val="28"/>
          <w:szCs w:val="28"/>
        </w:rPr>
        <w:t>- помощь бригадам СМП в транспортировке тяжелобольных пациентов -</w:t>
      </w:r>
      <w:r w:rsidR="00113646">
        <w:rPr>
          <w:rFonts w:ascii="Times New Roman" w:hAnsi="Times New Roman"/>
          <w:sz w:val="28"/>
          <w:szCs w:val="28"/>
        </w:rPr>
        <w:t>26</w:t>
      </w:r>
      <w:r w:rsidRPr="00F65246">
        <w:rPr>
          <w:rFonts w:ascii="Times New Roman" w:hAnsi="Times New Roman"/>
          <w:sz w:val="28"/>
          <w:szCs w:val="28"/>
        </w:rPr>
        <w:t xml:space="preserve"> выездов;</w:t>
      </w:r>
    </w:p>
    <w:p w:rsidR="00F65246" w:rsidRPr="00F65246" w:rsidRDefault="00F65246" w:rsidP="002A1554">
      <w:pPr>
        <w:pStyle w:val="ab"/>
        <w:ind w:firstLine="709"/>
        <w:rPr>
          <w:rFonts w:ascii="Times New Roman" w:hAnsi="Times New Roman"/>
          <w:sz w:val="28"/>
          <w:szCs w:val="28"/>
        </w:rPr>
      </w:pPr>
      <w:r w:rsidRPr="00F65246">
        <w:rPr>
          <w:rFonts w:ascii="Times New Roman" w:hAnsi="Times New Roman"/>
          <w:sz w:val="28"/>
          <w:szCs w:val="28"/>
        </w:rPr>
        <w:t>- дежурство при проведении праздничных и сп</w:t>
      </w:r>
      <w:r w:rsidR="00113646">
        <w:rPr>
          <w:rFonts w:ascii="Times New Roman" w:hAnsi="Times New Roman"/>
          <w:sz w:val="28"/>
          <w:szCs w:val="28"/>
        </w:rPr>
        <w:t>ортивно-массовых мероприятий – 2</w:t>
      </w:r>
      <w:r w:rsidRPr="00F65246">
        <w:rPr>
          <w:rFonts w:ascii="Times New Roman" w:hAnsi="Times New Roman"/>
          <w:sz w:val="28"/>
          <w:szCs w:val="28"/>
        </w:rPr>
        <w:t>7 выездов;</w:t>
      </w:r>
    </w:p>
    <w:p w:rsidR="007A1C95" w:rsidRPr="001865FA" w:rsidRDefault="002A1554" w:rsidP="002A1554">
      <w:pPr>
        <w:pStyle w:val="ab"/>
        <w:ind w:firstLine="709"/>
        <w:rPr>
          <w:rFonts w:ascii="Times New Roman" w:hAnsi="Times New Roman"/>
          <w:sz w:val="28"/>
          <w:szCs w:val="28"/>
        </w:rPr>
      </w:pPr>
      <w:r>
        <w:rPr>
          <w:rFonts w:ascii="Times New Roman" w:hAnsi="Times New Roman"/>
          <w:sz w:val="28"/>
          <w:szCs w:val="28"/>
        </w:rPr>
        <w:t xml:space="preserve">- </w:t>
      </w:r>
      <w:r w:rsidR="00F65246" w:rsidRPr="00F65246">
        <w:rPr>
          <w:rFonts w:ascii="Times New Roman" w:hAnsi="Times New Roman"/>
          <w:sz w:val="28"/>
          <w:szCs w:val="28"/>
        </w:rPr>
        <w:t>помощь администрации, ЖКХ-</w:t>
      </w:r>
      <w:r w:rsidR="00113646">
        <w:rPr>
          <w:rFonts w:ascii="Times New Roman" w:hAnsi="Times New Roman"/>
          <w:sz w:val="28"/>
          <w:szCs w:val="28"/>
        </w:rPr>
        <w:t xml:space="preserve"> 389 выездов</w:t>
      </w:r>
      <w:r w:rsidR="00F65246">
        <w:rPr>
          <w:rFonts w:ascii="Times New Roman" w:hAnsi="Times New Roman"/>
          <w:sz w:val="28"/>
          <w:szCs w:val="28"/>
        </w:rPr>
        <w:t>.</w:t>
      </w:r>
    </w:p>
    <w:p w:rsidR="00CD2019" w:rsidRPr="00150D0A" w:rsidRDefault="00400C8E" w:rsidP="00400C8E">
      <w:pPr>
        <w:pStyle w:val="1"/>
        <w:spacing w:before="0" w:after="0"/>
        <w:ind w:left="0" w:firstLine="708"/>
        <w:jc w:val="both"/>
        <w:rPr>
          <w:rFonts w:ascii="Times New Roman" w:hAnsi="Times New Roman" w:cs="Times New Roman"/>
          <w:b w:val="0"/>
          <w:color w:val="000000" w:themeColor="text1"/>
          <w:sz w:val="28"/>
          <w:szCs w:val="28"/>
        </w:rPr>
      </w:pPr>
      <w:r w:rsidRPr="00113646">
        <w:rPr>
          <w:rFonts w:ascii="Times New Roman" w:hAnsi="Times New Roman" w:cs="Times New Roman"/>
          <w:b w:val="0"/>
          <w:color w:val="000000" w:themeColor="text1"/>
          <w:sz w:val="28"/>
          <w:szCs w:val="28"/>
        </w:rPr>
        <w:t>Запланированн</w:t>
      </w:r>
      <w:r w:rsidR="007A494E" w:rsidRPr="00150D0A">
        <w:rPr>
          <w:rFonts w:ascii="Times New Roman" w:hAnsi="Times New Roman" w:cs="Times New Roman"/>
          <w:b w:val="0"/>
          <w:color w:val="000000" w:themeColor="text1"/>
          <w:sz w:val="28"/>
          <w:szCs w:val="28"/>
        </w:rPr>
        <w:t>ы</w:t>
      </w:r>
      <w:r w:rsidRPr="00113646">
        <w:rPr>
          <w:rFonts w:ascii="Times New Roman" w:hAnsi="Times New Roman" w:cs="Times New Roman"/>
          <w:b w:val="0"/>
          <w:color w:val="000000" w:themeColor="text1"/>
          <w:sz w:val="28"/>
          <w:szCs w:val="28"/>
        </w:rPr>
        <w:t xml:space="preserve">е в отчетном периоде к реализации </w:t>
      </w:r>
      <w:r w:rsidR="00CD2019" w:rsidRPr="00113646">
        <w:rPr>
          <w:rFonts w:ascii="Times New Roman" w:hAnsi="Times New Roman" w:cs="Times New Roman"/>
          <w:b w:val="0"/>
          <w:color w:val="000000" w:themeColor="text1"/>
          <w:sz w:val="28"/>
          <w:szCs w:val="28"/>
        </w:rPr>
        <w:t xml:space="preserve">2 </w:t>
      </w:r>
      <w:r w:rsidRPr="00113646">
        <w:rPr>
          <w:rFonts w:ascii="Times New Roman" w:hAnsi="Times New Roman" w:cs="Times New Roman"/>
          <w:b w:val="0"/>
          <w:color w:val="000000" w:themeColor="text1"/>
          <w:sz w:val="28"/>
          <w:szCs w:val="28"/>
        </w:rPr>
        <w:t>мероприяти</w:t>
      </w:r>
      <w:r w:rsidR="00CD2019" w:rsidRPr="00113646">
        <w:rPr>
          <w:rFonts w:ascii="Times New Roman" w:hAnsi="Times New Roman" w:cs="Times New Roman"/>
          <w:b w:val="0"/>
          <w:color w:val="000000" w:themeColor="text1"/>
          <w:sz w:val="28"/>
          <w:szCs w:val="28"/>
        </w:rPr>
        <w:t xml:space="preserve">я </w:t>
      </w:r>
      <w:r w:rsidRPr="00113646">
        <w:rPr>
          <w:rFonts w:ascii="Times New Roman" w:hAnsi="Times New Roman" w:cs="Times New Roman"/>
          <w:b w:val="0"/>
          <w:color w:val="000000" w:themeColor="text1"/>
          <w:sz w:val="28"/>
          <w:szCs w:val="28"/>
        </w:rPr>
        <w:t xml:space="preserve">и </w:t>
      </w:r>
      <w:r w:rsidR="002A1554" w:rsidRPr="005D329C">
        <w:rPr>
          <w:rFonts w:ascii="Times New Roman" w:hAnsi="Times New Roman" w:cs="Times New Roman"/>
          <w:b w:val="0"/>
          <w:color w:val="000000" w:themeColor="text1"/>
          <w:sz w:val="28"/>
          <w:szCs w:val="28"/>
        </w:rPr>
        <w:t>1</w:t>
      </w:r>
      <w:r w:rsidR="00CD2019" w:rsidRPr="00150D0A">
        <w:rPr>
          <w:rFonts w:ascii="Times New Roman" w:hAnsi="Times New Roman" w:cs="Times New Roman"/>
          <w:b w:val="0"/>
          <w:color w:val="000000" w:themeColor="text1"/>
          <w:sz w:val="28"/>
          <w:szCs w:val="28"/>
        </w:rPr>
        <w:t>целев</w:t>
      </w:r>
      <w:r w:rsidR="002A1554" w:rsidRPr="00150D0A">
        <w:rPr>
          <w:rFonts w:ascii="Times New Roman" w:hAnsi="Times New Roman" w:cs="Times New Roman"/>
          <w:b w:val="0"/>
          <w:color w:val="000000" w:themeColor="text1"/>
          <w:sz w:val="28"/>
          <w:szCs w:val="28"/>
        </w:rPr>
        <w:t>ой</w:t>
      </w:r>
      <w:r w:rsidR="00CD2019" w:rsidRPr="00150D0A">
        <w:rPr>
          <w:rFonts w:ascii="Times New Roman" w:hAnsi="Times New Roman" w:cs="Times New Roman"/>
          <w:b w:val="0"/>
          <w:color w:val="000000" w:themeColor="text1"/>
          <w:sz w:val="28"/>
          <w:szCs w:val="28"/>
        </w:rPr>
        <w:t xml:space="preserve"> показател</w:t>
      </w:r>
      <w:r w:rsidR="002A1554" w:rsidRPr="00150D0A">
        <w:rPr>
          <w:rFonts w:ascii="Times New Roman" w:hAnsi="Times New Roman" w:cs="Times New Roman"/>
          <w:b w:val="0"/>
          <w:color w:val="000000" w:themeColor="text1"/>
          <w:sz w:val="28"/>
          <w:szCs w:val="28"/>
        </w:rPr>
        <w:t>ь</w:t>
      </w:r>
      <w:r w:rsidR="00CD2019" w:rsidRPr="00150D0A">
        <w:rPr>
          <w:rFonts w:ascii="Times New Roman" w:hAnsi="Times New Roman" w:cs="Times New Roman"/>
          <w:b w:val="0"/>
          <w:color w:val="000000" w:themeColor="text1"/>
          <w:sz w:val="28"/>
          <w:szCs w:val="28"/>
        </w:rPr>
        <w:t xml:space="preserve"> подпрограммы выполнены.</w:t>
      </w:r>
    </w:p>
    <w:p w:rsidR="00400C8E" w:rsidRPr="00150D0A" w:rsidRDefault="00400C8E" w:rsidP="00400C8E">
      <w:pPr>
        <w:spacing w:after="0" w:line="240" w:lineRule="auto"/>
        <w:ind w:firstLine="697"/>
        <w:jc w:val="both"/>
        <w:rPr>
          <w:rFonts w:ascii="Times New Roman" w:hAnsi="Times New Roman"/>
          <w:color w:val="000000" w:themeColor="text1"/>
          <w:sz w:val="28"/>
          <w:szCs w:val="28"/>
        </w:rPr>
      </w:pPr>
      <w:r w:rsidRPr="00150D0A">
        <w:rPr>
          <w:rFonts w:ascii="Times New Roman" w:hAnsi="Times New Roman"/>
          <w:color w:val="000000" w:themeColor="text1"/>
          <w:sz w:val="28"/>
          <w:szCs w:val="28"/>
        </w:rPr>
        <w:t>Коэффициент оценки эффективности реализации подпрограммы</w:t>
      </w:r>
      <w:r w:rsidRPr="00150D0A">
        <w:rPr>
          <w:rFonts w:ascii="Times New Roman" w:hAnsi="Times New Roman"/>
          <w:b/>
          <w:color w:val="000000" w:themeColor="text1"/>
          <w:sz w:val="28"/>
          <w:szCs w:val="28"/>
        </w:rPr>
        <w:t xml:space="preserve">, </w:t>
      </w:r>
      <w:r w:rsidRPr="00150D0A">
        <w:rPr>
          <w:rFonts w:ascii="Times New Roman" w:hAnsi="Times New Roman"/>
          <w:color w:val="000000" w:themeColor="text1"/>
          <w:sz w:val="28"/>
          <w:szCs w:val="28"/>
        </w:rPr>
        <w:t xml:space="preserve">рассчитанный по </w:t>
      </w:r>
      <w:r w:rsidR="007A494E" w:rsidRPr="00150D0A">
        <w:rPr>
          <w:rFonts w:ascii="Times New Roman" w:hAnsi="Times New Roman"/>
          <w:color w:val="000000" w:themeColor="text1"/>
          <w:sz w:val="28"/>
          <w:szCs w:val="28"/>
        </w:rPr>
        <w:t>типовой</w:t>
      </w:r>
      <w:r w:rsidRPr="00150D0A">
        <w:rPr>
          <w:rFonts w:ascii="Times New Roman" w:hAnsi="Times New Roman"/>
          <w:color w:val="000000" w:themeColor="text1"/>
          <w:sz w:val="28"/>
          <w:szCs w:val="28"/>
        </w:rPr>
        <w:t xml:space="preserve"> методике,</w:t>
      </w:r>
      <w:r w:rsidR="00B75B8C" w:rsidRPr="00150D0A">
        <w:rPr>
          <w:rFonts w:ascii="Times New Roman" w:hAnsi="Times New Roman"/>
          <w:color w:val="000000" w:themeColor="text1"/>
          <w:sz w:val="28"/>
          <w:szCs w:val="28"/>
        </w:rPr>
        <w:t xml:space="preserve"> равен </w:t>
      </w:r>
      <w:r w:rsidR="006B5226" w:rsidRPr="00004D0D">
        <w:rPr>
          <w:rFonts w:ascii="Times New Roman" w:hAnsi="Times New Roman"/>
          <w:color w:val="00B050"/>
          <w:sz w:val="28"/>
          <w:szCs w:val="28"/>
          <w:highlight w:val="yellow"/>
        </w:rPr>
        <w:t>0,9</w:t>
      </w:r>
      <w:r w:rsidR="00004D0D" w:rsidRPr="00004D0D">
        <w:rPr>
          <w:rFonts w:ascii="Times New Roman" w:hAnsi="Times New Roman"/>
          <w:color w:val="00B050"/>
          <w:sz w:val="28"/>
          <w:szCs w:val="28"/>
          <w:highlight w:val="yellow"/>
        </w:rPr>
        <w:t>4</w:t>
      </w:r>
      <w:r w:rsidRPr="00150D0A">
        <w:rPr>
          <w:rFonts w:ascii="Times New Roman" w:hAnsi="Times New Roman"/>
          <w:color w:val="000000" w:themeColor="text1"/>
          <w:sz w:val="28"/>
          <w:szCs w:val="28"/>
        </w:rPr>
        <w:t>. Эффективность реализации подпрограммы признается высокой.</w:t>
      </w:r>
    </w:p>
    <w:p w:rsidR="003653B9" w:rsidRPr="002A1554" w:rsidRDefault="003653B9" w:rsidP="002A1554">
      <w:pPr>
        <w:spacing w:after="0" w:line="100" w:lineRule="atLeast"/>
        <w:rPr>
          <w:rFonts w:ascii="Times New Roman" w:hAnsi="Times New Roman"/>
          <w:sz w:val="28"/>
          <w:szCs w:val="28"/>
        </w:rPr>
      </w:pPr>
    </w:p>
    <w:p w:rsidR="003653B9" w:rsidRPr="002A1554" w:rsidRDefault="003653B9" w:rsidP="002A1554">
      <w:pPr>
        <w:spacing w:after="0" w:line="100" w:lineRule="atLeast"/>
        <w:rPr>
          <w:rFonts w:ascii="Times New Roman" w:hAnsi="Times New Roman"/>
          <w:sz w:val="28"/>
          <w:szCs w:val="28"/>
        </w:rPr>
      </w:pPr>
    </w:p>
    <w:p w:rsidR="003653B9" w:rsidRPr="002A1554" w:rsidRDefault="003653B9" w:rsidP="002A1554">
      <w:pPr>
        <w:spacing w:after="0" w:line="100" w:lineRule="atLeast"/>
        <w:rPr>
          <w:rFonts w:ascii="Times New Roman" w:hAnsi="Times New Roman"/>
          <w:sz w:val="28"/>
          <w:szCs w:val="28"/>
        </w:rPr>
      </w:pPr>
    </w:p>
    <w:p w:rsidR="00496FB4" w:rsidRDefault="00496FB4" w:rsidP="00400C8E">
      <w:pPr>
        <w:spacing w:after="0" w:line="100" w:lineRule="atLeast"/>
        <w:ind w:firstLine="697"/>
        <w:jc w:val="center"/>
        <w:rPr>
          <w:rFonts w:ascii="Times New Roman" w:hAnsi="Times New Roman"/>
          <w:b/>
          <w:sz w:val="28"/>
          <w:szCs w:val="28"/>
        </w:rPr>
      </w:pPr>
    </w:p>
    <w:p w:rsidR="00496FB4" w:rsidRDefault="00496FB4" w:rsidP="00400C8E">
      <w:pPr>
        <w:spacing w:after="0" w:line="100" w:lineRule="atLeast"/>
        <w:ind w:firstLine="697"/>
        <w:jc w:val="center"/>
        <w:rPr>
          <w:rFonts w:ascii="Times New Roman" w:hAnsi="Times New Roman"/>
          <w:b/>
          <w:sz w:val="28"/>
          <w:szCs w:val="28"/>
        </w:rPr>
      </w:pPr>
    </w:p>
    <w:p w:rsidR="00496FB4" w:rsidRDefault="00496FB4" w:rsidP="00400C8E">
      <w:pPr>
        <w:spacing w:after="0" w:line="100" w:lineRule="atLeast"/>
        <w:ind w:firstLine="697"/>
        <w:jc w:val="center"/>
        <w:rPr>
          <w:rFonts w:ascii="Times New Roman" w:hAnsi="Times New Roman"/>
          <w:b/>
          <w:sz w:val="28"/>
          <w:szCs w:val="28"/>
        </w:rPr>
      </w:pPr>
    </w:p>
    <w:p w:rsidR="00496FB4" w:rsidRDefault="00496FB4" w:rsidP="00400C8E">
      <w:pPr>
        <w:spacing w:after="0" w:line="100" w:lineRule="atLeast"/>
        <w:ind w:firstLine="697"/>
        <w:jc w:val="center"/>
        <w:rPr>
          <w:rFonts w:ascii="Times New Roman" w:hAnsi="Times New Roman"/>
          <w:b/>
          <w:sz w:val="28"/>
          <w:szCs w:val="28"/>
        </w:rPr>
      </w:pPr>
    </w:p>
    <w:p w:rsidR="00496FB4" w:rsidRDefault="00496FB4" w:rsidP="00400C8E">
      <w:pPr>
        <w:spacing w:after="0" w:line="100" w:lineRule="atLeast"/>
        <w:ind w:firstLine="697"/>
        <w:jc w:val="center"/>
        <w:rPr>
          <w:rFonts w:ascii="Times New Roman" w:hAnsi="Times New Roman"/>
          <w:b/>
          <w:sz w:val="28"/>
          <w:szCs w:val="28"/>
        </w:rPr>
      </w:pPr>
    </w:p>
    <w:p w:rsidR="00496FB4" w:rsidRDefault="00496FB4" w:rsidP="00400C8E">
      <w:pPr>
        <w:spacing w:after="0" w:line="100" w:lineRule="atLeast"/>
        <w:ind w:firstLine="697"/>
        <w:jc w:val="center"/>
        <w:rPr>
          <w:rFonts w:ascii="Times New Roman" w:hAnsi="Times New Roman"/>
          <w:b/>
          <w:sz w:val="28"/>
          <w:szCs w:val="28"/>
        </w:rPr>
      </w:pPr>
    </w:p>
    <w:p w:rsidR="00A612F7" w:rsidRPr="001865FA" w:rsidRDefault="00A612F7" w:rsidP="00400C8E">
      <w:pPr>
        <w:spacing w:after="0" w:line="100" w:lineRule="atLeast"/>
        <w:ind w:firstLine="697"/>
        <w:jc w:val="center"/>
        <w:rPr>
          <w:rFonts w:ascii="Times New Roman" w:hAnsi="Times New Roman"/>
          <w:b/>
          <w:sz w:val="28"/>
          <w:szCs w:val="28"/>
        </w:rPr>
      </w:pPr>
      <w:r w:rsidRPr="001865FA">
        <w:rPr>
          <w:rFonts w:ascii="Times New Roman" w:hAnsi="Times New Roman"/>
          <w:b/>
          <w:sz w:val="28"/>
          <w:szCs w:val="28"/>
        </w:rPr>
        <w:lastRenderedPageBreak/>
        <w:t>О ходе реализации подпрограммы «Снижение рисков, смягчение последствий чрезвычайных ситуаций природного и техногенного характера и гражданская оборона в муниципальном образовании Кавказский район»</w:t>
      </w:r>
    </w:p>
    <w:p w:rsidR="00400C8E" w:rsidRPr="001865FA" w:rsidRDefault="00400C8E" w:rsidP="00400C8E">
      <w:pPr>
        <w:spacing w:after="0" w:line="100" w:lineRule="atLeast"/>
        <w:ind w:firstLine="697"/>
        <w:jc w:val="center"/>
        <w:rPr>
          <w:rFonts w:ascii="Times New Roman" w:hAnsi="Times New Roman"/>
          <w:sz w:val="28"/>
          <w:szCs w:val="28"/>
        </w:rPr>
      </w:pPr>
    </w:p>
    <w:p w:rsidR="00FE65CA" w:rsidRPr="001865FA" w:rsidRDefault="00A612F7" w:rsidP="00FE65CA">
      <w:pPr>
        <w:spacing w:after="0" w:line="100" w:lineRule="atLeast"/>
        <w:ind w:firstLine="709"/>
        <w:jc w:val="both"/>
        <w:rPr>
          <w:rFonts w:ascii="Times New Roman" w:hAnsi="Times New Roman"/>
          <w:sz w:val="28"/>
          <w:szCs w:val="28"/>
        </w:rPr>
      </w:pPr>
      <w:r w:rsidRPr="001865FA">
        <w:rPr>
          <w:rFonts w:ascii="Times New Roman" w:hAnsi="Times New Roman"/>
          <w:sz w:val="28"/>
          <w:szCs w:val="28"/>
        </w:rPr>
        <w:t>Координатор подпрограммы – МКУ «Управление по делам ГО и ЧС» Кавказского района.</w:t>
      </w:r>
    </w:p>
    <w:p w:rsidR="00FE65CA" w:rsidRPr="00150D0A" w:rsidRDefault="00FE65CA" w:rsidP="00FE65CA">
      <w:pPr>
        <w:spacing w:after="0" w:line="100" w:lineRule="atLeast"/>
        <w:ind w:firstLine="709"/>
        <w:jc w:val="both"/>
        <w:rPr>
          <w:rFonts w:ascii="Times New Roman" w:hAnsi="Times New Roman"/>
          <w:color w:val="000000" w:themeColor="text1"/>
          <w:sz w:val="28"/>
          <w:szCs w:val="28"/>
        </w:rPr>
      </w:pPr>
      <w:r w:rsidRPr="00150D0A">
        <w:rPr>
          <w:rFonts w:ascii="Times New Roman" w:hAnsi="Times New Roman"/>
          <w:color w:val="000000" w:themeColor="text1"/>
          <w:sz w:val="28"/>
          <w:szCs w:val="28"/>
        </w:rPr>
        <w:t>Участник</w:t>
      </w:r>
      <w:r w:rsidR="007A494E" w:rsidRPr="00150D0A">
        <w:rPr>
          <w:rFonts w:ascii="Times New Roman" w:hAnsi="Times New Roman"/>
          <w:color w:val="000000" w:themeColor="text1"/>
          <w:sz w:val="28"/>
          <w:szCs w:val="28"/>
        </w:rPr>
        <w:t>ом</w:t>
      </w:r>
      <w:r w:rsidRPr="00150D0A">
        <w:rPr>
          <w:rFonts w:ascii="Times New Roman" w:hAnsi="Times New Roman"/>
          <w:color w:val="000000" w:themeColor="text1"/>
          <w:sz w:val="28"/>
          <w:szCs w:val="28"/>
        </w:rPr>
        <w:t xml:space="preserve"> и главным распорядител</w:t>
      </w:r>
      <w:r w:rsidR="007A494E" w:rsidRPr="00150D0A">
        <w:rPr>
          <w:rFonts w:ascii="Times New Roman" w:hAnsi="Times New Roman"/>
          <w:color w:val="000000" w:themeColor="text1"/>
          <w:sz w:val="28"/>
          <w:szCs w:val="28"/>
        </w:rPr>
        <w:t>ем</w:t>
      </w:r>
      <w:r w:rsidRPr="00150D0A">
        <w:rPr>
          <w:rFonts w:ascii="Times New Roman" w:hAnsi="Times New Roman"/>
          <w:color w:val="000000" w:themeColor="text1"/>
          <w:sz w:val="28"/>
          <w:szCs w:val="28"/>
        </w:rPr>
        <w:t xml:space="preserve"> бюджетных средств подпрограммы явля</w:t>
      </w:r>
      <w:r w:rsidR="007A494E" w:rsidRPr="00150D0A">
        <w:rPr>
          <w:rFonts w:ascii="Times New Roman" w:hAnsi="Times New Roman"/>
          <w:color w:val="000000" w:themeColor="text1"/>
          <w:sz w:val="28"/>
          <w:szCs w:val="28"/>
        </w:rPr>
        <w:t>е</w:t>
      </w:r>
      <w:r w:rsidRPr="00150D0A">
        <w:rPr>
          <w:rFonts w:ascii="Times New Roman" w:hAnsi="Times New Roman"/>
          <w:color w:val="000000" w:themeColor="text1"/>
          <w:sz w:val="28"/>
          <w:szCs w:val="28"/>
        </w:rPr>
        <w:t>тся администрация муниципального образования Кавказский район</w:t>
      </w:r>
      <w:r w:rsidR="00710784" w:rsidRPr="00150D0A">
        <w:rPr>
          <w:rFonts w:ascii="Times New Roman" w:hAnsi="Times New Roman"/>
          <w:color w:val="000000" w:themeColor="text1"/>
          <w:sz w:val="28"/>
          <w:szCs w:val="28"/>
        </w:rPr>
        <w:t>.</w:t>
      </w:r>
    </w:p>
    <w:p w:rsidR="00654D0F" w:rsidRPr="001865FA" w:rsidRDefault="00654D0F">
      <w:pPr>
        <w:spacing w:after="0" w:line="100" w:lineRule="atLeast"/>
        <w:ind w:firstLine="709"/>
        <w:jc w:val="both"/>
        <w:rPr>
          <w:rFonts w:ascii="Times New Roman" w:hAnsi="Times New Roman"/>
          <w:sz w:val="28"/>
          <w:szCs w:val="28"/>
        </w:rPr>
      </w:pPr>
      <w:r w:rsidRPr="001865FA">
        <w:rPr>
          <w:rFonts w:ascii="Times New Roman" w:hAnsi="Times New Roman"/>
          <w:sz w:val="28"/>
          <w:szCs w:val="28"/>
        </w:rPr>
        <w:t>На реализацию подпрограммы в 20</w:t>
      </w:r>
      <w:r w:rsidR="00113646">
        <w:rPr>
          <w:rFonts w:ascii="Times New Roman" w:hAnsi="Times New Roman"/>
          <w:sz w:val="28"/>
          <w:szCs w:val="28"/>
        </w:rPr>
        <w:t>20</w:t>
      </w:r>
      <w:r w:rsidRPr="001865FA">
        <w:rPr>
          <w:rFonts w:ascii="Times New Roman" w:hAnsi="Times New Roman"/>
          <w:sz w:val="28"/>
          <w:szCs w:val="28"/>
        </w:rPr>
        <w:t xml:space="preserve"> году за счет средств местного бюджета было предусмотрено и профинансировано </w:t>
      </w:r>
      <w:r w:rsidR="00113646" w:rsidRPr="00113646">
        <w:rPr>
          <w:rFonts w:ascii="Times New Roman" w:hAnsi="Times New Roman"/>
          <w:color w:val="000000" w:themeColor="text1"/>
          <w:sz w:val="28"/>
          <w:szCs w:val="28"/>
        </w:rPr>
        <w:t>650</w:t>
      </w:r>
      <w:r w:rsidR="007B054E" w:rsidRPr="00113646">
        <w:rPr>
          <w:rFonts w:ascii="Times New Roman" w:hAnsi="Times New Roman"/>
          <w:color w:val="000000" w:themeColor="text1"/>
          <w:sz w:val="28"/>
          <w:szCs w:val="28"/>
        </w:rPr>
        <w:t>,0</w:t>
      </w:r>
      <w:r w:rsidRPr="001865FA">
        <w:rPr>
          <w:rFonts w:ascii="Times New Roman" w:hAnsi="Times New Roman"/>
          <w:sz w:val="28"/>
          <w:szCs w:val="28"/>
        </w:rPr>
        <w:t xml:space="preserve">тыс. руб. </w:t>
      </w:r>
    </w:p>
    <w:p w:rsidR="00A612F7" w:rsidRPr="001865FA" w:rsidRDefault="00270A60">
      <w:pPr>
        <w:widowControl w:val="0"/>
        <w:spacing w:after="0" w:line="100" w:lineRule="atLeast"/>
        <w:ind w:firstLine="708"/>
        <w:jc w:val="both"/>
        <w:rPr>
          <w:rFonts w:ascii="Times New Roman" w:hAnsi="Times New Roman"/>
          <w:sz w:val="28"/>
          <w:szCs w:val="28"/>
        </w:rPr>
      </w:pPr>
      <w:r w:rsidRPr="001865FA">
        <w:rPr>
          <w:rFonts w:ascii="Times New Roman" w:hAnsi="Times New Roman"/>
          <w:sz w:val="28"/>
          <w:szCs w:val="28"/>
        </w:rPr>
        <w:t xml:space="preserve">На </w:t>
      </w:r>
      <w:r w:rsidR="00A612F7" w:rsidRPr="001865FA">
        <w:rPr>
          <w:rFonts w:ascii="Times New Roman" w:hAnsi="Times New Roman"/>
          <w:sz w:val="28"/>
          <w:szCs w:val="28"/>
        </w:rPr>
        <w:t>реализаци</w:t>
      </w:r>
      <w:r w:rsidRPr="001865FA">
        <w:rPr>
          <w:rFonts w:ascii="Times New Roman" w:hAnsi="Times New Roman"/>
          <w:sz w:val="28"/>
          <w:szCs w:val="28"/>
        </w:rPr>
        <w:t>ю</w:t>
      </w:r>
      <w:r w:rsidR="00A612F7" w:rsidRPr="001865FA">
        <w:rPr>
          <w:rFonts w:ascii="Times New Roman" w:hAnsi="Times New Roman"/>
          <w:sz w:val="28"/>
          <w:szCs w:val="28"/>
        </w:rPr>
        <w:t xml:space="preserve"> мероприятия</w:t>
      </w:r>
      <w:r w:rsidR="00654D0F" w:rsidRPr="001865FA">
        <w:rPr>
          <w:rFonts w:ascii="Times New Roman" w:hAnsi="Times New Roman"/>
          <w:sz w:val="28"/>
          <w:szCs w:val="28"/>
        </w:rPr>
        <w:t>№</w:t>
      </w:r>
      <w:r w:rsidR="00A612F7" w:rsidRPr="001865FA">
        <w:rPr>
          <w:rFonts w:ascii="Times New Roman" w:hAnsi="Times New Roman"/>
          <w:sz w:val="28"/>
          <w:szCs w:val="28"/>
        </w:rPr>
        <w:t xml:space="preserve">1 «Выполнение мероприятий по защите от </w:t>
      </w:r>
      <w:r w:rsidR="00654D0F" w:rsidRPr="001865FA">
        <w:rPr>
          <w:rFonts w:ascii="Times New Roman" w:hAnsi="Times New Roman"/>
          <w:sz w:val="28"/>
          <w:szCs w:val="28"/>
        </w:rPr>
        <w:t>чрезвычайных ситуаций</w:t>
      </w:r>
      <w:r w:rsidR="00A612F7" w:rsidRPr="001865FA">
        <w:rPr>
          <w:rFonts w:ascii="Times New Roman" w:hAnsi="Times New Roman"/>
          <w:sz w:val="28"/>
          <w:szCs w:val="28"/>
        </w:rPr>
        <w:t xml:space="preserve">» выделено средств местного бюджета в сумме </w:t>
      </w:r>
      <w:r w:rsidR="00113646">
        <w:rPr>
          <w:rFonts w:ascii="Times New Roman" w:hAnsi="Times New Roman"/>
          <w:sz w:val="28"/>
          <w:szCs w:val="28"/>
        </w:rPr>
        <w:t>550</w:t>
      </w:r>
      <w:r w:rsidR="005F00B2" w:rsidRPr="001865FA">
        <w:rPr>
          <w:rFonts w:ascii="Times New Roman" w:hAnsi="Times New Roman"/>
          <w:sz w:val="28"/>
          <w:szCs w:val="28"/>
        </w:rPr>
        <w:t>,0</w:t>
      </w:r>
      <w:r w:rsidR="00A612F7" w:rsidRPr="001865FA">
        <w:rPr>
          <w:rFonts w:ascii="Times New Roman" w:hAnsi="Times New Roman"/>
          <w:sz w:val="28"/>
          <w:szCs w:val="28"/>
        </w:rPr>
        <w:t xml:space="preserve"> тыс. руб., освоено- </w:t>
      </w:r>
      <w:r w:rsidR="00113646">
        <w:rPr>
          <w:rFonts w:ascii="Times New Roman" w:hAnsi="Times New Roman"/>
          <w:sz w:val="28"/>
          <w:szCs w:val="28"/>
        </w:rPr>
        <w:t>5</w:t>
      </w:r>
      <w:r w:rsidR="00DC5B13">
        <w:rPr>
          <w:rFonts w:ascii="Times New Roman" w:hAnsi="Times New Roman"/>
          <w:sz w:val="28"/>
          <w:szCs w:val="28"/>
        </w:rPr>
        <w:t>5</w:t>
      </w:r>
      <w:r w:rsidR="00113646">
        <w:rPr>
          <w:rFonts w:ascii="Times New Roman" w:hAnsi="Times New Roman"/>
          <w:sz w:val="28"/>
          <w:szCs w:val="28"/>
        </w:rPr>
        <w:t>0</w:t>
      </w:r>
      <w:r w:rsidR="00EB02CD" w:rsidRPr="001865FA">
        <w:rPr>
          <w:rFonts w:ascii="Times New Roman" w:hAnsi="Times New Roman"/>
          <w:sz w:val="28"/>
          <w:szCs w:val="28"/>
        </w:rPr>
        <w:t>,0</w:t>
      </w:r>
      <w:r w:rsidR="00A612F7" w:rsidRPr="001865FA">
        <w:rPr>
          <w:rFonts w:ascii="Times New Roman" w:hAnsi="Times New Roman"/>
          <w:sz w:val="28"/>
          <w:szCs w:val="28"/>
        </w:rPr>
        <w:t xml:space="preserve"> тыс. рублей, что составляет </w:t>
      </w:r>
      <w:r w:rsidR="00EB02CD" w:rsidRPr="001865FA">
        <w:rPr>
          <w:rFonts w:ascii="Times New Roman" w:hAnsi="Times New Roman"/>
          <w:sz w:val="28"/>
          <w:szCs w:val="28"/>
        </w:rPr>
        <w:t>100</w:t>
      </w:r>
      <w:r w:rsidR="00A612F7" w:rsidRPr="001865FA">
        <w:rPr>
          <w:rFonts w:ascii="Times New Roman" w:hAnsi="Times New Roman"/>
          <w:sz w:val="28"/>
          <w:szCs w:val="28"/>
        </w:rPr>
        <w:t xml:space="preserve">%. </w:t>
      </w:r>
    </w:p>
    <w:p w:rsidR="00270A60" w:rsidRPr="00150D0A" w:rsidRDefault="00270A60">
      <w:pPr>
        <w:widowControl w:val="0"/>
        <w:spacing w:after="0" w:line="100" w:lineRule="atLeast"/>
        <w:ind w:firstLine="708"/>
        <w:jc w:val="both"/>
        <w:rPr>
          <w:rFonts w:ascii="Times New Roman" w:hAnsi="Times New Roman"/>
          <w:color w:val="000000" w:themeColor="text1"/>
          <w:sz w:val="28"/>
          <w:szCs w:val="28"/>
        </w:rPr>
      </w:pPr>
      <w:r w:rsidRPr="001865FA">
        <w:rPr>
          <w:rFonts w:ascii="Times New Roman" w:hAnsi="Times New Roman"/>
          <w:sz w:val="28"/>
          <w:szCs w:val="28"/>
        </w:rPr>
        <w:t>Бюджетные средства были направлены</w:t>
      </w:r>
      <w:r w:rsidR="00B862F8">
        <w:rPr>
          <w:rFonts w:ascii="Times New Roman" w:hAnsi="Times New Roman"/>
          <w:sz w:val="28"/>
          <w:szCs w:val="28"/>
        </w:rPr>
        <w:t xml:space="preserve"> </w:t>
      </w:r>
      <w:r w:rsidR="007A494E" w:rsidRPr="00150D0A">
        <w:rPr>
          <w:rFonts w:ascii="Times New Roman" w:hAnsi="Times New Roman"/>
          <w:color w:val="000000" w:themeColor="text1"/>
          <w:sz w:val="28"/>
          <w:szCs w:val="28"/>
        </w:rPr>
        <w:t>на следующие цели</w:t>
      </w:r>
      <w:r w:rsidRPr="00150D0A">
        <w:rPr>
          <w:rFonts w:ascii="Times New Roman" w:hAnsi="Times New Roman"/>
          <w:color w:val="000000" w:themeColor="text1"/>
          <w:sz w:val="28"/>
          <w:szCs w:val="28"/>
        </w:rPr>
        <w:t>:</w:t>
      </w:r>
    </w:p>
    <w:p w:rsidR="00DF36FC" w:rsidRDefault="008E1C01" w:rsidP="00DF36FC">
      <w:pPr>
        <w:widowControl w:val="0"/>
        <w:spacing w:after="0" w:line="100" w:lineRule="atLeast"/>
        <w:ind w:firstLine="708"/>
        <w:jc w:val="both"/>
        <w:rPr>
          <w:rFonts w:ascii="Times New Roman" w:hAnsi="Times New Roman"/>
          <w:sz w:val="28"/>
          <w:szCs w:val="28"/>
        </w:rPr>
      </w:pPr>
      <w:r w:rsidRPr="001865FA">
        <w:rPr>
          <w:rFonts w:ascii="Times New Roman" w:hAnsi="Times New Roman"/>
          <w:sz w:val="28"/>
          <w:szCs w:val="28"/>
        </w:rPr>
        <w:t>заключен договор с ООО «</w:t>
      </w:r>
      <w:proofErr w:type="spellStart"/>
      <w:r w:rsidRPr="001865FA">
        <w:rPr>
          <w:rFonts w:ascii="Times New Roman" w:hAnsi="Times New Roman"/>
          <w:sz w:val="28"/>
          <w:szCs w:val="28"/>
        </w:rPr>
        <w:t>Эмерсит</w:t>
      </w:r>
      <w:proofErr w:type="spellEnd"/>
      <w:r w:rsidRPr="001865FA">
        <w:rPr>
          <w:rFonts w:ascii="Times New Roman" w:hAnsi="Times New Roman"/>
          <w:sz w:val="28"/>
          <w:szCs w:val="28"/>
        </w:rPr>
        <w:t>»</w:t>
      </w:r>
      <w:r w:rsidR="00E34332" w:rsidRPr="001865FA">
        <w:rPr>
          <w:rFonts w:ascii="Times New Roman" w:hAnsi="Times New Roman"/>
          <w:sz w:val="28"/>
          <w:szCs w:val="28"/>
        </w:rPr>
        <w:t xml:space="preserve"> на обслуживание системы оперативного контроля и мониторинга паводковой ситуации на территории МО Кавказский район на сумму </w:t>
      </w:r>
      <w:r w:rsidR="00067085">
        <w:rPr>
          <w:rFonts w:ascii="Times New Roman" w:hAnsi="Times New Roman"/>
          <w:sz w:val="28"/>
          <w:szCs w:val="28"/>
        </w:rPr>
        <w:t>110,0</w:t>
      </w:r>
      <w:r w:rsidR="00DC5B13">
        <w:rPr>
          <w:rFonts w:ascii="Times New Roman" w:hAnsi="Times New Roman"/>
          <w:sz w:val="28"/>
          <w:szCs w:val="28"/>
        </w:rPr>
        <w:t xml:space="preserve"> тыс. руб.</w:t>
      </w:r>
    </w:p>
    <w:p w:rsidR="00DC5B13" w:rsidRDefault="005D6BEA" w:rsidP="00DC5B13">
      <w:pPr>
        <w:widowControl w:val="0"/>
        <w:spacing w:after="0" w:line="100" w:lineRule="atLeast"/>
        <w:ind w:firstLine="708"/>
        <w:jc w:val="both"/>
        <w:rPr>
          <w:rFonts w:ascii="Times New Roman" w:hAnsi="Times New Roman"/>
          <w:sz w:val="28"/>
          <w:szCs w:val="28"/>
        </w:rPr>
      </w:pPr>
      <w:r>
        <w:rPr>
          <w:rFonts w:ascii="Times New Roman" w:hAnsi="Times New Roman"/>
          <w:sz w:val="28"/>
          <w:szCs w:val="28"/>
        </w:rPr>
        <w:t xml:space="preserve">была закуплена </w:t>
      </w:r>
      <w:r w:rsidR="00DC5B13">
        <w:rPr>
          <w:rFonts w:ascii="Times New Roman" w:hAnsi="Times New Roman"/>
          <w:sz w:val="28"/>
          <w:szCs w:val="28"/>
        </w:rPr>
        <w:t>палатк</w:t>
      </w:r>
      <w:r>
        <w:rPr>
          <w:rFonts w:ascii="Times New Roman" w:hAnsi="Times New Roman"/>
          <w:sz w:val="28"/>
          <w:szCs w:val="28"/>
        </w:rPr>
        <w:t>а армейская</w:t>
      </w:r>
      <w:r w:rsidR="00DC5B13">
        <w:rPr>
          <w:rFonts w:ascii="Times New Roman" w:hAnsi="Times New Roman"/>
          <w:sz w:val="28"/>
          <w:szCs w:val="28"/>
        </w:rPr>
        <w:t xml:space="preserve"> каркасн</w:t>
      </w:r>
      <w:r>
        <w:rPr>
          <w:rFonts w:ascii="Times New Roman" w:hAnsi="Times New Roman"/>
          <w:sz w:val="28"/>
          <w:szCs w:val="28"/>
        </w:rPr>
        <w:t xml:space="preserve">ая, двухслойная </w:t>
      </w:r>
      <w:r w:rsidR="00DC5B13">
        <w:rPr>
          <w:rFonts w:ascii="Times New Roman" w:hAnsi="Times New Roman"/>
          <w:sz w:val="28"/>
          <w:szCs w:val="28"/>
        </w:rPr>
        <w:t xml:space="preserve">на сумму </w:t>
      </w:r>
      <w:r w:rsidR="00D12154" w:rsidRPr="00D12154">
        <w:rPr>
          <w:rFonts w:ascii="Times New Roman" w:hAnsi="Times New Roman"/>
          <w:color w:val="000000" w:themeColor="text1"/>
          <w:sz w:val="28"/>
          <w:szCs w:val="28"/>
        </w:rPr>
        <w:t>102,4</w:t>
      </w:r>
      <w:r w:rsidR="00067085">
        <w:rPr>
          <w:rFonts w:ascii="Times New Roman" w:hAnsi="Times New Roman"/>
          <w:sz w:val="28"/>
          <w:szCs w:val="28"/>
        </w:rPr>
        <w:t xml:space="preserve"> тыс. руб.</w:t>
      </w:r>
      <w:r w:rsidR="00DC5B13">
        <w:rPr>
          <w:rFonts w:ascii="Times New Roman" w:hAnsi="Times New Roman"/>
          <w:sz w:val="28"/>
          <w:szCs w:val="28"/>
        </w:rPr>
        <w:t>;</w:t>
      </w:r>
    </w:p>
    <w:p w:rsidR="00496FB4" w:rsidRPr="00CA2597" w:rsidRDefault="00D12154" w:rsidP="00DC5B13">
      <w:pPr>
        <w:widowControl w:val="0"/>
        <w:spacing w:after="0" w:line="100" w:lineRule="atLeast"/>
        <w:ind w:firstLine="708"/>
        <w:jc w:val="both"/>
        <w:rPr>
          <w:rFonts w:ascii="Times New Roman" w:hAnsi="Times New Roman"/>
          <w:color w:val="000000" w:themeColor="text1"/>
          <w:sz w:val="28"/>
          <w:szCs w:val="28"/>
        </w:rPr>
      </w:pPr>
      <w:r>
        <w:rPr>
          <w:rFonts w:ascii="Times New Roman" w:hAnsi="Times New Roman"/>
          <w:sz w:val="28"/>
          <w:szCs w:val="28"/>
        </w:rPr>
        <w:t>была</w:t>
      </w:r>
      <w:r w:rsidR="00496FB4">
        <w:rPr>
          <w:rFonts w:ascii="Times New Roman" w:hAnsi="Times New Roman"/>
          <w:sz w:val="28"/>
          <w:szCs w:val="28"/>
        </w:rPr>
        <w:t xml:space="preserve"> закуплен</w:t>
      </w:r>
      <w:r>
        <w:rPr>
          <w:rFonts w:ascii="Times New Roman" w:hAnsi="Times New Roman"/>
          <w:sz w:val="28"/>
          <w:szCs w:val="28"/>
        </w:rPr>
        <w:t>а</w:t>
      </w:r>
      <w:r w:rsidR="00B862F8">
        <w:rPr>
          <w:rFonts w:ascii="Times New Roman" w:hAnsi="Times New Roman"/>
          <w:sz w:val="28"/>
          <w:szCs w:val="28"/>
        </w:rPr>
        <w:t xml:space="preserve"> </w:t>
      </w:r>
      <w:r>
        <w:rPr>
          <w:rFonts w:ascii="Times New Roman" w:hAnsi="Times New Roman"/>
          <w:sz w:val="28"/>
          <w:szCs w:val="28"/>
        </w:rPr>
        <w:t xml:space="preserve">палатка на </w:t>
      </w:r>
      <w:r w:rsidR="00496FB4">
        <w:rPr>
          <w:rFonts w:ascii="Times New Roman" w:hAnsi="Times New Roman"/>
          <w:sz w:val="28"/>
          <w:szCs w:val="28"/>
        </w:rPr>
        <w:t xml:space="preserve">сумму </w:t>
      </w:r>
      <w:r w:rsidRPr="00CA2597">
        <w:rPr>
          <w:rFonts w:ascii="Times New Roman" w:hAnsi="Times New Roman"/>
          <w:color w:val="000000" w:themeColor="text1"/>
          <w:sz w:val="28"/>
          <w:szCs w:val="28"/>
        </w:rPr>
        <w:t>61,3</w:t>
      </w:r>
      <w:r w:rsidR="00496FB4" w:rsidRPr="00CA2597">
        <w:rPr>
          <w:rFonts w:ascii="Times New Roman" w:hAnsi="Times New Roman"/>
          <w:color w:val="000000" w:themeColor="text1"/>
          <w:sz w:val="28"/>
          <w:szCs w:val="28"/>
        </w:rPr>
        <w:t xml:space="preserve"> тыс. руб.</w:t>
      </w:r>
    </w:p>
    <w:p w:rsidR="00DC5B13" w:rsidRDefault="00DC5B13" w:rsidP="00DC5B13">
      <w:pPr>
        <w:widowControl w:val="0"/>
        <w:spacing w:after="0" w:line="100" w:lineRule="atLeast"/>
        <w:ind w:firstLine="708"/>
        <w:jc w:val="both"/>
        <w:rPr>
          <w:rFonts w:ascii="Times New Roman" w:hAnsi="Times New Roman"/>
          <w:sz w:val="28"/>
          <w:szCs w:val="28"/>
        </w:rPr>
      </w:pPr>
      <w:r>
        <w:rPr>
          <w:rFonts w:ascii="Times New Roman" w:hAnsi="Times New Roman"/>
          <w:sz w:val="28"/>
          <w:szCs w:val="28"/>
        </w:rPr>
        <w:t>был</w:t>
      </w:r>
      <w:r w:rsidR="00067085">
        <w:rPr>
          <w:rFonts w:ascii="Times New Roman" w:hAnsi="Times New Roman"/>
          <w:sz w:val="28"/>
          <w:szCs w:val="28"/>
        </w:rPr>
        <w:t>и</w:t>
      </w:r>
      <w:r>
        <w:rPr>
          <w:rFonts w:ascii="Times New Roman" w:hAnsi="Times New Roman"/>
          <w:sz w:val="28"/>
          <w:szCs w:val="28"/>
        </w:rPr>
        <w:t xml:space="preserve"> приобретен</w:t>
      </w:r>
      <w:r w:rsidR="00067085">
        <w:rPr>
          <w:rFonts w:ascii="Times New Roman" w:hAnsi="Times New Roman"/>
          <w:sz w:val="28"/>
          <w:szCs w:val="28"/>
        </w:rPr>
        <w:t>ы</w:t>
      </w:r>
      <w:r w:rsidR="00B862F8">
        <w:rPr>
          <w:rFonts w:ascii="Times New Roman" w:hAnsi="Times New Roman"/>
          <w:sz w:val="28"/>
          <w:szCs w:val="28"/>
        </w:rPr>
        <w:t xml:space="preserve"> </w:t>
      </w:r>
      <w:r w:rsidR="00067085">
        <w:rPr>
          <w:rFonts w:ascii="Times New Roman" w:hAnsi="Times New Roman"/>
          <w:sz w:val="28"/>
          <w:szCs w:val="28"/>
        </w:rPr>
        <w:t xml:space="preserve">маски одноразовые 3-х </w:t>
      </w:r>
      <w:proofErr w:type="spellStart"/>
      <w:r w:rsidR="00067085">
        <w:rPr>
          <w:rFonts w:ascii="Times New Roman" w:hAnsi="Times New Roman"/>
          <w:sz w:val="28"/>
          <w:szCs w:val="28"/>
        </w:rPr>
        <w:t>слойные</w:t>
      </w:r>
      <w:proofErr w:type="spellEnd"/>
      <w:r w:rsidR="00B862F8">
        <w:rPr>
          <w:rFonts w:ascii="Times New Roman" w:hAnsi="Times New Roman"/>
          <w:sz w:val="28"/>
          <w:szCs w:val="28"/>
        </w:rPr>
        <w:t xml:space="preserve"> </w:t>
      </w:r>
      <w:r>
        <w:rPr>
          <w:rFonts w:ascii="Times New Roman" w:hAnsi="Times New Roman"/>
          <w:sz w:val="28"/>
          <w:szCs w:val="28"/>
        </w:rPr>
        <w:t xml:space="preserve">на сумму </w:t>
      </w:r>
      <w:r w:rsidR="00067085">
        <w:rPr>
          <w:rFonts w:ascii="Times New Roman" w:hAnsi="Times New Roman"/>
          <w:sz w:val="28"/>
          <w:szCs w:val="28"/>
        </w:rPr>
        <w:t>28,8</w:t>
      </w:r>
      <w:r>
        <w:rPr>
          <w:rFonts w:ascii="Times New Roman" w:hAnsi="Times New Roman"/>
          <w:sz w:val="28"/>
          <w:szCs w:val="28"/>
        </w:rPr>
        <w:t xml:space="preserve"> тыс. руб.</w:t>
      </w:r>
      <w:r w:rsidR="009F7667">
        <w:rPr>
          <w:rFonts w:ascii="Times New Roman" w:hAnsi="Times New Roman"/>
          <w:sz w:val="28"/>
          <w:szCs w:val="28"/>
        </w:rPr>
        <w:t>;</w:t>
      </w:r>
    </w:p>
    <w:p w:rsidR="00FA0721" w:rsidRPr="00FA0721" w:rsidRDefault="00FA0721" w:rsidP="00DC5B13">
      <w:pPr>
        <w:widowControl w:val="0"/>
        <w:spacing w:after="0" w:line="100" w:lineRule="atLeast"/>
        <w:ind w:firstLine="708"/>
        <w:jc w:val="both"/>
        <w:rPr>
          <w:rFonts w:ascii="Times New Roman" w:hAnsi="Times New Roman"/>
          <w:color w:val="000000" w:themeColor="text1"/>
          <w:sz w:val="28"/>
          <w:szCs w:val="28"/>
        </w:rPr>
      </w:pPr>
      <w:r w:rsidRPr="00FA0721">
        <w:rPr>
          <w:rFonts w:ascii="Times New Roman" w:hAnsi="Times New Roman"/>
          <w:color w:val="000000" w:themeColor="text1"/>
          <w:sz w:val="28"/>
          <w:szCs w:val="28"/>
        </w:rPr>
        <w:t>был приобретен ноутбук в передвижной пункт главы города на сумму  - 36,8 тыс. руб.;</w:t>
      </w:r>
    </w:p>
    <w:p w:rsidR="009F7667" w:rsidRDefault="00FA0721" w:rsidP="00DC5B13">
      <w:pPr>
        <w:widowControl w:val="0"/>
        <w:spacing w:after="0" w:line="100" w:lineRule="atLeast"/>
        <w:ind w:firstLine="708"/>
        <w:jc w:val="both"/>
        <w:rPr>
          <w:rFonts w:ascii="Times New Roman" w:hAnsi="Times New Roman"/>
          <w:color w:val="000000" w:themeColor="text1"/>
          <w:sz w:val="28"/>
          <w:szCs w:val="28"/>
        </w:rPr>
      </w:pPr>
      <w:r>
        <w:rPr>
          <w:rFonts w:ascii="Times New Roman" w:hAnsi="Times New Roman"/>
          <w:color w:val="000000" w:themeColor="text1"/>
          <w:sz w:val="28"/>
          <w:szCs w:val="28"/>
        </w:rPr>
        <w:t>были приобретены комбинезоны защитные на сумму 96,2 тыс. руб.;</w:t>
      </w:r>
    </w:p>
    <w:p w:rsidR="00FA0721" w:rsidRDefault="00FA0721" w:rsidP="00DC5B13">
      <w:pPr>
        <w:widowControl w:val="0"/>
        <w:spacing w:after="0" w:line="100" w:lineRule="atLeast"/>
        <w:ind w:firstLine="708"/>
        <w:jc w:val="both"/>
        <w:rPr>
          <w:rFonts w:ascii="Times New Roman" w:hAnsi="Times New Roman"/>
          <w:color w:val="000000" w:themeColor="text1"/>
          <w:sz w:val="28"/>
          <w:szCs w:val="28"/>
        </w:rPr>
      </w:pPr>
      <w:r>
        <w:rPr>
          <w:rFonts w:ascii="Times New Roman" w:hAnsi="Times New Roman"/>
          <w:color w:val="000000" w:themeColor="text1"/>
          <w:sz w:val="28"/>
          <w:szCs w:val="28"/>
        </w:rPr>
        <w:t>были закуплены перчатки одно</w:t>
      </w:r>
      <w:r w:rsidR="00710784">
        <w:rPr>
          <w:rFonts w:ascii="Times New Roman" w:hAnsi="Times New Roman"/>
          <w:color w:val="000000" w:themeColor="text1"/>
          <w:sz w:val="28"/>
          <w:szCs w:val="28"/>
        </w:rPr>
        <w:t>разовые (виниловые) на сумму 9,</w:t>
      </w:r>
      <w:r>
        <w:rPr>
          <w:rFonts w:ascii="Times New Roman" w:hAnsi="Times New Roman"/>
          <w:color w:val="000000" w:themeColor="text1"/>
          <w:sz w:val="28"/>
          <w:szCs w:val="28"/>
        </w:rPr>
        <w:t>9 тыс. руб.;</w:t>
      </w:r>
    </w:p>
    <w:p w:rsidR="00FA0721" w:rsidRDefault="00FA0721" w:rsidP="00DC5B13">
      <w:pPr>
        <w:widowControl w:val="0"/>
        <w:spacing w:after="0" w:line="100" w:lineRule="atLeast"/>
        <w:ind w:firstLine="708"/>
        <w:jc w:val="both"/>
        <w:rPr>
          <w:rFonts w:ascii="Times New Roman" w:hAnsi="Times New Roman"/>
          <w:color w:val="000000" w:themeColor="text1"/>
          <w:sz w:val="28"/>
          <w:szCs w:val="28"/>
        </w:rPr>
      </w:pPr>
      <w:r>
        <w:rPr>
          <w:rFonts w:ascii="Times New Roman" w:hAnsi="Times New Roman"/>
          <w:color w:val="000000" w:themeColor="text1"/>
          <w:sz w:val="28"/>
          <w:szCs w:val="28"/>
        </w:rPr>
        <w:t>были изготовлены пропуска на сумму 47,2 тыс. руб.;</w:t>
      </w:r>
    </w:p>
    <w:p w:rsidR="00FA0721" w:rsidRDefault="00FA0721" w:rsidP="00FA0721">
      <w:pPr>
        <w:widowControl w:val="0"/>
        <w:spacing w:after="0" w:line="100" w:lineRule="atLeast"/>
        <w:ind w:firstLine="708"/>
        <w:jc w:val="both"/>
        <w:rPr>
          <w:rFonts w:ascii="Times New Roman" w:hAnsi="Times New Roman"/>
          <w:color w:val="000000" w:themeColor="text1"/>
          <w:sz w:val="28"/>
          <w:szCs w:val="28"/>
        </w:rPr>
      </w:pPr>
      <w:r>
        <w:rPr>
          <w:rFonts w:ascii="Times New Roman" w:hAnsi="Times New Roman"/>
          <w:color w:val="000000" w:themeColor="text1"/>
          <w:sz w:val="28"/>
          <w:szCs w:val="28"/>
        </w:rPr>
        <w:t>были возмещены затраты на коммунальные услуги Кавказской центральной районной больнице в сумме 10,8 тыс. руб., Кропоткинской городской центральной больнице в сумме 46,6 тыс. руб.</w:t>
      </w:r>
    </w:p>
    <w:p w:rsidR="00DD3702" w:rsidRPr="001865FA" w:rsidRDefault="00144D13" w:rsidP="00DD3702">
      <w:pPr>
        <w:spacing w:after="0" w:line="100" w:lineRule="atLeast"/>
        <w:ind w:firstLine="708"/>
        <w:jc w:val="both"/>
        <w:rPr>
          <w:rFonts w:ascii="Times New Roman" w:hAnsi="Times New Roman"/>
          <w:sz w:val="28"/>
          <w:szCs w:val="28"/>
        </w:rPr>
      </w:pPr>
      <w:r w:rsidRPr="001B103F">
        <w:rPr>
          <w:rFonts w:ascii="Times New Roman" w:hAnsi="Times New Roman"/>
          <w:sz w:val="28"/>
          <w:szCs w:val="28"/>
        </w:rPr>
        <w:t xml:space="preserve">Регулярно проводятся </w:t>
      </w:r>
      <w:r w:rsidR="00DD3702" w:rsidRPr="001B103F">
        <w:rPr>
          <w:rFonts w:ascii="Times New Roman" w:hAnsi="Times New Roman"/>
          <w:sz w:val="28"/>
          <w:szCs w:val="28"/>
        </w:rPr>
        <w:t>проверк</w:t>
      </w:r>
      <w:r w:rsidRPr="001B103F">
        <w:rPr>
          <w:rFonts w:ascii="Times New Roman" w:hAnsi="Times New Roman"/>
          <w:sz w:val="28"/>
          <w:szCs w:val="28"/>
        </w:rPr>
        <w:t>и</w:t>
      </w:r>
      <w:r w:rsidR="00DD3702" w:rsidRPr="001B103F">
        <w:rPr>
          <w:rFonts w:ascii="Times New Roman" w:hAnsi="Times New Roman"/>
          <w:sz w:val="28"/>
          <w:szCs w:val="28"/>
        </w:rPr>
        <w:t xml:space="preserve"> работоспособности </w:t>
      </w:r>
      <w:r w:rsidRPr="001B103F">
        <w:rPr>
          <w:rFonts w:ascii="Times New Roman" w:hAnsi="Times New Roman"/>
          <w:sz w:val="28"/>
          <w:szCs w:val="28"/>
        </w:rPr>
        <w:t>систем</w:t>
      </w:r>
      <w:r w:rsidR="00B862F8">
        <w:rPr>
          <w:rFonts w:ascii="Times New Roman" w:hAnsi="Times New Roman"/>
          <w:sz w:val="28"/>
          <w:szCs w:val="28"/>
        </w:rPr>
        <w:t xml:space="preserve"> </w:t>
      </w:r>
      <w:r w:rsidRPr="001B103F">
        <w:rPr>
          <w:rFonts w:ascii="Times New Roman" w:hAnsi="Times New Roman"/>
          <w:sz w:val="28"/>
          <w:szCs w:val="28"/>
        </w:rPr>
        <w:t xml:space="preserve">оповещения населения (КСЭОН, </w:t>
      </w:r>
      <w:r w:rsidR="00DD3702" w:rsidRPr="001B103F">
        <w:rPr>
          <w:rFonts w:ascii="Times New Roman" w:hAnsi="Times New Roman"/>
          <w:sz w:val="28"/>
          <w:szCs w:val="28"/>
        </w:rPr>
        <w:t>РАСЦО) путем запуска оповещения и включения сирен С-40</w:t>
      </w:r>
      <w:r w:rsidRPr="001B103F">
        <w:rPr>
          <w:rFonts w:ascii="Times New Roman" w:hAnsi="Times New Roman"/>
          <w:sz w:val="28"/>
          <w:szCs w:val="28"/>
        </w:rPr>
        <w:t xml:space="preserve">, в ходе которых </w:t>
      </w:r>
      <w:r w:rsidR="00DD3702" w:rsidRPr="001B103F">
        <w:rPr>
          <w:rFonts w:ascii="Times New Roman" w:hAnsi="Times New Roman"/>
          <w:sz w:val="28"/>
          <w:szCs w:val="28"/>
        </w:rPr>
        <w:t>осуществляется проверка охвата оповещением населения</w:t>
      </w:r>
      <w:r w:rsidR="00DD3702" w:rsidRPr="001865FA">
        <w:rPr>
          <w:rFonts w:ascii="Times New Roman" w:hAnsi="Times New Roman"/>
          <w:sz w:val="28"/>
          <w:szCs w:val="28"/>
        </w:rPr>
        <w:t>.</w:t>
      </w:r>
    </w:p>
    <w:p w:rsidR="00D86421" w:rsidRPr="001865FA" w:rsidRDefault="00D86421" w:rsidP="00D86421">
      <w:pPr>
        <w:spacing w:after="0" w:line="100" w:lineRule="atLeast"/>
        <w:ind w:firstLine="708"/>
        <w:jc w:val="both"/>
        <w:rPr>
          <w:rFonts w:ascii="Times New Roman" w:hAnsi="Times New Roman"/>
          <w:sz w:val="28"/>
          <w:szCs w:val="28"/>
        </w:rPr>
      </w:pPr>
      <w:r w:rsidRPr="001865FA">
        <w:rPr>
          <w:rFonts w:ascii="Times New Roman" w:hAnsi="Times New Roman"/>
          <w:sz w:val="28"/>
          <w:szCs w:val="28"/>
        </w:rPr>
        <w:t>Целевой показатель «Экстренное оповещение и информирование населения об угрозе возникновения (возникновении) чрезвычайных ситуаций (охват населения)» выполнен на 100%.</w:t>
      </w:r>
    </w:p>
    <w:p w:rsidR="00FA0721" w:rsidRPr="00FA0721" w:rsidRDefault="002F1E83" w:rsidP="009F69A3">
      <w:pPr>
        <w:widowControl w:val="0"/>
        <w:spacing w:after="0" w:line="100" w:lineRule="atLeast"/>
        <w:ind w:firstLine="708"/>
        <w:jc w:val="both"/>
        <w:rPr>
          <w:rFonts w:ascii="Times New Roman" w:hAnsi="Times New Roman"/>
          <w:color w:val="000000" w:themeColor="text1"/>
          <w:sz w:val="28"/>
          <w:szCs w:val="28"/>
        </w:rPr>
      </w:pPr>
      <w:r w:rsidRPr="001865FA">
        <w:rPr>
          <w:rFonts w:ascii="Times New Roman" w:hAnsi="Times New Roman"/>
          <w:sz w:val="28"/>
          <w:szCs w:val="28"/>
        </w:rPr>
        <w:t xml:space="preserve">На </w:t>
      </w:r>
      <w:r w:rsidR="00A612F7" w:rsidRPr="001865FA">
        <w:rPr>
          <w:rFonts w:ascii="Times New Roman" w:hAnsi="Times New Roman"/>
          <w:sz w:val="28"/>
          <w:szCs w:val="28"/>
        </w:rPr>
        <w:t>реализаци</w:t>
      </w:r>
      <w:r w:rsidRPr="001865FA">
        <w:rPr>
          <w:rFonts w:ascii="Times New Roman" w:hAnsi="Times New Roman"/>
          <w:sz w:val="28"/>
          <w:szCs w:val="28"/>
        </w:rPr>
        <w:t>ю</w:t>
      </w:r>
      <w:r w:rsidR="00A612F7" w:rsidRPr="001865FA">
        <w:rPr>
          <w:rFonts w:ascii="Times New Roman" w:hAnsi="Times New Roman"/>
          <w:sz w:val="28"/>
          <w:szCs w:val="28"/>
        </w:rPr>
        <w:t xml:space="preserve"> мероприятия </w:t>
      </w:r>
      <w:r w:rsidRPr="001865FA">
        <w:rPr>
          <w:rFonts w:ascii="Times New Roman" w:hAnsi="Times New Roman"/>
          <w:sz w:val="28"/>
          <w:szCs w:val="28"/>
        </w:rPr>
        <w:t xml:space="preserve">№ </w:t>
      </w:r>
      <w:r w:rsidR="00A612F7" w:rsidRPr="001865FA">
        <w:rPr>
          <w:rFonts w:ascii="Times New Roman" w:hAnsi="Times New Roman"/>
          <w:sz w:val="28"/>
          <w:szCs w:val="28"/>
        </w:rPr>
        <w:t xml:space="preserve">2 </w:t>
      </w:r>
      <w:r w:rsidR="00BF33DB" w:rsidRPr="001865FA">
        <w:rPr>
          <w:rFonts w:ascii="Times New Roman" w:hAnsi="Times New Roman"/>
          <w:sz w:val="28"/>
          <w:szCs w:val="28"/>
        </w:rPr>
        <w:t xml:space="preserve">подпрограммы </w:t>
      </w:r>
      <w:r w:rsidR="00A612F7" w:rsidRPr="001865FA">
        <w:rPr>
          <w:rFonts w:ascii="Times New Roman" w:hAnsi="Times New Roman"/>
          <w:sz w:val="28"/>
          <w:szCs w:val="28"/>
        </w:rPr>
        <w:t>«</w:t>
      </w:r>
      <w:r w:rsidR="005F00B2" w:rsidRPr="001865FA">
        <w:rPr>
          <w:rFonts w:ascii="Times New Roman" w:hAnsi="Times New Roman"/>
          <w:sz w:val="28"/>
          <w:szCs w:val="28"/>
        </w:rPr>
        <w:t>Создание и восполнение запасов (резерва) материально-технических, медицинских и иных сре</w:t>
      </w:r>
      <w:proofErr w:type="gramStart"/>
      <w:r w:rsidR="005F00B2" w:rsidRPr="001865FA">
        <w:rPr>
          <w:rFonts w:ascii="Times New Roman" w:hAnsi="Times New Roman"/>
          <w:sz w:val="28"/>
          <w:szCs w:val="28"/>
        </w:rPr>
        <w:t>дств в ц</w:t>
      </w:r>
      <w:proofErr w:type="gramEnd"/>
      <w:r w:rsidR="005F00B2" w:rsidRPr="001865FA">
        <w:rPr>
          <w:rFonts w:ascii="Times New Roman" w:hAnsi="Times New Roman"/>
          <w:sz w:val="28"/>
          <w:szCs w:val="28"/>
        </w:rPr>
        <w:t>елях гражданской обороны и ликвидации чрезвычайных ситуаций</w:t>
      </w:r>
      <w:r w:rsidR="00A612F7" w:rsidRPr="001865FA">
        <w:rPr>
          <w:rFonts w:ascii="Times New Roman" w:hAnsi="Times New Roman"/>
          <w:sz w:val="28"/>
          <w:szCs w:val="28"/>
        </w:rPr>
        <w:t xml:space="preserve">» </w:t>
      </w:r>
      <w:r w:rsidRPr="001865FA">
        <w:rPr>
          <w:rFonts w:ascii="Times New Roman" w:hAnsi="Times New Roman"/>
          <w:sz w:val="28"/>
          <w:szCs w:val="28"/>
        </w:rPr>
        <w:t xml:space="preserve"> за счет </w:t>
      </w:r>
      <w:r w:rsidR="00A612F7" w:rsidRPr="001865FA">
        <w:rPr>
          <w:rFonts w:ascii="Times New Roman" w:hAnsi="Times New Roman"/>
          <w:sz w:val="28"/>
          <w:szCs w:val="28"/>
        </w:rPr>
        <w:t xml:space="preserve">средств местного бюджета </w:t>
      </w:r>
      <w:r w:rsidR="00E641CC">
        <w:rPr>
          <w:rFonts w:ascii="Times New Roman" w:hAnsi="Times New Roman"/>
          <w:sz w:val="28"/>
          <w:szCs w:val="28"/>
        </w:rPr>
        <w:t xml:space="preserve">было предусмотрено </w:t>
      </w:r>
      <w:r w:rsidR="00FA0721">
        <w:rPr>
          <w:rFonts w:ascii="Times New Roman" w:hAnsi="Times New Roman"/>
          <w:sz w:val="28"/>
          <w:szCs w:val="28"/>
        </w:rPr>
        <w:t>10</w:t>
      </w:r>
      <w:r w:rsidRPr="001865FA">
        <w:rPr>
          <w:rFonts w:ascii="Times New Roman" w:hAnsi="Times New Roman"/>
          <w:sz w:val="28"/>
          <w:szCs w:val="28"/>
        </w:rPr>
        <w:t>0,0</w:t>
      </w:r>
      <w:r w:rsidR="00A612F7" w:rsidRPr="001865FA">
        <w:rPr>
          <w:rFonts w:ascii="Times New Roman" w:hAnsi="Times New Roman"/>
          <w:sz w:val="28"/>
          <w:szCs w:val="28"/>
        </w:rPr>
        <w:t xml:space="preserve"> тыс. руб.</w:t>
      </w:r>
      <w:r w:rsidR="007E783D">
        <w:rPr>
          <w:rFonts w:ascii="Times New Roman" w:hAnsi="Times New Roman"/>
          <w:sz w:val="28"/>
          <w:szCs w:val="28"/>
        </w:rPr>
        <w:t>,</w:t>
      </w:r>
      <w:r w:rsidR="00B862F8">
        <w:rPr>
          <w:rFonts w:ascii="Times New Roman" w:hAnsi="Times New Roman"/>
          <w:sz w:val="28"/>
          <w:szCs w:val="28"/>
        </w:rPr>
        <w:t xml:space="preserve"> </w:t>
      </w:r>
      <w:r w:rsidR="00710784">
        <w:rPr>
          <w:rFonts w:ascii="Times New Roman" w:hAnsi="Times New Roman"/>
          <w:color w:val="000000" w:themeColor="text1"/>
          <w:sz w:val="28"/>
          <w:szCs w:val="28"/>
        </w:rPr>
        <w:t xml:space="preserve">освоено - </w:t>
      </w:r>
      <w:r w:rsidR="00FA0721" w:rsidRPr="00FA0721">
        <w:rPr>
          <w:rFonts w:ascii="Times New Roman" w:hAnsi="Times New Roman"/>
          <w:color w:val="000000" w:themeColor="text1"/>
          <w:sz w:val="28"/>
          <w:szCs w:val="28"/>
        </w:rPr>
        <w:t>99,3</w:t>
      </w:r>
      <w:r w:rsidR="007E783D" w:rsidRPr="00FA0721">
        <w:rPr>
          <w:rFonts w:ascii="Times New Roman" w:hAnsi="Times New Roman"/>
          <w:color w:val="000000" w:themeColor="text1"/>
          <w:sz w:val="28"/>
          <w:szCs w:val="28"/>
        </w:rPr>
        <w:t xml:space="preserve"> тыс. руб., (</w:t>
      </w:r>
      <w:r w:rsidR="00FA0721">
        <w:rPr>
          <w:rFonts w:ascii="Times New Roman" w:hAnsi="Times New Roman"/>
          <w:color w:val="000000" w:themeColor="text1"/>
          <w:sz w:val="28"/>
          <w:szCs w:val="28"/>
        </w:rPr>
        <w:t>99,3</w:t>
      </w:r>
      <w:r w:rsidR="007E783D" w:rsidRPr="00FA0721">
        <w:rPr>
          <w:rFonts w:ascii="Times New Roman" w:hAnsi="Times New Roman"/>
          <w:color w:val="000000" w:themeColor="text1"/>
          <w:sz w:val="28"/>
          <w:szCs w:val="28"/>
        </w:rPr>
        <w:t xml:space="preserve"> % от плановых назначений). Приобретен</w:t>
      </w:r>
      <w:r w:rsidR="00FA0721">
        <w:rPr>
          <w:rFonts w:ascii="Times New Roman" w:hAnsi="Times New Roman"/>
          <w:color w:val="000000" w:themeColor="text1"/>
          <w:sz w:val="28"/>
          <w:szCs w:val="28"/>
        </w:rPr>
        <w:t>ы</w:t>
      </w:r>
      <w:r w:rsidR="00B862F8">
        <w:rPr>
          <w:rFonts w:ascii="Times New Roman" w:hAnsi="Times New Roman"/>
          <w:color w:val="000000" w:themeColor="text1"/>
          <w:sz w:val="28"/>
          <w:szCs w:val="28"/>
        </w:rPr>
        <w:t xml:space="preserve"> </w:t>
      </w:r>
      <w:r w:rsidR="00FA0721">
        <w:rPr>
          <w:rFonts w:ascii="Times New Roman" w:hAnsi="Times New Roman"/>
          <w:color w:val="000000" w:themeColor="text1"/>
          <w:sz w:val="28"/>
          <w:szCs w:val="28"/>
        </w:rPr>
        <w:t>одеяла шерстяные для пополнения запаса склада резерва.</w:t>
      </w:r>
    </w:p>
    <w:p w:rsidR="00A612F7" w:rsidRPr="00150D0A" w:rsidRDefault="009353D6" w:rsidP="009F69A3">
      <w:pPr>
        <w:tabs>
          <w:tab w:val="left" w:pos="709"/>
        </w:tabs>
        <w:spacing w:after="0" w:line="100" w:lineRule="atLeast"/>
        <w:ind w:firstLine="708"/>
        <w:jc w:val="both"/>
        <w:rPr>
          <w:rFonts w:ascii="Times New Roman" w:hAnsi="Times New Roman"/>
          <w:strike/>
          <w:color w:val="000000" w:themeColor="text1"/>
          <w:sz w:val="28"/>
          <w:szCs w:val="28"/>
        </w:rPr>
      </w:pPr>
      <w:r>
        <w:rPr>
          <w:rFonts w:ascii="Times New Roman" w:hAnsi="Times New Roman"/>
          <w:color w:val="E36C0A"/>
          <w:sz w:val="28"/>
          <w:szCs w:val="28"/>
        </w:rPr>
        <w:tab/>
      </w:r>
      <w:r w:rsidRPr="00150D0A">
        <w:rPr>
          <w:rFonts w:ascii="Times New Roman" w:hAnsi="Times New Roman"/>
          <w:color w:val="000000" w:themeColor="text1"/>
          <w:sz w:val="28"/>
          <w:szCs w:val="28"/>
        </w:rPr>
        <w:t xml:space="preserve">Два мероприятия </w:t>
      </w:r>
      <w:r w:rsidR="009F69A3" w:rsidRPr="00150D0A">
        <w:rPr>
          <w:rFonts w:ascii="Times New Roman" w:hAnsi="Times New Roman"/>
          <w:bCs/>
          <w:color w:val="000000" w:themeColor="text1"/>
          <w:sz w:val="28"/>
          <w:szCs w:val="28"/>
        </w:rPr>
        <w:t xml:space="preserve">и </w:t>
      </w:r>
      <w:r w:rsidRPr="00150D0A">
        <w:rPr>
          <w:rFonts w:ascii="Times New Roman" w:hAnsi="Times New Roman"/>
          <w:bCs/>
          <w:color w:val="000000" w:themeColor="text1"/>
          <w:sz w:val="28"/>
          <w:szCs w:val="28"/>
        </w:rPr>
        <w:t>два целевых показателя подпрограммы выполнены</w:t>
      </w:r>
      <w:r w:rsidR="00150D0A" w:rsidRPr="00150D0A">
        <w:rPr>
          <w:rFonts w:ascii="Times New Roman" w:hAnsi="Times New Roman"/>
          <w:bCs/>
          <w:strike/>
          <w:color w:val="000000" w:themeColor="text1"/>
          <w:sz w:val="28"/>
          <w:szCs w:val="28"/>
        </w:rPr>
        <w:t>.</w:t>
      </w:r>
    </w:p>
    <w:p w:rsidR="00DB0F9E" w:rsidRPr="00150D0A" w:rsidRDefault="00DB0F9E" w:rsidP="00DB0F9E">
      <w:pPr>
        <w:spacing w:after="0" w:line="100" w:lineRule="atLeast"/>
        <w:ind w:firstLine="697"/>
        <w:jc w:val="both"/>
        <w:rPr>
          <w:rFonts w:ascii="Times New Roman" w:hAnsi="Times New Roman"/>
          <w:color w:val="000000" w:themeColor="text1"/>
          <w:sz w:val="28"/>
          <w:szCs w:val="28"/>
        </w:rPr>
      </w:pPr>
      <w:r w:rsidRPr="00150D0A">
        <w:rPr>
          <w:rFonts w:ascii="Times New Roman" w:hAnsi="Times New Roman"/>
          <w:color w:val="000000" w:themeColor="text1"/>
          <w:sz w:val="28"/>
          <w:szCs w:val="28"/>
        </w:rPr>
        <w:lastRenderedPageBreak/>
        <w:t>Коэффициент оценки эффективности реализации подпрограммы</w:t>
      </w:r>
      <w:r w:rsidRPr="00150D0A">
        <w:rPr>
          <w:rFonts w:ascii="Times New Roman" w:hAnsi="Times New Roman"/>
          <w:b/>
          <w:color w:val="000000" w:themeColor="text1"/>
          <w:sz w:val="28"/>
          <w:szCs w:val="28"/>
        </w:rPr>
        <w:t xml:space="preserve">, </w:t>
      </w:r>
      <w:r w:rsidRPr="00150D0A">
        <w:rPr>
          <w:rFonts w:ascii="Times New Roman" w:hAnsi="Times New Roman"/>
          <w:color w:val="000000" w:themeColor="text1"/>
          <w:sz w:val="28"/>
          <w:szCs w:val="28"/>
        </w:rPr>
        <w:t xml:space="preserve">рассчитанный по </w:t>
      </w:r>
      <w:r w:rsidR="007A494E" w:rsidRPr="00150D0A">
        <w:rPr>
          <w:rFonts w:ascii="Times New Roman" w:hAnsi="Times New Roman"/>
          <w:color w:val="000000" w:themeColor="text1"/>
          <w:sz w:val="28"/>
          <w:szCs w:val="28"/>
        </w:rPr>
        <w:t>типовой</w:t>
      </w:r>
      <w:r w:rsidRPr="00150D0A">
        <w:rPr>
          <w:rFonts w:ascii="Times New Roman" w:hAnsi="Times New Roman"/>
          <w:color w:val="000000" w:themeColor="text1"/>
          <w:sz w:val="28"/>
          <w:szCs w:val="28"/>
        </w:rPr>
        <w:t xml:space="preserve"> методике,</w:t>
      </w:r>
      <w:r w:rsidR="00B862F8">
        <w:rPr>
          <w:rFonts w:ascii="Times New Roman" w:hAnsi="Times New Roman"/>
          <w:color w:val="000000" w:themeColor="text1"/>
          <w:sz w:val="28"/>
          <w:szCs w:val="28"/>
        </w:rPr>
        <w:t xml:space="preserve"> </w:t>
      </w:r>
      <w:r w:rsidRPr="00150D0A">
        <w:rPr>
          <w:rFonts w:ascii="Times New Roman" w:hAnsi="Times New Roman"/>
          <w:color w:val="000000" w:themeColor="text1"/>
          <w:sz w:val="28"/>
          <w:szCs w:val="28"/>
        </w:rPr>
        <w:t xml:space="preserve">равен </w:t>
      </w:r>
      <w:r w:rsidR="003653B9" w:rsidRPr="00150D0A">
        <w:rPr>
          <w:rFonts w:ascii="Times New Roman" w:hAnsi="Times New Roman"/>
          <w:color w:val="000000" w:themeColor="text1"/>
          <w:sz w:val="28"/>
          <w:szCs w:val="28"/>
        </w:rPr>
        <w:t>1</w:t>
      </w:r>
      <w:r w:rsidRPr="00150D0A">
        <w:rPr>
          <w:rFonts w:ascii="Times New Roman" w:hAnsi="Times New Roman"/>
          <w:color w:val="000000" w:themeColor="text1"/>
          <w:sz w:val="28"/>
          <w:szCs w:val="28"/>
        </w:rPr>
        <w:t xml:space="preserve">. Эффективность реализации подпрограммы признается </w:t>
      </w:r>
      <w:r w:rsidR="003653B9" w:rsidRPr="00150D0A">
        <w:rPr>
          <w:rFonts w:ascii="Times New Roman" w:hAnsi="Times New Roman"/>
          <w:color w:val="000000" w:themeColor="text1"/>
          <w:sz w:val="28"/>
          <w:szCs w:val="28"/>
        </w:rPr>
        <w:t>высокой</w:t>
      </w:r>
      <w:r w:rsidRPr="00150D0A">
        <w:rPr>
          <w:rFonts w:ascii="Times New Roman" w:hAnsi="Times New Roman"/>
          <w:color w:val="000000" w:themeColor="text1"/>
          <w:sz w:val="28"/>
          <w:szCs w:val="28"/>
        </w:rPr>
        <w:t>.</w:t>
      </w:r>
    </w:p>
    <w:p w:rsidR="00B44A33" w:rsidRPr="001865FA" w:rsidRDefault="00A612F7" w:rsidP="00B44A33">
      <w:pPr>
        <w:spacing w:after="0" w:line="100" w:lineRule="atLeast"/>
        <w:ind w:firstLine="697"/>
        <w:jc w:val="both"/>
        <w:rPr>
          <w:rFonts w:ascii="Times New Roman" w:hAnsi="Times New Roman"/>
          <w:sz w:val="28"/>
          <w:szCs w:val="28"/>
        </w:rPr>
      </w:pPr>
      <w:r w:rsidRPr="001865FA">
        <w:rPr>
          <w:rFonts w:ascii="Times New Roman" w:hAnsi="Times New Roman"/>
          <w:sz w:val="28"/>
          <w:szCs w:val="28"/>
        </w:rPr>
        <w:t xml:space="preserve">Эффективность реализации муниципальной программы рассчитана по </w:t>
      </w:r>
      <w:r w:rsidR="00B44A33" w:rsidRPr="001865FA">
        <w:rPr>
          <w:rFonts w:ascii="Times New Roman" w:hAnsi="Times New Roman"/>
          <w:sz w:val="28"/>
          <w:szCs w:val="28"/>
        </w:rPr>
        <w:t xml:space="preserve">типовой </w:t>
      </w:r>
      <w:r w:rsidRPr="001865FA">
        <w:rPr>
          <w:rFonts w:ascii="Times New Roman" w:hAnsi="Times New Roman"/>
          <w:sz w:val="28"/>
          <w:szCs w:val="28"/>
        </w:rPr>
        <w:t>методике</w:t>
      </w:r>
      <w:r w:rsidR="00B44A33" w:rsidRPr="001865FA">
        <w:rPr>
          <w:rFonts w:ascii="Times New Roman" w:hAnsi="Times New Roman"/>
          <w:sz w:val="28"/>
          <w:szCs w:val="28"/>
        </w:rPr>
        <w:t>, утвержденной постановлением администрации муниципального образования Кавказский район от 11 июля 2014 года № 1166 «Об утверждении Порядка принятия  решения о разработке, формирования, реализации и оценки эффективности реализации муниципальных программ муниципального образования Кавказский район»</w:t>
      </w:r>
      <w:r w:rsidR="00D12154">
        <w:rPr>
          <w:rFonts w:ascii="Times New Roman" w:hAnsi="Times New Roman"/>
          <w:sz w:val="28"/>
          <w:szCs w:val="28"/>
        </w:rPr>
        <w:t>.</w:t>
      </w:r>
    </w:p>
    <w:p w:rsidR="00A612F7" w:rsidRPr="003653B9" w:rsidRDefault="00A612F7">
      <w:pPr>
        <w:spacing w:after="0" w:line="100" w:lineRule="atLeast"/>
        <w:ind w:firstLine="697"/>
        <w:jc w:val="both"/>
        <w:rPr>
          <w:rFonts w:ascii="Times New Roman" w:hAnsi="Times New Roman"/>
          <w:color w:val="000000" w:themeColor="text1"/>
          <w:sz w:val="28"/>
          <w:szCs w:val="28"/>
        </w:rPr>
      </w:pPr>
      <w:r w:rsidRPr="001865FA">
        <w:rPr>
          <w:rFonts w:ascii="Times New Roman" w:hAnsi="Times New Roman"/>
          <w:sz w:val="28"/>
          <w:szCs w:val="28"/>
        </w:rPr>
        <w:t xml:space="preserve">Коэффициент оценки эффективности реализации муниципальной программы </w:t>
      </w:r>
      <w:r w:rsidR="00C0304A" w:rsidRPr="001865FA">
        <w:rPr>
          <w:rFonts w:ascii="Times New Roman" w:hAnsi="Times New Roman"/>
          <w:sz w:val="28"/>
          <w:szCs w:val="28"/>
        </w:rPr>
        <w:t xml:space="preserve">«Защита населения и территорий от чрезвычайных  ситуаций природного и техногенного характера» </w:t>
      </w:r>
      <w:r w:rsidRPr="003653B9">
        <w:rPr>
          <w:rFonts w:ascii="Times New Roman" w:hAnsi="Times New Roman"/>
          <w:color w:val="000000" w:themeColor="text1"/>
          <w:sz w:val="28"/>
          <w:szCs w:val="28"/>
        </w:rPr>
        <w:t xml:space="preserve">равен </w:t>
      </w:r>
      <w:r w:rsidR="00004D0D" w:rsidRPr="00004D0D">
        <w:rPr>
          <w:rFonts w:ascii="Times New Roman" w:hAnsi="Times New Roman"/>
          <w:color w:val="00B050"/>
          <w:sz w:val="28"/>
          <w:szCs w:val="28"/>
          <w:highlight w:val="yellow"/>
        </w:rPr>
        <w:t>0,97</w:t>
      </w:r>
      <w:r w:rsidR="00E97018" w:rsidRPr="003653B9">
        <w:rPr>
          <w:rFonts w:ascii="Times New Roman" w:hAnsi="Times New Roman"/>
          <w:color w:val="000000" w:themeColor="text1"/>
          <w:sz w:val="28"/>
          <w:szCs w:val="28"/>
        </w:rPr>
        <w:t>,</w:t>
      </w:r>
      <w:r w:rsidRPr="003653B9">
        <w:rPr>
          <w:rFonts w:ascii="Times New Roman" w:hAnsi="Times New Roman"/>
          <w:color w:val="000000" w:themeColor="text1"/>
          <w:sz w:val="28"/>
          <w:szCs w:val="28"/>
        </w:rPr>
        <w:t xml:space="preserve"> что соответствует высокой эффективности реализации программы.</w:t>
      </w:r>
    </w:p>
    <w:p w:rsidR="008B42E1" w:rsidRDefault="008B42E1">
      <w:pPr>
        <w:spacing w:after="0" w:line="100" w:lineRule="atLeast"/>
        <w:jc w:val="both"/>
        <w:rPr>
          <w:rFonts w:ascii="Times New Roman" w:hAnsi="Times New Roman"/>
          <w:sz w:val="28"/>
          <w:szCs w:val="28"/>
        </w:rPr>
      </w:pPr>
    </w:p>
    <w:p w:rsidR="009F69A3" w:rsidRPr="001865FA" w:rsidRDefault="009F69A3">
      <w:pPr>
        <w:spacing w:after="0" w:line="100" w:lineRule="atLeast"/>
        <w:jc w:val="both"/>
        <w:rPr>
          <w:rFonts w:ascii="Times New Roman" w:hAnsi="Times New Roman"/>
          <w:sz w:val="28"/>
          <w:szCs w:val="28"/>
        </w:rPr>
      </w:pPr>
    </w:p>
    <w:p w:rsidR="009F69A3" w:rsidRDefault="007E639F">
      <w:pPr>
        <w:spacing w:after="0" w:line="100" w:lineRule="atLeast"/>
        <w:jc w:val="both"/>
        <w:rPr>
          <w:rFonts w:ascii="Times New Roman" w:hAnsi="Times New Roman"/>
          <w:sz w:val="28"/>
          <w:szCs w:val="28"/>
        </w:rPr>
      </w:pPr>
      <w:r w:rsidRPr="001865FA">
        <w:rPr>
          <w:rFonts w:ascii="Times New Roman" w:hAnsi="Times New Roman"/>
          <w:sz w:val="28"/>
          <w:szCs w:val="28"/>
        </w:rPr>
        <w:t xml:space="preserve">Заместитель главы </w:t>
      </w:r>
    </w:p>
    <w:p w:rsidR="009F69A3" w:rsidRDefault="00150D0A">
      <w:pPr>
        <w:spacing w:after="0" w:line="100" w:lineRule="atLeast"/>
        <w:jc w:val="both"/>
        <w:rPr>
          <w:rFonts w:ascii="Times New Roman" w:hAnsi="Times New Roman"/>
          <w:sz w:val="28"/>
          <w:szCs w:val="28"/>
        </w:rPr>
      </w:pPr>
      <w:r>
        <w:rPr>
          <w:rFonts w:ascii="Times New Roman" w:hAnsi="Times New Roman"/>
          <w:sz w:val="28"/>
          <w:szCs w:val="28"/>
        </w:rPr>
        <w:t>М</w:t>
      </w:r>
      <w:r w:rsidR="007E639F" w:rsidRPr="001865FA">
        <w:rPr>
          <w:rFonts w:ascii="Times New Roman" w:hAnsi="Times New Roman"/>
          <w:sz w:val="28"/>
          <w:szCs w:val="28"/>
        </w:rPr>
        <w:t>униципального</w:t>
      </w:r>
      <w:r w:rsidR="00B862F8">
        <w:rPr>
          <w:rFonts w:ascii="Times New Roman" w:hAnsi="Times New Roman"/>
          <w:sz w:val="28"/>
          <w:szCs w:val="28"/>
        </w:rPr>
        <w:t xml:space="preserve"> </w:t>
      </w:r>
      <w:r w:rsidR="007E639F" w:rsidRPr="001865FA">
        <w:rPr>
          <w:rFonts w:ascii="Times New Roman" w:hAnsi="Times New Roman"/>
          <w:sz w:val="28"/>
          <w:szCs w:val="28"/>
        </w:rPr>
        <w:t xml:space="preserve">образования </w:t>
      </w:r>
    </w:p>
    <w:p w:rsidR="007E639F" w:rsidRPr="001865FA" w:rsidRDefault="007E639F">
      <w:pPr>
        <w:spacing w:after="0" w:line="100" w:lineRule="atLeast"/>
        <w:jc w:val="both"/>
        <w:rPr>
          <w:rFonts w:ascii="Times New Roman" w:hAnsi="Times New Roman"/>
          <w:sz w:val="28"/>
          <w:szCs w:val="28"/>
        </w:rPr>
      </w:pPr>
      <w:r w:rsidRPr="001865FA">
        <w:rPr>
          <w:rFonts w:ascii="Times New Roman" w:hAnsi="Times New Roman"/>
          <w:sz w:val="28"/>
          <w:szCs w:val="28"/>
        </w:rPr>
        <w:t xml:space="preserve">Кавказский район       </w:t>
      </w:r>
      <w:r w:rsidR="00B862F8">
        <w:rPr>
          <w:rFonts w:ascii="Times New Roman" w:hAnsi="Times New Roman"/>
          <w:sz w:val="28"/>
          <w:szCs w:val="28"/>
        </w:rPr>
        <w:t xml:space="preserve">                                                                        </w:t>
      </w:r>
      <w:r w:rsidR="00CC03E9">
        <w:rPr>
          <w:rFonts w:ascii="Times New Roman" w:hAnsi="Times New Roman"/>
          <w:sz w:val="28"/>
          <w:szCs w:val="28"/>
        </w:rPr>
        <w:t>Ляхов</w:t>
      </w:r>
      <w:r w:rsidR="00B862F8">
        <w:rPr>
          <w:rFonts w:ascii="Times New Roman" w:hAnsi="Times New Roman"/>
          <w:sz w:val="28"/>
          <w:szCs w:val="28"/>
        </w:rPr>
        <w:t xml:space="preserve">  </w:t>
      </w:r>
      <w:r w:rsidR="00275496">
        <w:rPr>
          <w:rFonts w:ascii="Times New Roman" w:hAnsi="Times New Roman"/>
          <w:sz w:val="28"/>
          <w:szCs w:val="28"/>
        </w:rPr>
        <w:t>О.М.</w:t>
      </w:r>
    </w:p>
    <w:p w:rsidR="00A612F7" w:rsidRPr="001865FA" w:rsidRDefault="00A612F7">
      <w:pPr>
        <w:spacing w:after="0" w:line="100" w:lineRule="atLeast"/>
        <w:jc w:val="both"/>
        <w:rPr>
          <w:rFonts w:ascii="Times New Roman" w:hAnsi="Times New Roman"/>
          <w:sz w:val="28"/>
          <w:szCs w:val="28"/>
        </w:rPr>
      </w:pPr>
    </w:p>
    <w:p w:rsidR="00A612F7" w:rsidRPr="001865FA" w:rsidRDefault="00A612F7">
      <w:pPr>
        <w:spacing w:after="0" w:line="100" w:lineRule="atLeast"/>
        <w:jc w:val="both"/>
        <w:rPr>
          <w:rFonts w:ascii="Times New Roman" w:hAnsi="Times New Roman"/>
          <w:b/>
          <w:sz w:val="28"/>
          <w:szCs w:val="28"/>
        </w:rPr>
      </w:pPr>
    </w:p>
    <w:p w:rsidR="00A612F7" w:rsidRPr="001865FA" w:rsidRDefault="00A612F7">
      <w:pPr>
        <w:spacing w:after="0" w:line="100" w:lineRule="atLeast"/>
        <w:rPr>
          <w:rFonts w:ascii="Times New Roman" w:hAnsi="Times New Roman"/>
          <w:sz w:val="28"/>
          <w:szCs w:val="28"/>
        </w:rPr>
      </w:pPr>
      <w:r w:rsidRPr="001865FA">
        <w:rPr>
          <w:rFonts w:ascii="Times New Roman" w:hAnsi="Times New Roman"/>
          <w:sz w:val="28"/>
          <w:szCs w:val="28"/>
        </w:rPr>
        <w:t xml:space="preserve">Начальник </w:t>
      </w:r>
      <w:r w:rsidR="009F69A3" w:rsidRPr="001865FA">
        <w:rPr>
          <w:rFonts w:ascii="Times New Roman" w:hAnsi="Times New Roman"/>
          <w:sz w:val="28"/>
          <w:szCs w:val="28"/>
        </w:rPr>
        <w:t>МКУ</w:t>
      </w:r>
    </w:p>
    <w:p w:rsidR="00A612F7" w:rsidRPr="001865FA" w:rsidRDefault="00A612F7">
      <w:pPr>
        <w:spacing w:after="0" w:line="100" w:lineRule="atLeast"/>
        <w:rPr>
          <w:rFonts w:ascii="Times New Roman" w:hAnsi="Times New Roman"/>
          <w:sz w:val="28"/>
          <w:szCs w:val="28"/>
        </w:rPr>
      </w:pPr>
      <w:r w:rsidRPr="001865FA">
        <w:rPr>
          <w:rFonts w:ascii="Times New Roman" w:hAnsi="Times New Roman"/>
          <w:sz w:val="28"/>
          <w:szCs w:val="28"/>
        </w:rPr>
        <w:t xml:space="preserve">«Управление по делам ГО и ЧС» </w:t>
      </w:r>
    </w:p>
    <w:p w:rsidR="00A612F7" w:rsidRPr="001865FA" w:rsidRDefault="00A612F7">
      <w:pPr>
        <w:spacing w:after="0" w:line="100" w:lineRule="atLeast"/>
        <w:rPr>
          <w:rFonts w:ascii="Times New Roman" w:hAnsi="Times New Roman"/>
          <w:sz w:val="28"/>
          <w:szCs w:val="28"/>
        </w:rPr>
      </w:pPr>
      <w:r w:rsidRPr="001865FA">
        <w:rPr>
          <w:rFonts w:ascii="Times New Roman" w:hAnsi="Times New Roman"/>
          <w:sz w:val="28"/>
          <w:szCs w:val="28"/>
        </w:rPr>
        <w:t xml:space="preserve">Кавказского района                     </w:t>
      </w:r>
      <w:r w:rsidR="00B862F8">
        <w:rPr>
          <w:rFonts w:ascii="Times New Roman" w:hAnsi="Times New Roman"/>
          <w:sz w:val="28"/>
          <w:szCs w:val="28"/>
        </w:rPr>
        <w:t xml:space="preserve">                                                             </w:t>
      </w:r>
      <w:r w:rsidR="000D1ADC">
        <w:rPr>
          <w:rFonts w:ascii="Times New Roman" w:hAnsi="Times New Roman"/>
          <w:sz w:val="28"/>
          <w:szCs w:val="28"/>
        </w:rPr>
        <w:t>Анохин</w:t>
      </w:r>
      <w:r w:rsidR="00B862F8">
        <w:rPr>
          <w:rFonts w:ascii="Times New Roman" w:hAnsi="Times New Roman"/>
          <w:sz w:val="28"/>
          <w:szCs w:val="28"/>
        </w:rPr>
        <w:t xml:space="preserve"> </w:t>
      </w:r>
      <w:r w:rsidR="00275496">
        <w:rPr>
          <w:rFonts w:ascii="Times New Roman" w:hAnsi="Times New Roman"/>
          <w:sz w:val="28"/>
          <w:szCs w:val="28"/>
        </w:rPr>
        <w:t>В.Г.</w:t>
      </w:r>
    </w:p>
    <w:p w:rsidR="00FE6940" w:rsidRPr="001865FA" w:rsidRDefault="00FE6940">
      <w:pPr>
        <w:spacing w:after="0" w:line="100" w:lineRule="atLeast"/>
        <w:rPr>
          <w:rFonts w:ascii="Times New Roman" w:hAnsi="Times New Roman"/>
          <w:sz w:val="28"/>
          <w:szCs w:val="28"/>
        </w:rPr>
      </w:pPr>
    </w:p>
    <w:p w:rsidR="00FE6940" w:rsidRPr="001865FA" w:rsidRDefault="00FE6940">
      <w:pPr>
        <w:spacing w:after="0" w:line="100" w:lineRule="atLeast"/>
        <w:rPr>
          <w:rFonts w:ascii="Times New Roman" w:hAnsi="Times New Roman"/>
          <w:sz w:val="28"/>
          <w:szCs w:val="28"/>
        </w:rPr>
      </w:pPr>
    </w:p>
    <w:p w:rsidR="00FE6940" w:rsidRPr="009F69A3" w:rsidRDefault="00FE6940" w:rsidP="009F69A3">
      <w:pPr>
        <w:widowControl w:val="0"/>
        <w:autoSpaceDE w:val="0"/>
        <w:autoSpaceDN w:val="0"/>
        <w:adjustRightInd w:val="0"/>
        <w:spacing w:after="0" w:line="240" w:lineRule="auto"/>
        <w:rPr>
          <w:rFonts w:ascii="Times New Roman" w:hAnsi="Times New Roman"/>
          <w:sz w:val="28"/>
          <w:szCs w:val="28"/>
        </w:rPr>
      </w:pPr>
    </w:p>
    <w:p w:rsidR="001D68B9" w:rsidRPr="009F69A3" w:rsidRDefault="001D68B9" w:rsidP="009F69A3">
      <w:pPr>
        <w:widowControl w:val="0"/>
        <w:autoSpaceDE w:val="0"/>
        <w:autoSpaceDN w:val="0"/>
        <w:adjustRightInd w:val="0"/>
        <w:spacing w:after="0" w:line="240" w:lineRule="auto"/>
        <w:rPr>
          <w:rFonts w:ascii="Times New Roman" w:hAnsi="Times New Roman"/>
          <w:sz w:val="28"/>
          <w:szCs w:val="28"/>
        </w:rPr>
      </w:pPr>
    </w:p>
    <w:p w:rsidR="001D68B9" w:rsidRPr="009F69A3" w:rsidRDefault="001D68B9" w:rsidP="009F69A3">
      <w:pPr>
        <w:widowControl w:val="0"/>
        <w:autoSpaceDE w:val="0"/>
        <w:autoSpaceDN w:val="0"/>
        <w:adjustRightInd w:val="0"/>
        <w:spacing w:after="0" w:line="240" w:lineRule="auto"/>
        <w:rPr>
          <w:rFonts w:ascii="Times New Roman" w:hAnsi="Times New Roman"/>
          <w:sz w:val="28"/>
          <w:szCs w:val="28"/>
        </w:rPr>
      </w:pPr>
    </w:p>
    <w:p w:rsidR="001D68B9" w:rsidRPr="009F69A3" w:rsidRDefault="001D68B9" w:rsidP="009F69A3">
      <w:pPr>
        <w:widowControl w:val="0"/>
        <w:autoSpaceDE w:val="0"/>
        <w:autoSpaceDN w:val="0"/>
        <w:adjustRightInd w:val="0"/>
        <w:spacing w:after="0" w:line="240" w:lineRule="auto"/>
        <w:rPr>
          <w:rFonts w:ascii="Times New Roman" w:hAnsi="Times New Roman"/>
          <w:sz w:val="28"/>
          <w:szCs w:val="28"/>
        </w:rPr>
      </w:pPr>
    </w:p>
    <w:p w:rsidR="001D68B9" w:rsidRPr="009F69A3" w:rsidRDefault="001D68B9" w:rsidP="009F69A3">
      <w:pPr>
        <w:widowControl w:val="0"/>
        <w:autoSpaceDE w:val="0"/>
        <w:autoSpaceDN w:val="0"/>
        <w:adjustRightInd w:val="0"/>
        <w:spacing w:after="0" w:line="240" w:lineRule="auto"/>
        <w:rPr>
          <w:rFonts w:ascii="Times New Roman" w:hAnsi="Times New Roman"/>
          <w:sz w:val="28"/>
          <w:szCs w:val="28"/>
        </w:rPr>
      </w:pPr>
    </w:p>
    <w:p w:rsidR="001D68B9" w:rsidRPr="009F69A3" w:rsidRDefault="001D68B9" w:rsidP="009F69A3">
      <w:pPr>
        <w:widowControl w:val="0"/>
        <w:autoSpaceDE w:val="0"/>
        <w:autoSpaceDN w:val="0"/>
        <w:adjustRightInd w:val="0"/>
        <w:spacing w:after="0" w:line="240" w:lineRule="auto"/>
        <w:rPr>
          <w:rFonts w:ascii="Times New Roman" w:hAnsi="Times New Roman"/>
          <w:sz w:val="28"/>
          <w:szCs w:val="28"/>
        </w:rPr>
      </w:pPr>
    </w:p>
    <w:p w:rsidR="001D68B9" w:rsidRPr="009F69A3" w:rsidRDefault="001D68B9" w:rsidP="009F69A3">
      <w:pPr>
        <w:widowControl w:val="0"/>
        <w:autoSpaceDE w:val="0"/>
        <w:autoSpaceDN w:val="0"/>
        <w:adjustRightInd w:val="0"/>
        <w:spacing w:after="0" w:line="240" w:lineRule="auto"/>
        <w:rPr>
          <w:rFonts w:ascii="Times New Roman" w:hAnsi="Times New Roman"/>
          <w:sz w:val="28"/>
          <w:szCs w:val="28"/>
        </w:rPr>
      </w:pPr>
    </w:p>
    <w:p w:rsidR="00802824" w:rsidRPr="009F69A3" w:rsidRDefault="00802824" w:rsidP="009F69A3">
      <w:pPr>
        <w:widowControl w:val="0"/>
        <w:autoSpaceDE w:val="0"/>
        <w:autoSpaceDN w:val="0"/>
        <w:adjustRightInd w:val="0"/>
        <w:spacing w:after="0" w:line="240" w:lineRule="auto"/>
        <w:rPr>
          <w:rFonts w:ascii="Times New Roman" w:hAnsi="Times New Roman"/>
          <w:sz w:val="28"/>
          <w:szCs w:val="28"/>
        </w:rPr>
      </w:pPr>
    </w:p>
    <w:p w:rsidR="003653B9" w:rsidRPr="009F69A3" w:rsidRDefault="003653B9" w:rsidP="009F69A3">
      <w:pPr>
        <w:widowControl w:val="0"/>
        <w:autoSpaceDE w:val="0"/>
        <w:autoSpaceDN w:val="0"/>
        <w:adjustRightInd w:val="0"/>
        <w:spacing w:after="0" w:line="240" w:lineRule="auto"/>
        <w:rPr>
          <w:rFonts w:ascii="Times New Roman" w:hAnsi="Times New Roman"/>
          <w:sz w:val="28"/>
          <w:szCs w:val="28"/>
        </w:rPr>
      </w:pPr>
    </w:p>
    <w:p w:rsidR="00802824" w:rsidRPr="009F69A3" w:rsidRDefault="00802824" w:rsidP="009F69A3">
      <w:pPr>
        <w:widowControl w:val="0"/>
        <w:autoSpaceDE w:val="0"/>
        <w:autoSpaceDN w:val="0"/>
        <w:adjustRightInd w:val="0"/>
        <w:spacing w:after="0" w:line="240" w:lineRule="auto"/>
        <w:rPr>
          <w:rFonts w:ascii="Times New Roman" w:hAnsi="Times New Roman"/>
          <w:sz w:val="28"/>
          <w:szCs w:val="28"/>
        </w:rPr>
      </w:pPr>
    </w:p>
    <w:p w:rsidR="009830AD" w:rsidRPr="009F69A3" w:rsidRDefault="009830AD" w:rsidP="009F69A3">
      <w:pPr>
        <w:widowControl w:val="0"/>
        <w:autoSpaceDE w:val="0"/>
        <w:autoSpaceDN w:val="0"/>
        <w:adjustRightInd w:val="0"/>
        <w:spacing w:after="0" w:line="240" w:lineRule="auto"/>
        <w:rPr>
          <w:rFonts w:ascii="Times New Roman" w:hAnsi="Times New Roman"/>
          <w:sz w:val="28"/>
          <w:szCs w:val="28"/>
        </w:rPr>
      </w:pPr>
    </w:p>
    <w:p w:rsidR="00E641CC" w:rsidRPr="009F69A3" w:rsidRDefault="00E641CC" w:rsidP="009F69A3">
      <w:pPr>
        <w:widowControl w:val="0"/>
        <w:autoSpaceDE w:val="0"/>
        <w:autoSpaceDN w:val="0"/>
        <w:adjustRightInd w:val="0"/>
        <w:spacing w:after="0" w:line="240" w:lineRule="auto"/>
        <w:rPr>
          <w:rFonts w:ascii="Times New Roman" w:hAnsi="Times New Roman"/>
          <w:sz w:val="28"/>
          <w:szCs w:val="28"/>
        </w:rPr>
      </w:pPr>
    </w:p>
    <w:p w:rsidR="009830AD" w:rsidRPr="009F69A3" w:rsidRDefault="009830AD" w:rsidP="009F69A3">
      <w:pPr>
        <w:widowControl w:val="0"/>
        <w:autoSpaceDE w:val="0"/>
        <w:autoSpaceDN w:val="0"/>
        <w:adjustRightInd w:val="0"/>
        <w:spacing w:after="0" w:line="240" w:lineRule="auto"/>
        <w:rPr>
          <w:rFonts w:ascii="Times New Roman" w:hAnsi="Times New Roman"/>
          <w:sz w:val="28"/>
          <w:szCs w:val="28"/>
        </w:rPr>
      </w:pPr>
    </w:p>
    <w:p w:rsidR="00150D0A" w:rsidRDefault="00150D0A" w:rsidP="00D12154">
      <w:pPr>
        <w:widowControl w:val="0"/>
        <w:autoSpaceDE w:val="0"/>
        <w:autoSpaceDN w:val="0"/>
        <w:adjustRightInd w:val="0"/>
        <w:spacing w:after="0" w:line="240" w:lineRule="auto"/>
        <w:rPr>
          <w:rFonts w:ascii="Times New Roman" w:hAnsi="Times New Roman"/>
          <w:sz w:val="28"/>
          <w:szCs w:val="28"/>
        </w:rPr>
      </w:pPr>
    </w:p>
    <w:p w:rsidR="00D12154" w:rsidRDefault="00D12154" w:rsidP="00D12154">
      <w:pPr>
        <w:widowControl w:val="0"/>
        <w:autoSpaceDE w:val="0"/>
        <w:autoSpaceDN w:val="0"/>
        <w:adjustRightInd w:val="0"/>
        <w:spacing w:after="0" w:line="240" w:lineRule="auto"/>
        <w:rPr>
          <w:rFonts w:ascii="Times New Roman" w:hAnsi="Times New Roman"/>
          <w:b/>
          <w:sz w:val="28"/>
          <w:szCs w:val="28"/>
        </w:rPr>
      </w:pPr>
    </w:p>
    <w:p w:rsidR="00150D0A" w:rsidRDefault="00150D0A" w:rsidP="009F69A3">
      <w:pPr>
        <w:widowControl w:val="0"/>
        <w:autoSpaceDE w:val="0"/>
        <w:autoSpaceDN w:val="0"/>
        <w:adjustRightInd w:val="0"/>
        <w:spacing w:after="0" w:line="240" w:lineRule="auto"/>
        <w:jc w:val="center"/>
        <w:rPr>
          <w:rFonts w:ascii="Times New Roman" w:hAnsi="Times New Roman"/>
          <w:b/>
          <w:sz w:val="28"/>
          <w:szCs w:val="28"/>
        </w:rPr>
      </w:pPr>
    </w:p>
    <w:p w:rsidR="00150D0A" w:rsidRDefault="00150D0A" w:rsidP="009F69A3">
      <w:pPr>
        <w:widowControl w:val="0"/>
        <w:autoSpaceDE w:val="0"/>
        <w:autoSpaceDN w:val="0"/>
        <w:adjustRightInd w:val="0"/>
        <w:spacing w:after="0" w:line="240" w:lineRule="auto"/>
        <w:jc w:val="center"/>
        <w:rPr>
          <w:rFonts w:ascii="Times New Roman" w:hAnsi="Times New Roman"/>
          <w:b/>
          <w:sz w:val="28"/>
          <w:szCs w:val="28"/>
        </w:rPr>
      </w:pPr>
    </w:p>
    <w:p w:rsidR="00150D0A" w:rsidRDefault="00150D0A" w:rsidP="009F69A3">
      <w:pPr>
        <w:widowControl w:val="0"/>
        <w:autoSpaceDE w:val="0"/>
        <w:autoSpaceDN w:val="0"/>
        <w:adjustRightInd w:val="0"/>
        <w:spacing w:after="0" w:line="240" w:lineRule="auto"/>
        <w:jc w:val="center"/>
        <w:rPr>
          <w:rFonts w:ascii="Times New Roman" w:hAnsi="Times New Roman"/>
          <w:b/>
          <w:sz w:val="28"/>
          <w:szCs w:val="28"/>
        </w:rPr>
      </w:pPr>
    </w:p>
    <w:p w:rsidR="00150D0A" w:rsidRDefault="00150D0A" w:rsidP="009F69A3">
      <w:pPr>
        <w:widowControl w:val="0"/>
        <w:autoSpaceDE w:val="0"/>
        <w:autoSpaceDN w:val="0"/>
        <w:adjustRightInd w:val="0"/>
        <w:spacing w:after="0" w:line="240" w:lineRule="auto"/>
        <w:jc w:val="center"/>
        <w:rPr>
          <w:rFonts w:ascii="Times New Roman" w:hAnsi="Times New Roman"/>
          <w:b/>
          <w:sz w:val="28"/>
          <w:szCs w:val="28"/>
        </w:rPr>
      </w:pPr>
    </w:p>
    <w:p w:rsidR="00150D0A" w:rsidRDefault="00150D0A" w:rsidP="009F69A3">
      <w:pPr>
        <w:widowControl w:val="0"/>
        <w:autoSpaceDE w:val="0"/>
        <w:autoSpaceDN w:val="0"/>
        <w:adjustRightInd w:val="0"/>
        <w:spacing w:after="0" w:line="240" w:lineRule="auto"/>
        <w:jc w:val="center"/>
        <w:rPr>
          <w:rFonts w:ascii="Times New Roman" w:hAnsi="Times New Roman"/>
          <w:b/>
          <w:sz w:val="28"/>
          <w:szCs w:val="28"/>
        </w:rPr>
      </w:pPr>
    </w:p>
    <w:p w:rsidR="00150D0A" w:rsidRDefault="00150D0A" w:rsidP="009F69A3">
      <w:pPr>
        <w:widowControl w:val="0"/>
        <w:autoSpaceDE w:val="0"/>
        <w:autoSpaceDN w:val="0"/>
        <w:adjustRightInd w:val="0"/>
        <w:spacing w:after="0" w:line="240" w:lineRule="auto"/>
        <w:jc w:val="center"/>
        <w:rPr>
          <w:rFonts w:ascii="Times New Roman" w:hAnsi="Times New Roman"/>
          <w:b/>
          <w:sz w:val="28"/>
          <w:szCs w:val="28"/>
        </w:rPr>
      </w:pPr>
    </w:p>
    <w:p w:rsidR="00FE6940" w:rsidRPr="001865FA" w:rsidRDefault="00FE6940" w:rsidP="009F69A3">
      <w:pPr>
        <w:widowControl w:val="0"/>
        <w:autoSpaceDE w:val="0"/>
        <w:autoSpaceDN w:val="0"/>
        <w:adjustRightInd w:val="0"/>
        <w:spacing w:after="0" w:line="240" w:lineRule="auto"/>
        <w:jc w:val="center"/>
        <w:rPr>
          <w:rFonts w:ascii="Times New Roman" w:hAnsi="Times New Roman"/>
          <w:b/>
          <w:sz w:val="28"/>
          <w:szCs w:val="28"/>
        </w:rPr>
      </w:pPr>
      <w:r w:rsidRPr="001865FA">
        <w:rPr>
          <w:rFonts w:ascii="Times New Roman" w:hAnsi="Times New Roman"/>
          <w:b/>
          <w:sz w:val="28"/>
          <w:szCs w:val="28"/>
        </w:rPr>
        <w:lastRenderedPageBreak/>
        <w:t>Расчет оценки эффективности реализации программы «Защита населени</w:t>
      </w:r>
      <w:r w:rsidR="009F69A3">
        <w:rPr>
          <w:rFonts w:ascii="Times New Roman" w:hAnsi="Times New Roman"/>
          <w:b/>
          <w:sz w:val="28"/>
          <w:szCs w:val="28"/>
        </w:rPr>
        <w:t xml:space="preserve">я и территорий от чрезвычайных </w:t>
      </w:r>
      <w:r w:rsidRPr="001865FA">
        <w:rPr>
          <w:rFonts w:ascii="Times New Roman" w:hAnsi="Times New Roman"/>
          <w:b/>
          <w:sz w:val="28"/>
          <w:szCs w:val="28"/>
        </w:rPr>
        <w:t>ситуаций природного и техногенного характера»</w:t>
      </w:r>
      <w:r w:rsidR="00CA2597">
        <w:rPr>
          <w:rFonts w:ascii="Times New Roman" w:hAnsi="Times New Roman"/>
          <w:b/>
          <w:sz w:val="28"/>
          <w:szCs w:val="28"/>
        </w:rPr>
        <w:t xml:space="preserve"> </w:t>
      </w:r>
      <w:r w:rsidRPr="001865FA">
        <w:rPr>
          <w:rFonts w:ascii="Times New Roman" w:hAnsi="Times New Roman"/>
          <w:b/>
          <w:sz w:val="28"/>
          <w:szCs w:val="28"/>
        </w:rPr>
        <w:t>за 20</w:t>
      </w:r>
      <w:r w:rsidR="000D1ADC">
        <w:rPr>
          <w:rFonts w:ascii="Times New Roman" w:hAnsi="Times New Roman"/>
          <w:b/>
          <w:sz w:val="28"/>
          <w:szCs w:val="28"/>
        </w:rPr>
        <w:t>20</w:t>
      </w:r>
      <w:r w:rsidRPr="001865FA">
        <w:rPr>
          <w:rFonts w:ascii="Times New Roman" w:hAnsi="Times New Roman"/>
          <w:b/>
          <w:sz w:val="28"/>
          <w:szCs w:val="28"/>
        </w:rPr>
        <w:t xml:space="preserve"> год</w:t>
      </w:r>
    </w:p>
    <w:p w:rsidR="005D7F3C" w:rsidRPr="001A04A2" w:rsidRDefault="005D7F3C" w:rsidP="005D7F3C">
      <w:pPr>
        <w:pStyle w:val="aa"/>
        <w:spacing w:after="0" w:line="240" w:lineRule="auto"/>
        <w:ind w:left="709"/>
        <w:jc w:val="both"/>
        <w:rPr>
          <w:rFonts w:ascii="Times New Roman" w:hAnsi="Times New Roman"/>
          <w:color w:val="FF0000"/>
          <w:sz w:val="28"/>
          <w:szCs w:val="28"/>
        </w:rPr>
      </w:pPr>
    </w:p>
    <w:p w:rsidR="00FE6940" w:rsidRPr="0087515E" w:rsidRDefault="00FE6940" w:rsidP="00FE6940">
      <w:pPr>
        <w:spacing w:after="0" w:line="240" w:lineRule="auto"/>
        <w:jc w:val="both"/>
        <w:rPr>
          <w:rFonts w:ascii="Times New Roman" w:hAnsi="Times New Roman"/>
          <w:strike/>
          <w:color w:val="FF0000"/>
          <w:sz w:val="28"/>
          <w:szCs w:val="28"/>
        </w:rPr>
      </w:pPr>
    </w:p>
    <w:p w:rsidR="001A04A2" w:rsidRPr="00150D0A" w:rsidRDefault="001A04A2" w:rsidP="00FE6940">
      <w:pPr>
        <w:widowControl w:val="0"/>
        <w:autoSpaceDE w:val="0"/>
        <w:autoSpaceDN w:val="0"/>
        <w:adjustRightInd w:val="0"/>
        <w:spacing w:after="0" w:line="240" w:lineRule="auto"/>
        <w:jc w:val="both"/>
        <w:rPr>
          <w:rFonts w:ascii="Times New Roman" w:hAnsi="Times New Roman"/>
          <w:color w:val="000000" w:themeColor="text1"/>
          <w:sz w:val="28"/>
          <w:szCs w:val="28"/>
        </w:rPr>
      </w:pPr>
    </w:p>
    <w:p w:rsidR="00FE6940" w:rsidRPr="00150D0A" w:rsidRDefault="001A04A2" w:rsidP="001A04A2">
      <w:pPr>
        <w:spacing w:after="0" w:line="240" w:lineRule="auto"/>
        <w:jc w:val="center"/>
        <w:rPr>
          <w:rFonts w:ascii="Times New Roman" w:hAnsi="Times New Roman"/>
          <w:color w:val="000000" w:themeColor="text1"/>
          <w:sz w:val="28"/>
          <w:szCs w:val="28"/>
          <w:u w:val="single"/>
        </w:rPr>
      </w:pPr>
      <w:r w:rsidRPr="00150D0A">
        <w:rPr>
          <w:rFonts w:ascii="Times New Roman" w:hAnsi="Times New Roman"/>
          <w:color w:val="000000" w:themeColor="text1"/>
          <w:sz w:val="28"/>
          <w:szCs w:val="28"/>
          <w:u w:val="single"/>
        </w:rPr>
        <w:t>Подпрограмма «Мероприятия по предупреждению и ликвидации чрезвычайных ситуаций, стихийных бедствий и их последствий и обучение населения в области гражданской обороны и чрезвычайных ситуаций в муниципальном образовании Кавказский район»</w:t>
      </w:r>
    </w:p>
    <w:p w:rsidR="001A04A2" w:rsidRPr="00150D0A" w:rsidRDefault="001A04A2" w:rsidP="001A04A2">
      <w:pPr>
        <w:spacing w:after="0" w:line="240" w:lineRule="auto"/>
        <w:jc w:val="center"/>
        <w:rPr>
          <w:rFonts w:ascii="Times New Roman" w:hAnsi="Times New Roman"/>
          <w:color w:val="000000" w:themeColor="text1"/>
          <w:sz w:val="28"/>
          <w:szCs w:val="28"/>
          <w:u w:val="single"/>
        </w:rPr>
      </w:pPr>
    </w:p>
    <w:p w:rsidR="009F69A3" w:rsidRPr="00150D0A" w:rsidRDefault="009F69A3" w:rsidP="009F69A3">
      <w:pPr>
        <w:widowControl w:val="0"/>
        <w:autoSpaceDE w:val="0"/>
        <w:autoSpaceDN w:val="0"/>
        <w:adjustRightInd w:val="0"/>
        <w:spacing w:after="0" w:line="240" w:lineRule="auto"/>
        <w:jc w:val="center"/>
        <w:rPr>
          <w:rFonts w:ascii="Times New Roman" w:hAnsi="Times New Roman"/>
          <w:bCs/>
          <w:strike/>
          <w:color w:val="000000" w:themeColor="text1"/>
          <w:sz w:val="28"/>
          <w:szCs w:val="28"/>
        </w:rPr>
      </w:pPr>
      <w:r w:rsidRPr="00150D0A">
        <w:rPr>
          <w:rFonts w:ascii="Times New Roman" w:eastAsia="Calibri" w:hAnsi="Times New Roman"/>
          <w:bCs/>
          <w:color w:val="000000" w:themeColor="text1"/>
          <w:sz w:val="28"/>
          <w:szCs w:val="28"/>
        </w:rPr>
        <w:t>1. Оценка степени реализации мероприятий</w:t>
      </w:r>
    </w:p>
    <w:p w:rsidR="009F69A3" w:rsidRPr="00150D0A" w:rsidRDefault="009F69A3" w:rsidP="009F69A3">
      <w:pPr>
        <w:spacing w:after="0" w:line="240" w:lineRule="auto"/>
        <w:ind w:firstLine="709"/>
        <w:jc w:val="both"/>
        <w:rPr>
          <w:rFonts w:ascii="Times New Roman" w:eastAsia="Calibri" w:hAnsi="Times New Roman"/>
          <w:bCs/>
          <w:color w:val="000000" w:themeColor="text1"/>
          <w:sz w:val="28"/>
          <w:szCs w:val="28"/>
        </w:rPr>
      </w:pPr>
      <w:r w:rsidRPr="00150D0A">
        <w:rPr>
          <w:rFonts w:ascii="Times New Roman" w:eastAsia="Calibri" w:hAnsi="Times New Roman"/>
          <w:bCs/>
          <w:color w:val="000000" w:themeColor="text1"/>
          <w:sz w:val="28"/>
          <w:szCs w:val="28"/>
        </w:rPr>
        <w:t>1.1. Для оценки степени реализации основного мероприятия и  мероприятий подпрограмм (ведомственной целевой программы) определяется степень выполнения показателя непосредственного результата мероприятия (далее - непосредственный результат).</w:t>
      </w:r>
    </w:p>
    <w:p w:rsidR="009F69A3" w:rsidRPr="00150D0A" w:rsidRDefault="009F69A3" w:rsidP="009F69A3">
      <w:pPr>
        <w:spacing w:after="0" w:line="240" w:lineRule="auto"/>
        <w:ind w:firstLine="709"/>
        <w:jc w:val="both"/>
        <w:rPr>
          <w:rFonts w:ascii="Times New Roman" w:eastAsia="Calibri" w:hAnsi="Times New Roman"/>
          <w:bCs/>
          <w:color w:val="000000" w:themeColor="text1"/>
          <w:sz w:val="28"/>
          <w:szCs w:val="28"/>
        </w:rPr>
      </w:pPr>
      <w:r w:rsidRPr="00150D0A">
        <w:rPr>
          <w:rFonts w:ascii="Times New Roman" w:eastAsia="Calibri" w:hAnsi="Times New Roman"/>
          <w:bCs/>
          <w:color w:val="000000" w:themeColor="text1"/>
          <w:sz w:val="28"/>
          <w:szCs w:val="28"/>
        </w:rPr>
        <w:t>1.2. Степень выполнения непосредственного результата рассчитывается по следующей формуле:</w:t>
      </w:r>
    </w:p>
    <w:p w:rsidR="009F69A3" w:rsidRPr="00150D0A" w:rsidRDefault="009F69A3" w:rsidP="009F69A3">
      <w:pPr>
        <w:spacing w:after="0" w:line="240" w:lineRule="auto"/>
        <w:ind w:firstLine="709"/>
        <w:jc w:val="both"/>
        <w:rPr>
          <w:rFonts w:ascii="Times New Roman" w:eastAsia="Calibri" w:hAnsi="Times New Roman"/>
          <w:bCs/>
          <w:color w:val="000000" w:themeColor="text1"/>
          <w:sz w:val="28"/>
          <w:szCs w:val="28"/>
        </w:rPr>
      </w:pPr>
      <w:r w:rsidRPr="00150D0A">
        <w:rPr>
          <w:rFonts w:ascii="Times New Roman" w:eastAsia="Calibri" w:hAnsi="Times New Roman"/>
          <w:bCs/>
          <w:color w:val="000000" w:themeColor="text1"/>
          <w:sz w:val="28"/>
          <w:szCs w:val="28"/>
        </w:rPr>
        <w:t>для непосредственных результатов, желаемой тенденцией развития которых является увеличение значений:</w:t>
      </w:r>
    </w:p>
    <w:p w:rsidR="009F69A3" w:rsidRPr="00150D0A" w:rsidRDefault="009F69A3" w:rsidP="009F69A3">
      <w:pPr>
        <w:spacing w:after="0" w:line="240" w:lineRule="auto"/>
        <w:ind w:firstLine="709"/>
        <w:jc w:val="both"/>
        <w:rPr>
          <w:rFonts w:ascii="Times New Roman" w:eastAsia="Calibri" w:hAnsi="Times New Roman"/>
          <w:bCs/>
          <w:color w:val="000000" w:themeColor="text1"/>
          <w:sz w:val="28"/>
          <w:szCs w:val="28"/>
        </w:rPr>
      </w:pPr>
      <w:proofErr w:type="spellStart"/>
      <w:r w:rsidRPr="00150D0A">
        <w:rPr>
          <w:rFonts w:ascii="Times New Roman" w:eastAsia="Calibri" w:hAnsi="Times New Roman"/>
          <w:bCs/>
          <w:color w:val="000000" w:themeColor="text1"/>
          <w:sz w:val="28"/>
          <w:szCs w:val="28"/>
        </w:rPr>
        <w:t>СВнр</w:t>
      </w:r>
      <w:proofErr w:type="spellEnd"/>
      <w:r w:rsidRPr="00150D0A">
        <w:rPr>
          <w:rFonts w:ascii="Times New Roman" w:eastAsia="Calibri" w:hAnsi="Times New Roman"/>
          <w:bCs/>
          <w:color w:val="000000" w:themeColor="text1"/>
          <w:sz w:val="28"/>
          <w:szCs w:val="28"/>
        </w:rPr>
        <w:t xml:space="preserve"> = </w:t>
      </w:r>
      <w:proofErr w:type="spellStart"/>
      <w:r w:rsidRPr="00150D0A">
        <w:rPr>
          <w:rFonts w:ascii="Times New Roman" w:eastAsia="Calibri" w:hAnsi="Times New Roman"/>
          <w:bCs/>
          <w:color w:val="000000" w:themeColor="text1"/>
          <w:sz w:val="28"/>
          <w:szCs w:val="28"/>
        </w:rPr>
        <w:t>НРф</w:t>
      </w:r>
      <w:proofErr w:type="spellEnd"/>
      <w:r w:rsidRPr="00150D0A">
        <w:rPr>
          <w:rFonts w:ascii="Times New Roman" w:eastAsia="Calibri" w:hAnsi="Times New Roman"/>
          <w:bCs/>
          <w:color w:val="000000" w:themeColor="text1"/>
          <w:sz w:val="28"/>
          <w:szCs w:val="28"/>
        </w:rPr>
        <w:t xml:space="preserve"> / </w:t>
      </w:r>
      <w:proofErr w:type="spellStart"/>
      <w:r w:rsidRPr="00150D0A">
        <w:rPr>
          <w:rFonts w:ascii="Times New Roman" w:eastAsia="Calibri" w:hAnsi="Times New Roman"/>
          <w:bCs/>
          <w:color w:val="000000" w:themeColor="text1"/>
          <w:sz w:val="28"/>
          <w:szCs w:val="28"/>
        </w:rPr>
        <w:t>НРп</w:t>
      </w:r>
      <w:proofErr w:type="spellEnd"/>
      <w:r w:rsidRPr="00150D0A">
        <w:rPr>
          <w:rFonts w:ascii="Times New Roman" w:eastAsia="Calibri" w:hAnsi="Times New Roman"/>
          <w:bCs/>
          <w:color w:val="000000" w:themeColor="text1"/>
          <w:sz w:val="28"/>
          <w:szCs w:val="28"/>
        </w:rPr>
        <w:t>;</w:t>
      </w:r>
    </w:p>
    <w:p w:rsidR="009F69A3" w:rsidRPr="00150D0A" w:rsidRDefault="009F69A3" w:rsidP="009F69A3">
      <w:pPr>
        <w:spacing w:after="0" w:line="240" w:lineRule="auto"/>
        <w:ind w:firstLine="709"/>
        <w:jc w:val="both"/>
        <w:rPr>
          <w:rFonts w:ascii="Times New Roman" w:eastAsia="Calibri" w:hAnsi="Times New Roman"/>
          <w:bCs/>
          <w:color w:val="000000" w:themeColor="text1"/>
          <w:sz w:val="28"/>
          <w:szCs w:val="28"/>
        </w:rPr>
      </w:pPr>
      <w:r w:rsidRPr="00150D0A">
        <w:rPr>
          <w:rFonts w:ascii="Times New Roman" w:eastAsia="Calibri" w:hAnsi="Times New Roman"/>
          <w:bCs/>
          <w:color w:val="000000" w:themeColor="text1"/>
          <w:sz w:val="28"/>
          <w:szCs w:val="28"/>
        </w:rPr>
        <w:t>для непосредственных результатов, желаемой тенденцией развития которых является снижение значений:</w:t>
      </w:r>
    </w:p>
    <w:p w:rsidR="009F69A3" w:rsidRPr="00150D0A" w:rsidRDefault="009F69A3" w:rsidP="009F69A3">
      <w:pPr>
        <w:spacing w:after="0" w:line="240" w:lineRule="auto"/>
        <w:ind w:firstLine="709"/>
        <w:jc w:val="both"/>
        <w:rPr>
          <w:rFonts w:ascii="Times New Roman" w:eastAsia="Calibri" w:hAnsi="Times New Roman"/>
          <w:bCs/>
          <w:color w:val="000000" w:themeColor="text1"/>
          <w:sz w:val="28"/>
          <w:szCs w:val="28"/>
        </w:rPr>
      </w:pPr>
      <w:proofErr w:type="spellStart"/>
      <w:r w:rsidRPr="00150D0A">
        <w:rPr>
          <w:rFonts w:ascii="Times New Roman" w:eastAsia="Calibri" w:hAnsi="Times New Roman"/>
          <w:bCs/>
          <w:color w:val="000000" w:themeColor="text1"/>
          <w:sz w:val="28"/>
          <w:szCs w:val="28"/>
        </w:rPr>
        <w:t>СВнр</w:t>
      </w:r>
      <w:proofErr w:type="spellEnd"/>
      <w:r w:rsidRPr="00150D0A">
        <w:rPr>
          <w:rFonts w:ascii="Times New Roman" w:eastAsia="Calibri" w:hAnsi="Times New Roman"/>
          <w:bCs/>
          <w:color w:val="000000" w:themeColor="text1"/>
          <w:sz w:val="28"/>
          <w:szCs w:val="28"/>
        </w:rPr>
        <w:t xml:space="preserve"> = </w:t>
      </w:r>
      <w:proofErr w:type="spellStart"/>
      <w:r w:rsidRPr="00150D0A">
        <w:rPr>
          <w:rFonts w:ascii="Times New Roman" w:eastAsia="Calibri" w:hAnsi="Times New Roman"/>
          <w:bCs/>
          <w:color w:val="000000" w:themeColor="text1"/>
          <w:sz w:val="28"/>
          <w:szCs w:val="28"/>
        </w:rPr>
        <w:t>НРп</w:t>
      </w:r>
      <w:proofErr w:type="spellEnd"/>
      <w:r w:rsidRPr="00150D0A">
        <w:rPr>
          <w:rFonts w:ascii="Times New Roman" w:eastAsia="Calibri" w:hAnsi="Times New Roman"/>
          <w:bCs/>
          <w:color w:val="000000" w:themeColor="text1"/>
          <w:sz w:val="28"/>
          <w:szCs w:val="28"/>
        </w:rPr>
        <w:t xml:space="preserve"> /</w:t>
      </w:r>
      <w:proofErr w:type="spellStart"/>
      <w:r w:rsidRPr="00150D0A">
        <w:rPr>
          <w:rFonts w:ascii="Times New Roman" w:eastAsia="Calibri" w:hAnsi="Times New Roman"/>
          <w:bCs/>
          <w:color w:val="000000" w:themeColor="text1"/>
          <w:sz w:val="28"/>
          <w:szCs w:val="28"/>
        </w:rPr>
        <w:t>НРф</w:t>
      </w:r>
      <w:proofErr w:type="spellEnd"/>
      <w:r w:rsidRPr="00150D0A">
        <w:rPr>
          <w:rFonts w:ascii="Times New Roman" w:eastAsia="Calibri" w:hAnsi="Times New Roman"/>
          <w:bCs/>
          <w:color w:val="000000" w:themeColor="text1"/>
          <w:sz w:val="28"/>
          <w:szCs w:val="28"/>
        </w:rPr>
        <w:t>, где:</w:t>
      </w:r>
    </w:p>
    <w:p w:rsidR="009F69A3" w:rsidRPr="00150D0A" w:rsidRDefault="009F69A3" w:rsidP="009F69A3">
      <w:pPr>
        <w:spacing w:after="0" w:line="240" w:lineRule="auto"/>
        <w:ind w:firstLine="709"/>
        <w:jc w:val="both"/>
        <w:rPr>
          <w:rFonts w:ascii="Times New Roman" w:eastAsia="Calibri" w:hAnsi="Times New Roman"/>
          <w:bCs/>
          <w:color w:val="000000" w:themeColor="text1"/>
          <w:sz w:val="28"/>
          <w:szCs w:val="28"/>
        </w:rPr>
      </w:pPr>
      <w:proofErr w:type="spellStart"/>
      <w:r w:rsidRPr="00150D0A">
        <w:rPr>
          <w:rFonts w:ascii="Times New Roman" w:eastAsia="Calibri" w:hAnsi="Times New Roman"/>
          <w:bCs/>
          <w:color w:val="000000" w:themeColor="text1"/>
          <w:sz w:val="28"/>
          <w:szCs w:val="28"/>
        </w:rPr>
        <w:t>СВнр</w:t>
      </w:r>
      <w:proofErr w:type="spellEnd"/>
      <w:r w:rsidRPr="00150D0A">
        <w:rPr>
          <w:rFonts w:ascii="Times New Roman" w:eastAsia="Calibri" w:hAnsi="Times New Roman"/>
          <w:bCs/>
          <w:color w:val="000000" w:themeColor="text1"/>
          <w:sz w:val="28"/>
          <w:szCs w:val="28"/>
        </w:rPr>
        <w:t xml:space="preserve"> - степень выполнения непосредственного результата;</w:t>
      </w:r>
    </w:p>
    <w:p w:rsidR="009F69A3" w:rsidRPr="00150D0A" w:rsidRDefault="009F69A3" w:rsidP="009F69A3">
      <w:pPr>
        <w:spacing w:after="0" w:line="240" w:lineRule="auto"/>
        <w:ind w:firstLine="709"/>
        <w:jc w:val="both"/>
        <w:rPr>
          <w:rFonts w:ascii="Times New Roman" w:eastAsia="Calibri" w:hAnsi="Times New Roman"/>
          <w:bCs/>
          <w:color w:val="000000" w:themeColor="text1"/>
          <w:sz w:val="28"/>
          <w:szCs w:val="28"/>
        </w:rPr>
      </w:pPr>
      <w:proofErr w:type="spellStart"/>
      <w:r w:rsidRPr="00150D0A">
        <w:rPr>
          <w:rFonts w:ascii="Times New Roman" w:eastAsia="Calibri" w:hAnsi="Times New Roman"/>
          <w:bCs/>
          <w:color w:val="000000" w:themeColor="text1"/>
          <w:sz w:val="28"/>
          <w:szCs w:val="28"/>
        </w:rPr>
        <w:t>НРф</w:t>
      </w:r>
      <w:proofErr w:type="spellEnd"/>
      <w:r w:rsidRPr="00150D0A">
        <w:rPr>
          <w:rFonts w:ascii="Times New Roman" w:eastAsia="Calibri" w:hAnsi="Times New Roman"/>
          <w:bCs/>
          <w:color w:val="000000" w:themeColor="text1"/>
          <w:sz w:val="28"/>
          <w:szCs w:val="28"/>
        </w:rPr>
        <w:t xml:space="preserve"> - значение непосредственного результата, фактически достигнутое на конец отчетного периода;</w:t>
      </w:r>
    </w:p>
    <w:p w:rsidR="009F69A3" w:rsidRPr="00150D0A" w:rsidRDefault="009F69A3" w:rsidP="009F69A3">
      <w:pPr>
        <w:spacing w:after="0" w:line="240" w:lineRule="auto"/>
        <w:ind w:firstLine="709"/>
        <w:jc w:val="both"/>
        <w:rPr>
          <w:rFonts w:ascii="Times New Roman" w:eastAsia="Calibri" w:hAnsi="Times New Roman"/>
          <w:bCs/>
          <w:color w:val="000000" w:themeColor="text1"/>
          <w:sz w:val="28"/>
          <w:szCs w:val="28"/>
        </w:rPr>
      </w:pPr>
      <w:proofErr w:type="spellStart"/>
      <w:r w:rsidRPr="00150D0A">
        <w:rPr>
          <w:rFonts w:ascii="Times New Roman" w:eastAsia="Calibri" w:hAnsi="Times New Roman"/>
          <w:bCs/>
          <w:color w:val="000000" w:themeColor="text1"/>
          <w:sz w:val="28"/>
          <w:szCs w:val="28"/>
        </w:rPr>
        <w:t>НРп</w:t>
      </w:r>
      <w:proofErr w:type="spellEnd"/>
      <w:r w:rsidRPr="00150D0A">
        <w:rPr>
          <w:rFonts w:ascii="Times New Roman" w:eastAsia="Calibri" w:hAnsi="Times New Roman"/>
          <w:bCs/>
          <w:color w:val="000000" w:themeColor="text1"/>
          <w:sz w:val="28"/>
          <w:szCs w:val="28"/>
        </w:rPr>
        <w:t xml:space="preserve"> - плановое значение непосредственного результата.</w:t>
      </w:r>
    </w:p>
    <w:p w:rsidR="009F69A3" w:rsidRPr="00150D0A" w:rsidRDefault="009F69A3" w:rsidP="009F69A3">
      <w:pPr>
        <w:spacing w:after="0" w:line="240" w:lineRule="auto"/>
        <w:ind w:firstLine="709"/>
        <w:jc w:val="both"/>
        <w:rPr>
          <w:rFonts w:ascii="Times New Roman" w:eastAsia="Calibri" w:hAnsi="Times New Roman"/>
          <w:bCs/>
          <w:color w:val="000000" w:themeColor="text1"/>
          <w:sz w:val="28"/>
          <w:szCs w:val="28"/>
        </w:rPr>
      </w:pPr>
      <w:r w:rsidRPr="00150D0A">
        <w:rPr>
          <w:rFonts w:ascii="Times New Roman" w:eastAsia="Calibri" w:hAnsi="Times New Roman"/>
          <w:bCs/>
          <w:color w:val="000000" w:themeColor="text1"/>
          <w:sz w:val="28"/>
          <w:szCs w:val="28"/>
        </w:rPr>
        <w:t xml:space="preserve">В случае если фактическое значение непосредственного результата превышает его плановое значение, значение </w:t>
      </w:r>
      <w:proofErr w:type="spellStart"/>
      <w:r w:rsidRPr="00150D0A">
        <w:rPr>
          <w:rFonts w:ascii="Times New Roman" w:eastAsia="Calibri" w:hAnsi="Times New Roman"/>
          <w:bCs/>
          <w:color w:val="000000" w:themeColor="text1"/>
          <w:sz w:val="28"/>
          <w:szCs w:val="28"/>
        </w:rPr>
        <w:t>СВнр</w:t>
      </w:r>
      <w:proofErr w:type="spellEnd"/>
      <w:r w:rsidRPr="00150D0A">
        <w:rPr>
          <w:rFonts w:ascii="Times New Roman" w:eastAsia="Calibri" w:hAnsi="Times New Roman"/>
          <w:bCs/>
          <w:color w:val="000000" w:themeColor="text1"/>
          <w:sz w:val="28"/>
          <w:szCs w:val="28"/>
        </w:rPr>
        <w:t xml:space="preserve"> принимается </w:t>
      </w:r>
      <w:proofErr w:type="gramStart"/>
      <w:r w:rsidRPr="00150D0A">
        <w:rPr>
          <w:rFonts w:ascii="Times New Roman" w:eastAsia="Calibri" w:hAnsi="Times New Roman"/>
          <w:bCs/>
          <w:color w:val="000000" w:themeColor="text1"/>
          <w:sz w:val="28"/>
          <w:szCs w:val="28"/>
        </w:rPr>
        <w:t>равным</w:t>
      </w:r>
      <w:proofErr w:type="gramEnd"/>
      <w:r w:rsidRPr="00150D0A">
        <w:rPr>
          <w:rFonts w:ascii="Times New Roman" w:eastAsia="Calibri" w:hAnsi="Times New Roman"/>
          <w:bCs/>
          <w:color w:val="000000" w:themeColor="text1"/>
          <w:sz w:val="28"/>
          <w:szCs w:val="28"/>
        </w:rPr>
        <w:t xml:space="preserve"> 1.</w:t>
      </w:r>
    </w:p>
    <w:p w:rsidR="009F69A3" w:rsidRPr="00150D0A" w:rsidRDefault="009F69A3" w:rsidP="009F69A3">
      <w:pPr>
        <w:spacing w:after="0" w:line="240" w:lineRule="auto"/>
        <w:ind w:firstLine="709"/>
        <w:jc w:val="both"/>
        <w:rPr>
          <w:rFonts w:ascii="Times New Roman" w:eastAsia="Calibri" w:hAnsi="Times New Roman"/>
          <w:bCs/>
          <w:color w:val="000000" w:themeColor="text1"/>
          <w:sz w:val="28"/>
          <w:szCs w:val="28"/>
        </w:rPr>
      </w:pPr>
      <w:r w:rsidRPr="00150D0A">
        <w:rPr>
          <w:rFonts w:ascii="Times New Roman" w:eastAsia="Calibri" w:hAnsi="Times New Roman"/>
          <w:bCs/>
          <w:color w:val="000000" w:themeColor="text1"/>
          <w:sz w:val="28"/>
          <w:szCs w:val="28"/>
        </w:rPr>
        <w:t>В случае если основное мероприятие, мероприятие подпрограммы (ведомственной целевой программы) имеет несколько показателей непосредственного результата, расчет проводится по каждому из них.</w:t>
      </w:r>
    </w:p>
    <w:p w:rsidR="009F69A3" w:rsidRPr="00150D0A" w:rsidRDefault="009F69A3" w:rsidP="009F69A3">
      <w:pPr>
        <w:spacing w:after="0" w:line="240" w:lineRule="auto"/>
        <w:ind w:firstLine="709"/>
        <w:jc w:val="both"/>
        <w:rPr>
          <w:rFonts w:ascii="Times New Roman" w:eastAsia="Calibri" w:hAnsi="Times New Roman"/>
          <w:bCs/>
          <w:color w:val="000000" w:themeColor="text1"/>
          <w:sz w:val="28"/>
          <w:szCs w:val="28"/>
        </w:rPr>
      </w:pPr>
      <w:r w:rsidRPr="00150D0A">
        <w:rPr>
          <w:rFonts w:ascii="Times New Roman" w:eastAsia="Calibri" w:hAnsi="Times New Roman"/>
          <w:bCs/>
          <w:color w:val="000000" w:themeColor="text1"/>
          <w:sz w:val="28"/>
          <w:szCs w:val="28"/>
        </w:rPr>
        <w:t>1.3. Оценка степени выполнения непосредственного результата по мероприятию, предусматривающему оказание муниципальных услуг (выполнение работ) на основании муниципальных заданий, финансовое обеспечение которых осуществляется за счет средств местного бюджета, определяется на основании отчетов об исполнении сводных показателей муниципальных заданий на оказание муниципальных услуг (выполнение работ) муниципальными учреждениями муниципального образования Кавказский район.</w:t>
      </w:r>
    </w:p>
    <w:p w:rsidR="009F69A3" w:rsidRPr="00150D0A" w:rsidRDefault="009F69A3" w:rsidP="009F69A3">
      <w:pPr>
        <w:spacing w:after="0" w:line="240" w:lineRule="auto"/>
        <w:ind w:firstLine="709"/>
        <w:jc w:val="both"/>
        <w:rPr>
          <w:rFonts w:ascii="Times New Roman" w:eastAsia="Calibri" w:hAnsi="Times New Roman"/>
          <w:bCs/>
          <w:color w:val="000000" w:themeColor="text1"/>
          <w:sz w:val="28"/>
          <w:szCs w:val="28"/>
        </w:rPr>
      </w:pPr>
      <w:r w:rsidRPr="00150D0A">
        <w:rPr>
          <w:rFonts w:ascii="Times New Roman" w:eastAsia="Calibri" w:hAnsi="Times New Roman"/>
          <w:bCs/>
          <w:color w:val="000000" w:themeColor="text1"/>
          <w:sz w:val="28"/>
          <w:szCs w:val="28"/>
        </w:rPr>
        <w:t xml:space="preserve">1.4. В случае отсутствия количественной характеристики непосредственного результата, степень выполнения мероприятия оценивается по наступлению или </w:t>
      </w:r>
      <w:proofErr w:type="spellStart"/>
      <w:r w:rsidRPr="00150D0A">
        <w:rPr>
          <w:rFonts w:ascii="Times New Roman" w:eastAsia="Calibri" w:hAnsi="Times New Roman"/>
          <w:bCs/>
          <w:color w:val="000000" w:themeColor="text1"/>
          <w:sz w:val="28"/>
          <w:szCs w:val="28"/>
        </w:rPr>
        <w:t>ненаступлению</w:t>
      </w:r>
      <w:proofErr w:type="spellEnd"/>
      <w:r w:rsidRPr="00150D0A">
        <w:rPr>
          <w:rFonts w:ascii="Times New Roman" w:eastAsia="Calibri" w:hAnsi="Times New Roman"/>
          <w:bCs/>
          <w:color w:val="000000" w:themeColor="text1"/>
          <w:sz w:val="28"/>
          <w:szCs w:val="28"/>
        </w:rPr>
        <w:t xml:space="preserve"> контрольного события (событий) и (или) достижению качественного результата.</w:t>
      </w:r>
    </w:p>
    <w:p w:rsidR="009F69A3" w:rsidRPr="00150D0A" w:rsidRDefault="009F69A3" w:rsidP="009F69A3">
      <w:pPr>
        <w:spacing w:after="0" w:line="240" w:lineRule="auto"/>
        <w:ind w:firstLine="709"/>
        <w:jc w:val="both"/>
        <w:rPr>
          <w:rFonts w:ascii="Times New Roman" w:eastAsia="Calibri" w:hAnsi="Times New Roman"/>
          <w:bCs/>
          <w:color w:val="000000" w:themeColor="text1"/>
          <w:sz w:val="28"/>
          <w:szCs w:val="28"/>
        </w:rPr>
      </w:pPr>
      <w:r w:rsidRPr="00150D0A">
        <w:rPr>
          <w:rFonts w:ascii="Times New Roman" w:eastAsia="Calibri" w:hAnsi="Times New Roman"/>
          <w:bCs/>
          <w:color w:val="000000" w:themeColor="text1"/>
          <w:sz w:val="28"/>
          <w:szCs w:val="28"/>
        </w:rPr>
        <w:t>Мероприятие №1.</w:t>
      </w:r>
    </w:p>
    <w:p w:rsidR="009F69A3" w:rsidRPr="00150D0A" w:rsidRDefault="009F69A3" w:rsidP="009F69A3">
      <w:pPr>
        <w:spacing w:after="0" w:line="240" w:lineRule="auto"/>
        <w:ind w:firstLine="709"/>
        <w:jc w:val="both"/>
        <w:rPr>
          <w:rFonts w:ascii="Times New Roman" w:eastAsia="Calibri" w:hAnsi="Times New Roman"/>
          <w:bCs/>
          <w:color w:val="000000" w:themeColor="text1"/>
          <w:sz w:val="28"/>
          <w:szCs w:val="28"/>
        </w:rPr>
      </w:pPr>
      <w:proofErr w:type="spellStart"/>
      <w:r w:rsidRPr="00150D0A">
        <w:rPr>
          <w:rFonts w:ascii="Times New Roman" w:eastAsia="Calibri" w:hAnsi="Times New Roman"/>
          <w:bCs/>
          <w:color w:val="000000" w:themeColor="text1"/>
          <w:sz w:val="28"/>
          <w:szCs w:val="28"/>
        </w:rPr>
        <w:lastRenderedPageBreak/>
        <w:t>СВнр</w:t>
      </w:r>
      <w:proofErr w:type="spellEnd"/>
      <w:r w:rsidRPr="00150D0A">
        <w:rPr>
          <w:rFonts w:ascii="Times New Roman" w:eastAsia="Calibri" w:hAnsi="Times New Roman"/>
          <w:bCs/>
          <w:color w:val="000000" w:themeColor="text1"/>
          <w:sz w:val="28"/>
          <w:szCs w:val="28"/>
        </w:rPr>
        <w:t xml:space="preserve"> =1/1=1, качественный результат достигнут, </w:t>
      </w:r>
      <w:r w:rsidR="000202BA" w:rsidRPr="00150D0A">
        <w:rPr>
          <w:rFonts w:ascii="Times New Roman" w:eastAsia="Calibri" w:hAnsi="Times New Roman"/>
          <w:bCs/>
          <w:color w:val="000000" w:themeColor="text1"/>
          <w:sz w:val="28"/>
          <w:szCs w:val="28"/>
        </w:rPr>
        <w:t>деятельность МКУ «Управление по делам ГО и ЧС» осуществлялась</w:t>
      </w:r>
      <w:r w:rsidR="0087515E" w:rsidRPr="00150D0A">
        <w:rPr>
          <w:rFonts w:ascii="Times New Roman" w:eastAsia="Calibri" w:hAnsi="Times New Roman"/>
          <w:bCs/>
          <w:color w:val="000000" w:themeColor="text1"/>
          <w:sz w:val="28"/>
          <w:szCs w:val="28"/>
        </w:rPr>
        <w:t xml:space="preserve"> в полном объеме</w:t>
      </w:r>
      <w:r w:rsidR="000202BA" w:rsidRPr="00150D0A">
        <w:rPr>
          <w:rFonts w:ascii="Times New Roman" w:eastAsia="Calibri" w:hAnsi="Times New Roman"/>
          <w:bCs/>
          <w:color w:val="000000" w:themeColor="text1"/>
          <w:sz w:val="28"/>
          <w:szCs w:val="28"/>
        </w:rPr>
        <w:t>.</w:t>
      </w:r>
    </w:p>
    <w:p w:rsidR="009F69A3" w:rsidRPr="00150D0A" w:rsidRDefault="009F69A3" w:rsidP="009F69A3">
      <w:pPr>
        <w:spacing w:after="0" w:line="240" w:lineRule="auto"/>
        <w:ind w:firstLine="709"/>
        <w:jc w:val="both"/>
        <w:rPr>
          <w:rFonts w:ascii="Times New Roman" w:eastAsia="Calibri" w:hAnsi="Times New Roman"/>
          <w:bCs/>
          <w:color w:val="000000" w:themeColor="text1"/>
          <w:sz w:val="28"/>
          <w:szCs w:val="28"/>
        </w:rPr>
      </w:pPr>
      <w:r w:rsidRPr="00150D0A">
        <w:rPr>
          <w:rFonts w:ascii="Times New Roman" w:eastAsia="Calibri" w:hAnsi="Times New Roman"/>
          <w:bCs/>
          <w:color w:val="000000" w:themeColor="text1"/>
          <w:sz w:val="28"/>
          <w:szCs w:val="28"/>
        </w:rPr>
        <w:t>Мероприятие №2.</w:t>
      </w:r>
    </w:p>
    <w:p w:rsidR="009F69A3" w:rsidRPr="00150D0A" w:rsidRDefault="009F69A3" w:rsidP="009F69A3">
      <w:pPr>
        <w:spacing w:after="0" w:line="240" w:lineRule="auto"/>
        <w:ind w:firstLine="709"/>
        <w:jc w:val="both"/>
        <w:rPr>
          <w:rFonts w:ascii="Times New Roman" w:eastAsia="Calibri" w:hAnsi="Times New Roman"/>
          <w:bCs/>
          <w:color w:val="000000" w:themeColor="text1"/>
          <w:sz w:val="28"/>
          <w:szCs w:val="28"/>
        </w:rPr>
      </w:pPr>
      <w:proofErr w:type="spellStart"/>
      <w:r w:rsidRPr="00150D0A">
        <w:rPr>
          <w:rFonts w:ascii="Times New Roman" w:eastAsia="Calibri" w:hAnsi="Times New Roman"/>
          <w:bCs/>
          <w:color w:val="000000" w:themeColor="text1"/>
          <w:sz w:val="28"/>
          <w:szCs w:val="28"/>
        </w:rPr>
        <w:t>СВнр</w:t>
      </w:r>
      <w:proofErr w:type="spellEnd"/>
      <w:r w:rsidRPr="00150D0A">
        <w:rPr>
          <w:rFonts w:ascii="Times New Roman" w:eastAsia="Calibri" w:hAnsi="Times New Roman"/>
          <w:bCs/>
          <w:color w:val="000000" w:themeColor="text1"/>
          <w:sz w:val="28"/>
          <w:szCs w:val="28"/>
        </w:rPr>
        <w:t xml:space="preserve"> =1/1=1, качественный результат достигнут, </w:t>
      </w:r>
      <w:r w:rsidR="000202BA" w:rsidRPr="00150D0A">
        <w:rPr>
          <w:rFonts w:ascii="Times New Roman" w:eastAsia="Calibri" w:hAnsi="Times New Roman"/>
          <w:bCs/>
          <w:color w:val="000000" w:themeColor="text1"/>
          <w:sz w:val="28"/>
          <w:szCs w:val="28"/>
        </w:rPr>
        <w:t>муниципальное учреждение «Курсы ГО» проводило обучение</w:t>
      </w:r>
      <w:r w:rsidR="0087515E" w:rsidRPr="00150D0A">
        <w:rPr>
          <w:rFonts w:ascii="Times New Roman" w:eastAsia="Calibri" w:hAnsi="Times New Roman"/>
          <w:bCs/>
          <w:color w:val="000000" w:themeColor="text1"/>
          <w:sz w:val="28"/>
          <w:szCs w:val="28"/>
        </w:rPr>
        <w:t xml:space="preserve"> в запланированном объеме</w:t>
      </w:r>
      <w:r w:rsidR="000202BA" w:rsidRPr="00150D0A">
        <w:rPr>
          <w:rFonts w:ascii="Times New Roman" w:eastAsia="Calibri" w:hAnsi="Times New Roman"/>
          <w:bCs/>
          <w:color w:val="000000" w:themeColor="text1"/>
          <w:sz w:val="28"/>
          <w:szCs w:val="28"/>
        </w:rPr>
        <w:t>.</w:t>
      </w:r>
    </w:p>
    <w:p w:rsidR="009F69A3" w:rsidRPr="00150D0A" w:rsidRDefault="009F69A3" w:rsidP="009F69A3">
      <w:pPr>
        <w:spacing w:after="0" w:line="240" w:lineRule="auto"/>
        <w:ind w:firstLine="709"/>
        <w:jc w:val="both"/>
        <w:rPr>
          <w:rFonts w:ascii="Times New Roman" w:eastAsia="Calibri" w:hAnsi="Times New Roman"/>
          <w:bCs/>
          <w:color w:val="000000" w:themeColor="text1"/>
          <w:sz w:val="28"/>
          <w:szCs w:val="28"/>
        </w:rPr>
      </w:pPr>
      <w:r w:rsidRPr="00150D0A">
        <w:rPr>
          <w:rFonts w:ascii="Times New Roman" w:eastAsia="Calibri" w:hAnsi="Times New Roman"/>
          <w:bCs/>
          <w:color w:val="000000" w:themeColor="text1"/>
          <w:sz w:val="28"/>
          <w:szCs w:val="28"/>
        </w:rPr>
        <w:t>1.5. Степень реализации мероприятий рассчитывается для каждой подпрограммы, ведомственной целевой программы и перечня основных мероприятий муниципальной программы, по следующей формуле:</w:t>
      </w:r>
    </w:p>
    <w:p w:rsidR="009F69A3" w:rsidRPr="00150D0A" w:rsidRDefault="009F69A3" w:rsidP="009F69A3">
      <w:pPr>
        <w:spacing w:after="0" w:line="240" w:lineRule="auto"/>
        <w:ind w:firstLine="709"/>
        <w:jc w:val="both"/>
        <w:rPr>
          <w:rFonts w:ascii="Times New Roman" w:eastAsia="Calibri" w:hAnsi="Times New Roman"/>
          <w:bCs/>
          <w:color w:val="000000" w:themeColor="text1"/>
          <w:sz w:val="28"/>
          <w:szCs w:val="28"/>
        </w:rPr>
      </w:pPr>
      <w:r w:rsidRPr="00150D0A">
        <w:rPr>
          <w:rFonts w:ascii="Times New Roman" w:eastAsia="Calibri" w:hAnsi="Times New Roman"/>
          <w:noProof/>
          <w:color w:val="000000" w:themeColor="text1"/>
          <w:sz w:val="28"/>
          <w:szCs w:val="28"/>
          <w:lang w:eastAsia="ru-RU"/>
        </w:rPr>
        <w:drawing>
          <wp:inline distT="0" distB="0" distL="0" distR="0">
            <wp:extent cx="1460500" cy="584200"/>
            <wp:effectExtent l="0" t="0" r="0" b="0"/>
            <wp:docPr id="2" name="Рисунок 2" descr="Описание: Описание: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Описание: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60500" cy="584200"/>
                    </a:xfrm>
                    <a:prstGeom prst="rect">
                      <a:avLst/>
                    </a:prstGeom>
                    <a:pattFill prst="pct5">
                      <a:fgClr>
                        <a:srgbClr val="000000"/>
                      </a:fgClr>
                      <a:bgClr>
                        <a:srgbClr val="FFFFFF"/>
                      </a:bgClr>
                    </a:pattFill>
                    <a:ln>
                      <a:noFill/>
                    </a:ln>
                  </pic:spPr>
                </pic:pic>
              </a:graphicData>
            </a:graphic>
          </wp:inline>
        </w:drawing>
      </w:r>
      <w:r w:rsidRPr="00150D0A">
        <w:rPr>
          <w:rFonts w:ascii="Times New Roman" w:eastAsia="Calibri" w:hAnsi="Times New Roman"/>
          <w:bCs/>
          <w:color w:val="000000" w:themeColor="text1"/>
          <w:sz w:val="28"/>
          <w:szCs w:val="28"/>
        </w:rPr>
        <w:t>, где:</w:t>
      </w:r>
    </w:p>
    <w:p w:rsidR="009F69A3" w:rsidRPr="00150D0A" w:rsidRDefault="009F69A3" w:rsidP="009F69A3">
      <w:pPr>
        <w:spacing w:after="0" w:line="240" w:lineRule="auto"/>
        <w:ind w:firstLine="709"/>
        <w:jc w:val="both"/>
        <w:rPr>
          <w:rFonts w:ascii="Times New Roman" w:eastAsia="Calibri" w:hAnsi="Times New Roman"/>
          <w:bCs/>
          <w:color w:val="000000" w:themeColor="text1"/>
          <w:sz w:val="28"/>
          <w:szCs w:val="28"/>
        </w:rPr>
      </w:pPr>
      <w:proofErr w:type="spellStart"/>
      <w:r w:rsidRPr="00150D0A">
        <w:rPr>
          <w:rFonts w:ascii="Times New Roman" w:eastAsia="Calibri" w:hAnsi="Times New Roman"/>
          <w:bCs/>
          <w:color w:val="000000" w:themeColor="text1"/>
          <w:sz w:val="28"/>
          <w:szCs w:val="28"/>
        </w:rPr>
        <w:t>СРм</w:t>
      </w:r>
      <w:proofErr w:type="spellEnd"/>
      <w:r w:rsidRPr="00150D0A">
        <w:rPr>
          <w:rFonts w:ascii="Times New Roman" w:eastAsia="Calibri" w:hAnsi="Times New Roman"/>
          <w:bCs/>
          <w:color w:val="000000" w:themeColor="text1"/>
          <w:sz w:val="28"/>
          <w:szCs w:val="28"/>
        </w:rPr>
        <w:t xml:space="preserve"> - степень реализации мероприятий;</w:t>
      </w:r>
    </w:p>
    <w:p w:rsidR="009F69A3" w:rsidRPr="00150D0A" w:rsidRDefault="009F69A3" w:rsidP="009F69A3">
      <w:pPr>
        <w:spacing w:after="0" w:line="240" w:lineRule="auto"/>
        <w:ind w:firstLine="709"/>
        <w:jc w:val="both"/>
        <w:rPr>
          <w:rFonts w:ascii="Times New Roman" w:eastAsia="Calibri" w:hAnsi="Times New Roman"/>
          <w:bCs/>
          <w:color w:val="000000" w:themeColor="text1"/>
          <w:sz w:val="28"/>
          <w:szCs w:val="28"/>
        </w:rPr>
      </w:pPr>
      <w:proofErr w:type="spellStart"/>
      <w:r w:rsidRPr="00150D0A">
        <w:rPr>
          <w:rFonts w:ascii="Times New Roman" w:eastAsia="Calibri" w:hAnsi="Times New Roman"/>
          <w:bCs/>
          <w:color w:val="000000" w:themeColor="text1"/>
          <w:sz w:val="28"/>
          <w:szCs w:val="28"/>
        </w:rPr>
        <w:t>СВнр</w:t>
      </w:r>
      <w:proofErr w:type="spellEnd"/>
      <w:r w:rsidRPr="00150D0A">
        <w:rPr>
          <w:rFonts w:ascii="Times New Roman" w:eastAsia="Calibri" w:hAnsi="Times New Roman"/>
          <w:bCs/>
          <w:color w:val="000000" w:themeColor="text1"/>
          <w:sz w:val="28"/>
          <w:szCs w:val="28"/>
        </w:rPr>
        <w:t xml:space="preserve"> - степень выполнения непосредственного результата (достижение качественного результата);</w:t>
      </w:r>
    </w:p>
    <w:p w:rsidR="009F69A3" w:rsidRPr="00150D0A" w:rsidRDefault="009F69A3" w:rsidP="009F69A3">
      <w:pPr>
        <w:spacing w:after="0" w:line="240" w:lineRule="auto"/>
        <w:ind w:firstLine="709"/>
        <w:jc w:val="both"/>
        <w:rPr>
          <w:rFonts w:ascii="Times New Roman" w:eastAsia="Calibri" w:hAnsi="Times New Roman"/>
          <w:bCs/>
          <w:color w:val="000000" w:themeColor="text1"/>
          <w:sz w:val="28"/>
          <w:szCs w:val="28"/>
        </w:rPr>
      </w:pPr>
      <w:r w:rsidRPr="00150D0A">
        <w:rPr>
          <w:rFonts w:ascii="Times New Roman" w:eastAsia="Calibri" w:hAnsi="Times New Roman"/>
          <w:bCs/>
          <w:color w:val="000000" w:themeColor="text1"/>
          <w:sz w:val="28"/>
          <w:szCs w:val="28"/>
        </w:rPr>
        <w:t>N - количество непосредственных результатов (качественных результатов), запланированных к выполнению в отчетном периоде.</w:t>
      </w:r>
    </w:p>
    <w:p w:rsidR="009F69A3" w:rsidRPr="00150D0A" w:rsidRDefault="009F69A3" w:rsidP="009F69A3">
      <w:pPr>
        <w:spacing w:after="0" w:line="100" w:lineRule="atLeast"/>
        <w:ind w:left="2125" w:firstLine="707"/>
        <w:rPr>
          <w:rFonts w:ascii="Times New Roman" w:hAnsi="Times New Roman"/>
          <w:color w:val="000000" w:themeColor="text1"/>
          <w:sz w:val="28"/>
          <w:szCs w:val="28"/>
        </w:rPr>
      </w:pPr>
      <w:proofErr w:type="spellStart"/>
      <w:r w:rsidRPr="00150D0A">
        <w:rPr>
          <w:rFonts w:ascii="Times New Roman" w:hAnsi="Times New Roman"/>
          <w:color w:val="000000" w:themeColor="text1"/>
          <w:sz w:val="28"/>
          <w:szCs w:val="28"/>
        </w:rPr>
        <w:t>СР</w:t>
      </w:r>
      <w:r w:rsidRPr="00150D0A">
        <w:rPr>
          <w:rFonts w:ascii="Times New Roman" w:hAnsi="Times New Roman"/>
          <w:color w:val="000000" w:themeColor="text1"/>
          <w:sz w:val="28"/>
          <w:szCs w:val="28"/>
          <w:vertAlign w:val="subscript"/>
        </w:rPr>
        <w:t>м</w:t>
      </w:r>
      <w:proofErr w:type="spellEnd"/>
      <w:r w:rsidRPr="00150D0A">
        <w:rPr>
          <w:rFonts w:ascii="Times New Roman" w:hAnsi="Times New Roman"/>
          <w:color w:val="000000" w:themeColor="text1"/>
          <w:sz w:val="28"/>
          <w:szCs w:val="28"/>
        </w:rPr>
        <w:t xml:space="preserve"> = 2/ 2 = 1</w:t>
      </w:r>
    </w:p>
    <w:p w:rsidR="009F69A3" w:rsidRPr="00150D0A" w:rsidRDefault="009F69A3" w:rsidP="009F69A3">
      <w:pPr>
        <w:widowControl w:val="0"/>
        <w:spacing w:before="108" w:after="108" w:line="100" w:lineRule="atLeast"/>
        <w:jc w:val="center"/>
        <w:rPr>
          <w:rFonts w:ascii="Times New Roman" w:hAnsi="Times New Roman"/>
          <w:color w:val="000000" w:themeColor="text1"/>
          <w:sz w:val="28"/>
          <w:szCs w:val="28"/>
        </w:rPr>
      </w:pPr>
      <w:bookmarkStart w:id="2" w:name="sub_10730"/>
      <w:r w:rsidRPr="00150D0A">
        <w:rPr>
          <w:rFonts w:ascii="Times New Roman" w:hAnsi="Times New Roman"/>
          <w:bCs/>
          <w:color w:val="000000" w:themeColor="text1"/>
          <w:sz w:val="28"/>
          <w:szCs w:val="28"/>
        </w:rPr>
        <w:t>2. Оценка степени соответствия запланированному уровню расходов</w:t>
      </w:r>
    </w:p>
    <w:bookmarkEnd w:id="2"/>
    <w:p w:rsidR="009F69A3" w:rsidRPr="00150D0A" w:rsidRDefault="009F69A3" w:rsidP="009F69A3">
      <w:pPr>
        <w:widowControl w:val="0"/>
        <w:spacing w:after="0" w:line="100" w:lineRule="atLeast"/>
        <w:jc w:val="both"/>
        <w:rPr>
          <w:rFonts w:ascii="Times New Roman" w:hAnsi="Times New Roman"/>
          <w:color w:val="000000" w:themeColor="text1"/>
          <w:sz w:val="28"/>
          <w:szCs w:val="28"/>
        </w:rPr>
      </w:pPr>
    </w:p>
    <w:p w:rsidR="009F69A3" w:rsidRPr="00150D0A" w:rsidRDefault="009F69A3" w:rsidP="009F69A3">
      <w:pPr>
        <w:widowControl w:val="0"/>
        <w:spacing w:after="0" w:line="100" w:lineRule="atLeast"/>
        <w:ind w:firstLine="720"/>
        <w:jc w:val="both"/>
        <w:rPr>
          <w:rFonts w:ascii="Times New Roman" w:hAnsi="Times New Roman"/>
          <w:color w:val="000000" w:themeColor="text1"/>
          <w:sz w:val="28"/>
          <w:szCs w:val="28"/>
        </w:rPr>
      </w:pPr>
      <w:r w:rsidRPr="00150D0A">
        <w:rPr>
          <w:rFonts w:ascii="Times New Roman" w:hAnsi="Times New Roman"/>
          <w:noProof/>
          <w:color w:val="000000" w:themeColor="text1"/>
          <w:sz w:val="28"/>
          <w:szCs w:val="28"/>
          <w:lang w:eastAsia="ru-RU"/>
        </w:rPr>
        <w:drawing>
          <wp:inline distT="0" distB="0" distL="0" distR="0">
            <wp:extent cx="3632200" cy="2667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32200" cy="266700"/>
                    </a:xfrm>
                    <a:prstGeom prst="rect">
                      <a:avLst/>
                    </a:prstGeom>
                    <a:solidFill>
                      <a:srgbClr val="FFFFFF"/>
                    </a:solidFill>
                    <a:ln>
                      <a:noFill/>
                    </a:ln>
                  </pic:spPr>
                </pic:pic>
              </a:graphicData>
            </a:graphic>
          </wp:inline>
        </w:drawing>
      </w:r>
      <w:r w:rsidRPr="00150D0A">
        <w:rPr>
          <w:rFonts w:ascii="Times New Roman" w:hAnsi="Times New Roman"/>
          <w:color w:val="000000" w:themeColor="text1"/>
          <w:sz w:val="28"/>
          <w:szCs w:val="28"/>
        </w:rPr>
        <w:t>, где:</w:t>
      </w:r>
    </w:p>
    <w:p w:rsidR="009F69A3" w:rsidRPr="00150D0A" w:rsidRDefault="009F69A3" w:rsidP="009F69A3">
      <w:pPr>
        <w:widowControl w:val="0"/>
        <w:spacing w:after="0" w:line="100" w:lineRule="atLeast"/>
        <w:ind w:firstLine="720"/>
        <w:jc w:val="both"/>
        <w:rPr>
          <w:rFonts w:ascii="Times New Roman" w:hAnsi="Times New Roman"/>
          <w:color w:val="000000" w:themeColor="text1"/>
          <w:sz w:val="28"/>
          <w:szCs w:val="28"/>
        </w:rPr>
      </w:pPr>
    </w:p>
    <w:p w:rsidR="009F69A3" w:rsidRPr="00150D0A" w:rsidRDefault="009F69A3" w:rsidP="009F69A3">
      <w:pPr>
        <w:widowControl w:val="0"/>
        <w:spacing w:after="0" w:line="100" w:lineRule="atLeast"/>
        <w:ind w:firstLine="720"/>
        <w:jc w:val="both"/>
        <w:rPr>
          <w:rFonts w:ascii="Times New Roman" w:hAnsi="Times New Roman"/>
          <w:color w:val="000000" w:themeColor="text1"/>
          <w:sz w:val="28"/>
          <w:szCs w:val="28"/>
        </w:rPr>
      </w:pPr>
      <w:proofErr w:type="spellStart"/>
      <w:r w:rsidRPr="00150D0A">
        <w:rPr>
          <w:rFonts w:ascii="Times New Roman" w:hAnsi="Times New Roman"/>
          <w:color w:val="000000" w:themeColor="text1"/>
          <w:sz w:val="28"/>
          <w:szCs w:val="28"/>
        </w:rPr>
        <w:t>ССу</w:t>
      </w:r>
      <w:proofErr w:type="gramStart"/>
      <w:r w:rsidRPr="00150D0A">
        <w:rPr>
          <w:rFonts w:ascii="Times New Roman" w:hAnsi="Times New Roman"/>
          <w:color w:val="000000" w:themeColor="text1"/>
          <w:sz w:val="28"/>
          <w:szCs w:val="28"/>
        </w:rPr>
        <w:t>з</w:t>
      </w:r>
      <w:proofErr w:type="spellEnd"/>
      <w:r w:rsidRPr="00150D0A">
        <w:rPr>
          <w:rFonts w:ascii="Times New Roman" w:hAnsi="Times New Roman"/>
          <w:color w:val="000000" w:themeColor="text1"/>
          <w:sz w:val="28"/>
          <w:szCs w:val="28"/>
        </w:rPr>
        <w:t>-</w:t>
      </w:r>
      <w:proofErr w:type="gramEnd"/>
      <w:r w:rsidRPr="00150D0A">
        <w:rPr>
          <w:rFonts w:ascii="Times New Roman" w:hAnsi="Times New Roman"/>
          <w:color w:val="000000" w:themeColor="text1"/>
          <w:sz w:val="28"/>
          <w:szCs w:val="28"/>
        </w:rPr>
        <w:t xml:space="preserve"> степень соответствия запланированному уровню расходов;</w:t>
      </w:r>
    </w:p>
    <w:p w:rsidR="009F69A3" w:rsidRPr="00150D0A" w:rsidRDefault="009F69A3" w:rsidP="009F69A3">
      <w:pPr>
        <w:widowControl w:val="0"/>
        <w:spacing w:after="0" w:line="100" w:lineRule="atLeast"/>
        <w:ind w:firstLine="720"/>
        <w:jc w:val="both"/>
        <w:rPr>
          <w:rFonts w:ascii="Times New Roman" w:hAnsi="Times New Roman"/>
          <w:color w:val="000000" w:themeColor="text1"/>
          <w:sz w:val="28"/>
          <w:szCs w:val="28"/>
        </w:rPr>
      </w:pPr>
      <w:proofErr w:type="spellStart"/>
      <w:r w:rsidRPr="00150D0A">
        <w:rPr>
          <w:rFonts w:ascii="Times New Roman" w:hAnsi="Times New Roman"/>
          <w:color w:val="000000" w:themeColor="text1"/>
          <w:sz w:val="28"/>
          <w:szCs w:val="28"/>
        </w:rPr>
        <w:t>Зфк</w:t>
      </w:r>
      <w:proofErr w:type="gramStart"/>
      <w:r w:rsidRPr="00150D0A">
        <w:rPr>
          <w:rFonts w:ascii="Times New Roman" w:hAnsi="Times New Roman"/>
          <w:color w:val="000000" w:themeColor="text1"/>
          <w:sz w:val="28"/>
          <w:szCs w:val="28"/>
        </w:rPr>
        <w:t>б</w:t>
      </w:r>
      <w:proofErr w:type="spellEnd"/>
      <w:r w:rsidRPr="00150D0A">
        <w:rPr>
          <w:rFonts w:ascii="Times New Roman" w:hAnsi="Times New Roman"/>
          <w:color w:val="000000" w:themeColor="text1"/>
          <w:sz w:val="28"/>
          <w:szCs w:val="28"/>
        </w:rPr>
        <w:t>-</w:t>
      </w:r>
      <w:proofErr w:type="gramEnd"/>
      <w:r w:rsidRPr="00150D0A">
        <w:rPr>
          <w:rFonts w:ascii="Times New Roman" w:hAnsi="Times New Roman"/>
          <w:color w:val="000000" w:themeColor="text1"/>
          <w:sz w:val="28"/>
          <w:szCs w:val="28"/>
        </w:rPr>
        <w:t xml:space="preserve"> фактические расходы на реализацию подпрограммы (ведомственной целевой программы, перечня основных мероприятий) из средств краевого бюджета, в том числе источником финансирования которых являются межбюджетные трансферты из федерального бюджета, в отчетном периоде;</w:t>
      </w:r>
    </w:p>
    <w:p w:rsidR="009F69A3" w:rsidRPr="00150D0A" w:rsidRDefault="009F69A3" w:rsidP="009F69A3">
      <w:pPr>
        <w:widowControl w:val="0"/>
        <w:spacing w:after="0" w:line="100" w:lineRule="atLeast"/>
        <w:ind w:firstLine="720"/>
        <w:jc w:val="both"/>
        <w:rPr>
          <w:rFonts w:ascii="Times New Roman" w:hAnsi="Times New Roman"/>
          <w:color w:val="000000" w:themeColor="text1"/>
          <w:sz w:val="28"/>
          <w:szCs w:val="28"/>
        </w:rPr>
      </w:pPr>
      <w:proofErr w:type="spellStart"/>
      <w:r w:rsidRPr="00150D0A">
        <w:rPr>
          <w:rFonts w:ascii="Times New Roman" w:hAnsi="Times New Roman"/>
          <w:color w:val="000000" w:themeColor="text1"/>
          <w:sz w:val="28"/>
          <w:szCs w:val="28"/>
        </w:rPr>
        <w:t>Зпк</w:t>
      </w:r>
      <w:proofErr w:type="gramStart"/>
      <w:r w:rsidRPr="00150D0A">
        <w:rPr>
          <w:rFonts w:ascii="Times New Roman" w:hAnsi="Times New Roman"/>
          <w:color w:val="000000" w:themeColor="text1"/>
          <w:sz w:val="28"/>
          <w:szCs w:val="28"/>
        </w:rPr>
        <w:t>б</w:t>
      </w:r>
      <w:proofErr w:type="spellEnd"/>
      <w:r w:rsidRPr="00150D0A">
        <w:rPr>
          <w:rFonts w:ascii="Times New Roman" w:hAnsi="Times New Roman"/>
          <w:color w:val="000000" w:themeColor="text1"/>
          <w:sz w:val="28"/>
          <w:szCs w:val="28"/>
        </w:rPr>
        <w:t>-</w:t>
      </w:r>
      <w:proofErr w:type="gramEnd"/>
      <w:r w:rsidRPr="00150D0A">
        <w:rPr>
          <w:rFonts w:ascii="Times New Roman" w:hAnsi="Times New Roman"/>
          <w:color w:val="000000" w:themeColor="text1"/>
          <w:sz w:val="28"/>
          <w:szCs w:val="28"/>
        </w:rPr>
        <w:t xml:space="preserve"> плановые расходы на реализацию подпрограммы (ведомственной целевой программы, перечня основных мероприятий) из средств краевого бюджета, в том числе источником финансирования которых являются межбюджетные трансферты из федерального бюджета, в отчетном периоде. Используются данные об объемах бюджетных ассигнований в соответствии со сводной бюджетной росписью местного бюджета по состоянию на 31 декабря отчетного года;</w:t>
      </w:r>
    </w:p>
    <w:p w:rsidR="009F69A3" w:rsidRPr="00150D0A" w:rsidRDefault="009F69A3" w:rsidP="009F69A3">
      <w:pPr>
        <w:widowControl w:val="0"/>
        <w:spacing w:after="0" w:line="100" w:lineRule="atLeast"/>
        <w:ind w:firstLine="720"/>
        <w:jc w:val="both"/>
        <w:rPr>
          <w:rFonts w:ascii="Times New Roman" w:hAnsi="Times New Roman"/>
          <w:color w:val="000000" w:themeColor="text1"/>
          <w:sz w:val="28"/>
          <w:szCs w:val="28"/>
        </w:rPr>
      </w:pPr>
      <w:proofErr w:type="spellStart"/>
      <w:r w:rsidRPr="00150D0A">
        <w:rPr>
          <w:rFonts w:ascii="Times New Roman" w:hAnsi="Times New Roman"/>
          <w:color w:val="000000" w:themeColor="text1"/>
          <w:sz w:val="28"/>
          <w:szCs w:val="28"/>
        </w:rPr>
        <w:t>Зфм</w:t>
      </w:r>
      <w:proofErr w:type="gramStart"/>
      <w:r w:rsidRPr="00150D0A">
        <w:rPr>
          <w:rFonts w:ascii="Times New Roman" w:hAnsi="Times New Roman"/>
          <w:color w:val="000000" w:themeColor="text1"/>
          <w:sz w:val="28"/>
          <w:szCs w:val="28"/>
        </w:rPr>
        <w:t>б</w:t>
      </w:r>
      <w:proofErr w:type="spellEnd"/>
      <w:r w:rsidRPr="00150D0A">
        <w:rPr>
          <w:rFonts w:ascii="Times New Roman" w:hAnsi="Times New Roman"/>
          <w:color w:val="000000" w:themeColor="text1"/>
          <w:sz w:val="28"/>
          <w:szCs w:val="28"/>
        </w:rPr>
        <w:t>-</w:t>
      </w:r>
      <w:proofErr w:type="gramEnd"/>
      <w:r w:rsidRPr="00150D0A">
        <w:rPr>
          <w:rFonts w:ascii="Times New Roman" w:hAnsi="Times New Roman"/>
          <w:color w:val="000000" w:themeColor="text1"/>
          <w:sz w:val="28"/>
          <w:szCs w:val="28"/>
        </w:rPr>
        <w:t xml:space="preserve"> фактические расходы на реализацию подпрограммы (ведомственной целевой программы, перечня основных мероприятий) из средств местного бюджета в отчетном периоде;</w:t>
      </w:r>
    </w:p>
    <w:p w:rsidR="009F69A3" w:rsidRPr="00150D0A" w:rsidRDefault="009F69A3" w:rsidP="009F69A3">
      <w:pPr>
        <w:widowControl w:val="0"/>
        <w:spacing w:after="0" w:line="100" w:lineRule="atLeast"/>
        <w:ind w:firstLine="720"/>
        <w:jc w:val="both"/>
        <w:rPr>
          <w:rFonts w:ascii="Times New Roman" w:hAnsi="Times New Roman"/>
          <w:color w:val="000000" w:themeColor="text1"/>
          <w:sz w:val="28"/>
          <w:szCs w:val="28"/>
        </w:rPr>
      </w:pPr>
      <w:proofErr w:type="spellStart"/>
      <w:r w:rsidRPr="00150D0A">
        <w:rPr>
          <w:rFonts w:ascii="Times New Roman" w:hAnsi="Times New Roman"/>
          <w:color w:val="000000" w:themeColor="text1"/>
          <w:sz w:val="28"/>
          <w:szCs w:val="28"/>
        </w:rPr>
        <w:t>Зпм</w:t>
      </w:r>
      <w:proofErr w:type="gramStart"/>
      <w:r w:rsidRPr="00150D0A">
        <w:rPr>
          <w:rFonts w:ascii="Times New Roman" w:hAnsi="Times New Roman"/>
          <w:color w:val="000000" w:themeColor="text1"/>
          <w:sz w:val="28"/>
          <w:szCs w:val="28"/>
        </w:rPr>
        <w:t>б</w:t>
      </w:r>
      <w:proofErr w:type="spellEnd"/>
      <w:r w:rsidRPr="00150D0A">
        <w:rPr>
          <w:rFonts w:ascii="Times New Roman" w:hAnsi="Times New Roman"/>
          <w:color w:val="000000" w:themeColor="text1"/>
          <w:sz w:val="28"/>
          <w:szCs w:val="28"/>
        </w:rPr>
        <w:t>-</w:t>
      </w:r>
      <w:proofErr w:type="gramEnd"/>
      <w:r w:rsidRPr="00150D0A">
        <w:rPr>
          <w:rFonts w:ascii="Times New Roman" w:hAnsi="Times New Roman"/>
          <w:color w:val="000000" w:themeColor="text1"/>
          <w:sz w:val="28"/>
          <w:szCs w:val="28"/>
        </w:rPr>
        <w:t xml:space="preserve"> плановые расходы на реализацию подпрограммы (ведомственной целевой программы, перечня основных мероприятий) из средств местного бюджета в отчетном периоде;</w:t>
      </w:r>
    </w:p>
    <w:p w:rsidR="009F69A3" w:rsidRPr="00150D0A" w:rsidRDefault="009F69A3" w:rsidP="009F69A3">
      <w:pPr>
        <w:widowControl w:val="0"/>
        <w:spacing w:after="0" w:line="100" w:lineRule="atLeast"/>
        <w:ind w:firstLine="720"/>
        <w:jc w:val="both"/>
        <w:rPr>
          <w:rFonts w:ascii="Times New Roman" w:hAnsi="Times New Roman"/>
          <w:color w:val="000000" w:themeColor="text1"/>
          <w:sz w:val="28"/>
          <w:szCs w:val="28"/>
        </w:rPr>
      </w:pPr>
      <w:proofErr w:type="spellStart"/>
      <w:r w:rsidRPr="00150D0A">
        <w:rPr>
          <w:rFonts w:ascii="Times New Roman" w:hAnsi="Times New Roman"/>
          <w:color w:val="000000" w:themeColor="text1"/>
          <w:sz w:val="28"/>
          <w:szCs w:val="28"/>
        </w:rPr>
        <w:t>Зфв</w:t>
      </w:r>
      <w:proofErr w:type="gramStart"/>
      <w:r w:rsidRPr="00150D0A">
        <w:rPr>
          <w:rFonts w:ascii="Times New Roman" w:hAnsi="Times New Roman"/>
          <w:color w:val="000000" w:themeColor="text1"/>
          <w:sz w:val="28"/>
          <w:szCs w:val="28"/>
        </w:rPr>
        <w:t>и</w:t>
      </w:r>
      <w:proofErr w:type="spellEnd"/>
      <w:r w:rsidRPr="00150D0A">
        <w:rPr>
          <w:rFonts w:ascii="Times New Roman" w:hAnsi="Times New Roman"/>
          <w:color w:val="000000" w:themeColor="text1"/>
          <w:sz w:val="28"/>
          <w:szCs w:val="28"/>
        </w:rPr>
        <w:t>-</w:t>
      </w:r>
      <w:proofErr w:type="gramEnd"/>
      <w:r w:rsidRPr="00150D0A">
        <w:rPr>
          <w:rFonts w:ascii="Times New Roman" w:hAnsi="Times New Roman"/>
          <w:color w:val="000000" w:themeColor="text1"/>
          <w:sz w:val="28"/>
          <w:szCs w:val="28"/>
        </w:rPr>
        <w:t xml:space="preserve"> фактические расходы на реализацию подпрограммы (ведомственной целевой программы, перечня основных мероприятий) из средств внебюджетных источников в отчетном периоде;</w:t>
      </w:r>
    </w:p>
    <w:p w:rsidR="009F69A3" w:rsidRPr="00150D0A" w:rsidRDefault="009F69A3" w:rsidP="009F69A3">
      <w:pPr>
        <w:widowControl w:val="0"/>
        <w:spacing w:after="0" w:line="100" w:lineRule="atLeast"/>
        <w:ind w:firstLine="720"/>
        <w:jc w:val="both"/>
        <w:rPr>
          <w:rFonts w:ascii="Times New Roman" w:hAnsi="Times New Roman"/>
          <w:color w:val="000000" w:themeColor="text1"/>
          <w:sz w:val="28"/>
          <w:szCs w:val="28"/>
        </w:rPr>
      </w:pPr>
      <w:proofErr w:type="spellStart"/>
      <w:r w:rsidRPr="00150D0A">
        <w:rPr>
          <w:rFonts w:ascii="Times New Roman" w:hAnsi="Times New Roman"/>
          <w:color w:val="000000" w:themeColor="text1"/>
          <w:sz w:val="28"/>
          <w:szCs w:val="28"/>
        </w:rPr>
        <w:t>Зпв</w:t>
      </w:r>
      <w:proofErr w:type="gramStart"/>
      <w:r w:rsidRPr="00150D0A">
        <w:rPr>
          <w:rFonts w:ascii="Times New Roman" w:hAnsi="Times New Roman"/>
          <w:color w:val="000000" w:themeColor="text1"/>
          <w:sz w:val="28"/>
          <w:szCs w:val="28"/>
        </w:rPr>
        <w:t>и</w:t>
      </w:r>
      <w:proofErr w:type="spellEnd"/>
      <w:r w:rsidRPr="00150D0A">
        <w:rPr>
          <w:rFonts w:ascii="Times New Roman" w:hAnsi="Times New Roman"/>
          <w:color w:val="000000" w:themeColor="text1"/>
          <w:sz w:val="28"/>
          <w:szCs w:val="28"/>
        </w:rPr>
        <w:t>-</w:t>
      </w:r>
      <w:proofErr w:type="gramEnd"/>
      <w:r w:rsidRPr="00150D0A">
        <w:rPr>
          <w:rFonts w:ascii="Times New Roman" w:hAnsi="Times New Roman"/>
          <w:color w:val="000000" w:themeColor="text1"/>
          <w:sz w:val="28"/>
          <w:szCs w:val="28"/>
        </w:rPr>
        <w:t xml:space="preserve"> плановые расходы на реализацию подпрограммы (ведомственной </w:t>
      </w:r>
      <w:r w:rsidRPr="00150D0A">
        <w:rPr>
          <w:rFonts w:ascii="Times New Roman" w:hAnsi="Times New Roman"/>
          <w:color w:val="000000" w:themeColor="text1"/>
          <w:sz w:val="28"/>
          <w:szCs w:val="28"/>
        </w:rPr>
        <w:lastRenderedPageBreak/>
        <w:t xml:space="preserve">целевой программы, перечня основных мероприятий) из средств внебюджетных источников в отчетном периоде. </w:t>
      </w:r>
      <w:proofErr w:type="gramStart"/>
      <w:r w:rsidRPr="00150D0A">
        <w:rPr>
          <w:rFonts w:ascii="Times New Roman" w:hAnsi="Times New Roman"/>
          <w:color w:val="000000" w:themeColor="text1"/>
          <w:sz w:val="28"/>
          <w:szCs w:val="28"/>
        </w:rPr>
        <w:t>Используются данные по объемам расходов, предусмотренных за счет внебюджетных источников</w:t>
      </w:r>
      <w:r w:rsidR="00275496">
        <w:rPr>
          <w:rFonts w:ascii="Times New Roman" w:hAnsi="Times New Roman"/>
          <w:color w:val="000000" w:themeColor="text1"/>
          <w:sz w:val="28"/>
          <w:szCs w:val="28"/>
        </w:rPr>
        <w:t>,</w:t>
      </w:r>
      <w:r w:rsidRPr="00150D0A">
        <w:rPr>
          <w:rFonts w:ascii="Times New Roman" w:hAnsi="Times New Roman"/>
          <w:color w:val="000000" w:themeColor="text1"/>
          <w:sz w:val="28"/>
          <w:szCs w:val="28"/>
        </w:rPr>
        <w:t xml:space="preserve"> на реализацию подпрограммы (ведомственной целевой программы, перечня основных мероприятий), в соответствии с действующей на момент проведения оценки эффективности реализации государственной программы редакцией муниципальной программы;</w:t>
      </w:r>
      <w:proofErr w:type="gramEnd"/>
    </w:p>
    <w:p w:rsidR="009F69A3" w:rsidRPr="00150D0A" w:rsidRDefault="009F69A3" w:rsidP="009F69A3">
      <w:pPr>
        <w:widowControl w:val="0"/>
        <w:spacing w:after="0" w:line="100" w:lineRule="atLeast"/>
        <w:ind w:firstLine="720"/>
        <w:jc w:val="both"/>
        <w:rPr>
          <w:rFonts w:ascii="Times New Roman" w:hAnsi="Times New Roman"/>
          <w:color w:val="000000" w:themeColor="text1"/>
          <w:sz w:val="28"/>
          <w:szCs w:val="28"/>
        </w:rPr>
      </w:pPr>
      <w:r w:rsidRPr="00150D0A">
        <w:rPr>
          <w:rFonts w:ascii="Times New Roman" w:hAnsi="Times New Roman"/>
          <w:color w:val="000000" w:themeColor="text1"/>
          <w:sz w:val="28"/>
          <w:szCs w:val="28"/>
          <w:lang w:val="en-US"/>
        </w:rPr>
        <w:t>K</w:t>
      </w:r>
      <w:proofErr w:type="spellStart"/>
      <w:r w:rsidRPr="00150D0A">
        <w:rPr>
          <w:rFonts w:ascii="Times New Roman" w:hAnsi="Times New Roman"/>
          <w:color w:val="000000" w:themeColor="text1"/>
          <w:sz w:val="28"/>
          <w:szCs w:val="28"/>
        </w:rPr>
        <w:t>зб</w:t>
      </w:r>
      <w:proofErr w:type="spellEnd"/>
      <w:r w:rsidRPr="00150D0A">
        <w:rPr>
          <w:rFonts w:ascii="Times New Roman" w:hAnsi="Times New Roman"/>
          <w:color w:val="000000" w:themeColor="text1"/>
          <w:sz w:val="28"/>
          <w:szCs w:val="28"/>
        </w:rPr>
        <w:t>- весовой коэффициент значимости расходов из средств федерального, краевого и местных бюджетных источников (далее - бюджетные источники (</w:t>
      </w:r>
      <w:r w:rsidRPr="00150D0A">
        <w:rPr>
          <w:rFonts w:ascii="Times New Roman" w:hAnsi="Times New Roman"/>
          <w:color w:val="000000" w:themeColor="text1"/>
          <w:sz w:val="28"/>
          <w:szCs w:val="28"/>
          <w:lang w:val="en-US"/>
        </w:rPr>
        <w:t>k</w:t>
      </w:r>
      <w:proofErr w:type="spellStart"/>
      <w:r w:rsidRPr="00150D0A">
        <w:rPr>
          <w:rFonts w:ascii="Times New Roman" w:hAnsi="Times New Roman"/>
          <w:color w:val="000000" w:themeColor="text1"/>
          <w:sz w:val="28"/>
          <w:szCs w:val="28"/>
        </w:rPr>
        <w:t>зб</w:t>
      </w:r>
      <w:proofErr w:type="spellEnd"/>
      <w:r w:rsidRPr="00150D0A">
        <w:rPr>
          <w:rFonts w:ascii="Times New Roman" w:hAnsi="Times New Roman"/>
          <w:color w:val="000000" w:themeColor="text1"/>
          <w:sz w:val="28"/>
          <w:szCs w:val="28"/>
        </w:rPr>
        <w:t xml:space="preserve"> = 0</w:t>
      </w:r>
      <w:proofErr w:type="gramStart"/>
      <w:r w:rsidRPr="00150D0A">
        <w:rPr>
          <w:rFonts w:ascii="Times New Roman" w:hAnsi="Times New Roman"/>
          <w:color w:val="000000" w:themeColor="text1"/>
          <w:sz w:val="28"/>
          <w:szCs w:val="28"/>
        </w:rPr>
        <w:t>,6</w:t>
      </w:r>
      <w:proofErr w:type="gramEnd"/>
      <w:r w:rsidRPr="00150D0A">
        <w:rPr>
          <w:rFonts w:ascii="Times New Roman" w:hAnsi="Times New Roman"/>
          <w:color w:val="000000" w:themeColor="text1"/>
          <w:sz w:val="28"/>
          <w:szCs w:val="28"/>
        </w:rPr>
        <w:t>);</w:t>
      </w:r>
    </w:p>
    <w:p w:rsidR="009F69A3" w:rsidRPr="00150D0A" w:rsidRDefault="009F69A3" w:rsidP="009F69A3">
      <w:pPr>
        <w:widowControl w:val="0"/>
        <w:spacing w:after="0" w:line="100" w:lineRule="atLeast"/>
        <w:ind w:firstLine="720"/>
        <w:jc w:val="both"/>
        <w:rPr>
          <w:rFonts w:ascii="Times New Roman" w:hAnsi="Times New Roman"/>
          <w:color w:val="000000" w:themeColor="text1"/>
          <w:sz w:val="28"/>
          <w:szCs w:val="28"/>
        </w:rPr>
      </w:pPr>
      <w:proofErr w:type="gramStart"/>
      <w:r w:rsidRPr="00150D0A">
        <w:rPr>
          <w:rFonts w:ascii="Times New Roman" w:hAnsi="Times New Roman"/>
          <w:color w:val="000000" w:themeColor="text1"/>
          <w:sz w:val="28"/>
          <w:szCs w:val="28"/>
          <w:lang w:val="en-US"/>
        </w:rPr>
        <w:t>k</w:t>
      </w:r>
      <w:proofErr w:type="spellStart"/>
      <w:r w:rsidRPr="00150D0A">
        <w:rPr>
          <w:rFonts w:ascii="Times New Roman" w:hAnsi="Times New Roman"/>
          <w:color w:val="000000" w:themeColor="text1"/>
          <w:sz w:val="28"/>
          <w:szCs w:val="28"/>
        </w:rPr>
        <w:t>зви</w:t>
      </w:r>
      <w:proofErr w:type="spellEnd"/>
      <w:r w:rsidRPr="00150D0A">
        <w:rPr>
          <w:rFonts w:ascii="Times New Roman" w:hAnsi="Times New Roman"/>
          <w:color w:val="000000" w:themeColor="text1"/>
          <w:sz w:val="28"/>
          <w:szCs w:val="28"/>
        </w:rPr>
        <w:t>-</w:t>
      </w:r>
      <w:proofErr w:type="gramEnd"/>
      <w:r w:rsidRPr="00150D0A">
        <w:rPr>
          <w:rFonts w:ascii="Times New Roman" w:hAnsi="Times New Roman"/>
          <w:color w:val="000000" w:themeColor="text1"/>
          <w:sz w:val="28"/>
          <w:szCs w:val="28"/>
        </w:rPr>
        <w:t xml:space="preserve"> весовой коэффициент значимости расходов из средств внебюджетных источников (</w:t>
      </w:r>
      <w:r w:rsidRPr="00150D0A">
        <w:rPr>
          <w:rFonts w:ascii="Times New Roman" w:hAnsi="Times New Roman"/>
          <w:color w:val="000000" w:themeColor="text1"/>
          <w:sz w:val="28"/>
          <w:szCs w:val="28"/>
          <w:lang w:val="en-US"/>
        </w:rPr>
        <w:t>k</w:t>
      </w:r>
      <w:proofErr w:type="spellStart"/>
      <w:r w:rsidRPr="00150D0A">
        <w:rPr>
          <w:rFonts w:ascii="Times New Roman" w:hAnsi="Times New Roman"/>
          <w:color w:val="000000" w:themeColor="text1"/>
          <w:sz w:val="28"/>
          <w:szCs w:val="28"/>
        </w:rPr>
        <w:t>зви</w:t>
      </w:r>
      <w:proofErr w:type="spellEnd"/>
      <w:r w:rsidRPr="00150D0A">
        <w:rPr>
          <w:rFonts w:ascii="Times New Roman" w:hAnsi="Times New Roman"/>
          <w:color w:val="000000" w:themeColor="text1"/>
          <w:sz w:val="28"/>
          <w:szCs w:val="28"/>
        </w:rPr>
        <w:t xml:space="preserve"> = 0,4).</w:t>
      </w:r>
    </w:p>
    <w:p w:rsidR="009F69A3" w:rsidRPr="00150D0A" w:rsidRDefault="009F69A3" w:rsidP="009F69A3">
      <w:pPr>
        <w:widowControl w:val="0"/>
        <w:spacing w:after="0" w:line="100" w:lineRule="atLeast"/>
        <w:ind w:firstLine="720"/>
        <w:jc w:val="both"/>
        <w:rPr>
          <w:rFonts w:ascii="Times New Roman" w:hAnsi="Times New Roman"/>
          <w:color w:val="000000" w:themeColor="text1"/>
          <w:sz w:val="28"/>
          <w:szCs w:val="28"/>
        </w:rPr>
      </w:pPr>
      <w:r w:rsidRPr="00150D0A">
        <w:rPr>
          <w:rFonts w:ascii="Times New Roman" w:hAnsi="Times New Roman"/>
          <w:color w:val="000000" w:themeColor="text1"/>
          <w:sz w:val="28"/>
          <w:szCs w:val="28"/>
        </w:rPr>
        <w:t xml:space="preserve">Если расходы на реализацию подпрограммы (ведомственной целевой программы, перечня основных мероприятий) предусмотрены только за счет средств бюджетных источников, </w:t>
      </w:r>
      <w:proofErr w:type="gramStart"/>
      <w:r w:rsidRPr="00150D0A">
        <w:rPr>
          <w:rFonts w:ascii="Times New Roman" w:hAnsi="Times New Roman"/>
          <w:color w:val="000000" w:themeColor="text1"/>
          <w:sz w:val="28"/>
          <w:szCs w:val="28"/>
          <w:lang w:val="en-US"/>
        </w:rPr>
        <w:t>k</w:t>
      </w:r>
      <w:proofErr w:type="spellStart"/>
      <w:proofErr w:type="gramEnd"/>
      <w:r w:rsidRPr="00150D0A">
        <w:rPr>
          <w:rFonts w:ascii="Times New Roman" w:hAnsi="Times New Roman"/>
          <w:color w:val="000000" w:themeColor="text1"/>
          <w:sz w:val="28"/>
          <w:szCs w:val="28"/>
        </w:rPr>
        <w:t>зб</w:t>
      </w:r>
      <w:proofErr w:type="spellEnd"/>
      <w:r w:rsidRPr="00150D0A">
        <w:rPr>
          <w:rFonts w:ascii="Times New Roman" w:hAnsi="Times New Roman"/>
          <w:color w:val="000000" w:themeColor="text1"/>
          <w:sz w:val="28"/>
          <w:szCs w:val="28"/>
        </w:rPr>
        <w:t xml:space="preserve"> = 1, </w:t>
      </w:r>
      <w:r w:rsidRPr="00150D0A">
        <w:rPr>
          <w:rFonts w:ascii="Times New Roman" w:hAnsi="Times New Roman"/>
          <w:color w:val="000000" w:themeColor="text1"/>
          <w:sz w:val="28"/>
          <w:szCs w:val="28"/>
          <w:lang w:val="en-US"/>
        </w:rPr>
        <w:t>k</w:t>
      </w:r>
      <w:proofErr w:type="spellStart"/>
      <w:r w:rsidRPr="00150D0A">
        <w:rPr>
          <w:rFonts w:ascii="Times New Roman" w:hAnsi="Times New Roman"/>
          <w:color w:val="000000" w:themeColor="text1"/>
          <w:sz w:val="28"/>
          <w:szCs w:val="28"/>
        </w:rPr>
        <w:t>зви</w:t>
      </w:r>
      <w:proofErr w:type="spellEnd"/>
      <w:r w:rsidRPr="00150D0A">
        <w:rPr>
          <w:rFonts w:ascii="Times New Roman" w:hAnsi="Times New Roman"/>
          <w:color w:val="000000" w:themeColor="text1"/>
          <w:sz w:val="28"/>
          <w:szCs w:val="28"/>
        </w:rPr>
        <w:t xml:space="preserve"> не применяется.</w:t>
      </w:r>
    </w:p>
    <w:p w:rsidR="009F69A3" w:rsidRPr="00150D0A" w:rsidRDefault="009F69A3" w:rsidP="009F69A3">
      <w:pPr>
        <w:widowControl w:val="0"/>
        <w:spacing w:after="0" w:line="100" w:lineRule="atLeast"/>
        <w:jc w:val="both"/>
        <w:rPr>
          <w:rFonts w:ascii="Times New Roman" w:hAnsi="Times New Roman"/>
          <w:color w:val="000000" w:themeColor="text1"/>
          <w:sz w:val="28"/>
          <w:szCs w:val="28"/>
        </w:rPr>
      </w:pPr>
    </w:p>
    <w:p w:rsidR="009F69A3" w:rsidRPr="00150D0A" w:rsidRDefault="009F69A3" w:rsidP="009F69A3">
      <w:pPr>
        <w:spacing w:after="0" w:line="240" w:lineRule="auto"/>
        <w:ind w:firstLine="851"/>
        <w:jc w:val="both"/>
        <w:rPr>
          <w:rFonts w:ascii="Times New Roman" w:hAnsi="Times New Roman"/>
          <w:color w:val="000000" w:themeColor="text1"/>
          <w:sz w:val="28"/>
          <w:szCs w:val="28"/>
        </w:rPr>
      </w:pPr>
      <w:proofErr w:type="spellStart"/>
      <w:r w:rsidRPr="00150D0A">
        <w:rPr>
          <w:rFonts w:ascii="Times New Roman" w:hAnsi="Times New Roman"/>
          <w:color w:val="000000" w:themeColor="text1"/>
          <w:sz w:val="28"/>
          <w:szCs w:val="28"/>
        </w:rPr>
        <w:t>ССуз</w:t>
      </w:r>
      <w:proofErr w:type="spellEnd"/>
      <w:r w:rsidRPr="00150D0A">
        <w:rPr>
          <w:rFonts w:ascii="Times New Roman" w:hAnsi="Times New Roman"/>
          <w:color w:val="000000" w:themeColor="text1"/>
          <w:sz w:val="28"/>
          <w:szCs w:val="28"/>
        </w:rPr>
        <w:t xml:space="preserve"> = </w:t>
      </w:r>
      <w:r w:rsidR="00191C47" w:rsidRPr="00150D0A">
        <w:rPr>
          <w:rFonts w:ascii="Times New Roman" w:hAnsi="Times New Roman"/>
          <w:color w:val="000000" w:themeColor="text1"/>
          <w:sz w:val="28"/>
          <w:szCs w:val="28"/>
        </w:rPr>
        <w:t>(11560,1/11574,0)*0,6+(373,8/650,0)*0,4=0,60+0,23=0,83</w:t>
      </w:r>
    </w:p>
    <w:p w:rsidR="00191C47" w:rsidRPr="00150D0A" w:rsidRDefault="00191C47" w:rsidP="009F69A3">
      <w:pPr>
        <w:widowControl w:val="0"/>
        <w:spacing w:before="108" w:after="108" w:line="100" w:lineRule="atLeast"/>
        <w:jc w:val="center"/>
        <w:rPr>
          <w:rFonts w:ascii="Times New Roman" w:hAnsi="Times New Roman"/>
          <w:color w:val="000000" w:themeColor="text1"/>
          <w:sz w:val="28"/>
          <w:szCs w:val="28"/>
        </w:rPr>
      </w:pPr>
      <w:bookmarkStart w:id="3" w:name="sub_10740"/>
    </w:p>
    <w:p w:rsidR="009F69A3" w:rsidRPr="00150D0A" w:rsidRDefault="009F69A3" w:rsidP="009F69A3">
      <w:pPr>
        <w:widowControl w:val="0"/>
        <w:spacing w:before="108" w:after="108" w:line="100" w:lineRule="atLeast"/>
        <w:jc w:val="center"/>
        <w:rPr>
          <w:rFonts w:ascii="Times New Roman" w:hAnsi="Times New Roman"/>
          <w:color w:val="000000" w:themeColor="text1"/>
          <w:sz w:val="28"/>
          <w:szCs w:val="28"/>
        </w:rPr>
      </w:pPr>
      <w:r w:rsidRPr="00150D0A">
        <w:rPr>
          <w:rFonts w:ascii="Times New Roman" w:hAnsi="Times New Roman"/>
          <w:bCs/>
          <w:color w:val="000000" w:themeColor="text1"/>
          <w:sz w:val="28"/>
          <w:szCs w:val="28"/>
        </w:rPr>
        <w:t>3. Оценка эффективности использования финансовых ресурсов</w:t>
      </w:r>
    </w:p>
    <w:bookmarkEnd w:id="3"/>
    <w:p w:rsidR="009F69A3" w:rsidRPr="00150D0A" w:rsidRDefault="009F69A3" w:rsidP="009F69A3">
      <w:pPr>
        <w:spacing w:after="0" w:line="240" w:lineRule="auto"/>
        <w:ind w:left="718" w:firstLine="698"/>
        <w:jc w:val="both"/>
        <w:rPr>
          <w:rFonts w:ascii="Times New Roman" w:hAnsi="Times New Roman"/>
          <w:strike/>
          <w:color w:val="000000" w:themeColor="text1"/>
          <w:sz w:val="28"/>
          <w:szCs w:val="28"/>
          <w:lang w:eastAsia="en-US" w:bidi="en-US"/>
        </w:rPr>
      </w:pPr>
      <w:r w:rsidRPr="00150D0A">
        <w:rPr>
          <w:rFonts w:ascii="Times New Roman" w:eastAsia="Calibri" w:hAnsi="Times New Roman"/>
          <w:noProof/>
          <w:color w:val="000000" w:themeColor="text1"/>
          <w:sz w:val="28"/>
          <w:szCs w:val="28"/>
          <w:lang w:eastAsia="ru-RU"/>
        </w:rPr>
        <w:drawing>
          <wp:inline distT="0" distB="0" distL="0" distR="0">
            <wp:extent cx="2095500" cy="2159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95500" cy="215900"/>
                    </a:xfrm>
                    <a:prstGeom prst="rect">
                      <a:avLst/>
                    </a:prstGeom>
                    <a:solidFill>
                      <a:srgbClr val="FFFFFF"/>
                    </a:solidFill>
                    <a:ln>
                      <a:noFill/>
                    </a:ln>
                  </pic:spPr>
                </pic:pic>
              </a:graphicData>
            </a:graphic>
          </wp:inline>
        </w:drawing>
      </w:r>
    </w:p>
    <w:p w:rsidR="009F69A3" w:rsidRPr="00150D0A" w:rsidRDefault="009F69A3" w:rsidP="009F69A3">
      <w:pPr>
        <w:spacing w:after="0" w:line="240" w:lineRule="auto"/>
        <w:ind w:firstLine="709"/>
        <w:jc w:val="both"/>
        <w:rPr>
          <w:rFonts w:ascii="Times New Roman" w:hAnsi="Times New Roman"/>
          <w:color w:val="000000" w:themeColor="text1"/>
          <w:sz w:val="28"/>
          <w:szCs w:val="28"/>
          <w:lang w:eastAsia="en-US" w:bidi="en-US"/>
        </w:rPr>
      </w:pPr>
      <w:r w:rsidRPr="00150D0A">
        <w:rPr>
          <w:rFonts w:ascii="Times New Roman" w:hAnsi="Times New Roman"/>
          <w:color w:val="000000" w:themeColor="text1"/>
          <w:sz w:val="28"/>
          <w:szCs w:val="28"/>
          <w:lang w:eastAsia="en-US" w:bidi="en-US"/>
        </w:rPr>
        <w:t>где:</w:t>
      </w:r>
    </w:p>
    <w:p w:rsidR="009F69A3" w:rsidRPr="00150D0A" w:rsidRDefault="009F69A3" w:rsidP="009F69A3">
      <w:pPr>
        <w:spacing w:after="0" w:line="240" w:lineRule="auto"/>
        <w:ind w:left="707" w:firstLine="709"/>
        <w:jc w:val="both"/>
        <w:rPr>
          <w:rFonts w:ascii="Times New Roman" w:hAnsi="Times New Roman"/>
          <w:color w:val="000000" w:themeColor="text1"/>
          <w:sz w:val="28"/>
          <w:szCs w:val="28"/>
          <w:lang w:eastAsia="en-US" w:bidi="en-US"/>
        </w:rPr>
      </w:pPr>
      <w:proofErr w:type="spellStart"/>
      <w:r w:rsidRPr="00150D0A">
        <w:rPr>
          <w:rFonts w:ascii="Times New Roman" w:hAnsi="Times New Roman"/>
          <w:color w:val="000000" w:themeColor="text1"/>
          <w:sz w:val="28"/>
          <w:szCs w:val="28"/>
          <w:lang w:eastAsia="en-US" w:bidi="en-US"/>
        </w:rPr>
        <w:t>Эис</w:t>
      </w:r>
      <w:proofErr w:type="spellEnd"/>
      <w:r w:rsidRPr="00150D0A">
        <w:rPr>
          <w:rFonts w:ascii="Times New Roman" w:hAnsi="Times New Roman"/>
          <w:color w:val="000000" w:themeColor="text1"/>
          <w:sz w:val="28"/>
          <w:szCs w:val="28"/>
          <w:lang w:eastAsia="en-US" w:bidi="en-US"/>
        </w:rPr>
        <w:t xml:space="preserve"> - эффективность использования финансовых ресурсов;</w:t>
      </w:r>
    </w:p>
    <w:p w:rsidR="009F69A3" w:rsidRPr="00150D0A" w:rsidRDefault="009F69A3" w:rsidP="009F69A3">
      <w:pPr>
        <w:spacing w:after="0" w:line="240" w:lineRule="auto"/>
        <w:ind w:left="707" w:firstLine="709"/>
        <w:jc w:val="both"/>
        <w:rPr>
          <w:rFonts w:ascii="Times New Roman" w:hAnsi="Times New Roman"/>
          <w:color w:val="000000" w:themeColor="text1"/>
          <w:sz w:val="28"/>
          <w:szCs w:val="28"/>
          <w:lang w:eastAsia="en-US" w:bidi="en-US"/>
        </w:rPr>
      </w:pPr>
      <w:proofErr w:type="spellStart"/>
      <w:r w:rsidRPr="00150D0A">
        <w:rPr>
          <w:rFonts w:ascii="Times New Roman" w:hAnsi="Times New Roman"/>
          <w:color w:val="000000" w:themeColor="text1"/>
          <w:sz w:val="28"/>
          <w:szCs w:val="28"/>
          <w:lang w:eastAsia="en-US" w:bidi="en-US"/>
        </w:rPr>
        <w:t>СРм</w:t>
      </w:r>
      <w:proofErr w:type="spellEnd"/>
      <w:r w:rsidRPr="00150D0A">
        <w:rPr>
          <w:rFonts w:ascii="Times New Roman" w:hAnsi="Times New Roman"/>
          <w:color w:val="000000" w:themeColor="text1"/>
          <w:sz w:val="28"/>
          <w:szCs w:val="28"/>
          <w:lang w:eastAsia="en-US" w:bidi="en-US"/>
        </w:rPr>
        <w:t xml:space="preserve"> - степень реализации мероприятий;</w:t>
      </w:r>
    </w:p>
    <w:p w:rsidR="009F69A3" w:rsidRPr="00150D0A" w:rsidRDefault="009F69A3" w:rsidP="009F69A3">
      <w:pPr>
        <w:spacing w:after="0" w:line="240" w:lineRule="auto"/>
        <w:ind w:left="707" w:firstLine="709"/>
        <w:jc w:val="both"/>
        <w:rPr>
          <w:rFonts w:ascii="Times New Roman" w:hAnsi="Times New Roman"/>
          <w:color w:val="000000" w:themeColor="text1"/>
          <w:sz w:val="28"/>
          <w:szCs w:val="28"/>
          <w:lang w:eastAsia="en-US" w:bidi="en-US"/>
        </w:rPr>
      </w:pPr>
      <w:proofErr w:type="spellStart"/>
      <w:r w:rsidRPr="00150D0A">
        <w:rPr>
          <w:rFonts w:ascii="Times New Roman" w:hAnsi="Times New Roman"/>
          <w:color w:val="000000" w:themeColor="text1"/>
          <w:sz w:val="28"/>
          <w:szCs w:val="28"/>
          <w:lang w:eastAsia="en-US" w:bidi="en-US"/>
        </w:rPr>
        <w:t>ССуз</w:t>
      </w:r>
      <w:proofErr w:type="spellEnd"/>
      <w:r w:rsidRPr="00150D0A">
        <w:rPr>
          <w:rFonts w:ascii="Times New Roman" w:hAnsi="Times New Roman"/>
          <w:color w:val="000000" w:themeColor="text1"/>
          <w:sz w:val="28"/>
          <w:szCs w:val="28"/>
          <w:lang w:eastAsia="en-US" w:bidi="en-US"/>
        </w:rPr>
        <w:t xml:space="preserve"> - степень соответствия запланированному уровню расходов.</w:t>
      </w:r>
    </w:p>
    <w:p w:rsidR="009F69A3" w:rsidRPr="00150D0A" w:rsidRDefault="009F69A3" w:rsidP="009F69A3">
      <w:pPr>
        <w:spacing w:after="0" w:line="240" w:lineRule="auto"/>
        <w:ind w:left="707" w:firstLine="709"/>
        <w:jc w:val="both"/>
        <w:rPr>
          <w:rFonts w:ascii="Times New Roman" w:hAnsi="Times New Roman"/>
          <w:color w:val="000000" w:themeColor="text1"/>
          <w:sz w:val="28"/>
          <w:szCs w:val="28"/>
          <w:lang w:eastAsia="en-US" w:bidi="en-US"/>
        </w:rPr>
      </w:pPr>
      <w:r w:rsidRPr="00150D0A">
        <w:rPr>
          <w:rFonts w:ascii="Times New Roman" w:hAnsi="Times New Roman"/>
          <w:color w:val="000000" w:themeColor="text1"/>
          <w:sz w:val="28"/>
          <w:szCs w:val="28"/>
          <w:lang w:eastAsia="en-US" w:bidi="en-US"/>
        </w:rPr>
        <w:t>Эффективность использования финансовых ресурсов по подпрограмме:</w:t>
      </w:r>
    </w:p>
    <w:p w:rsidR="009F69A3" w:rsidRPr="00150D0A" w:rsidRDefault="009F69A3" w:rsidP="009F69A3">
      <w:pPr>
        <w:spacing w:after="0" w:line="240" w:lineRule="auto"/>
        <w:ind w:left="707" w:firstLine="709"/>
        <w:jc w:val="both"/>
        <w:rPr>
          <w:rFonts w:ascii="Times New Roman" w:hAnsi="Times New Roman"/>
          <w:color w:val="000000" w:themeColor="text1"/>
          <w:sz w:val="28"/>
          <w:szCs w:val="28"/>
          <w:lang w:eastAsia="en-US" w:bidi="en-US"/>
        </w:rPr>
      </w:pPr>
      <w:proofErr w:type="spellStart"/>
      <w:r w:rsidRPr="00150D0A">
        <w:rPr>
          <w:rFonts w:ascii="Times New Roman" w:hAnsi="Times New Roman"/>
          <w:color w:val="000000" w:themeColor="text1"/>
          <w:sz w:val="28"/>
          <w:szCs w:val="28"/>
          <w:lang w:eastAsia="en-US" w:bidi="en-US"/>
        </w:rPr>
        <w:t>Э</w:t>
      </w:r>
      <w:r w:rsidRPr="00150D0A">
        <w:rPr>
          <w:rFonts w:ascii="Times New Roman" w:hAnsi="Times New Roman"/>
          <w:color w:val="000000" w:themeColor="text1"/>
          <w:sz w:val="28"/>
          <w:szCs w:val="28"/>
          <w:vertAlign w:val="subscript"/>
          <w:lang w:eastAsia="en-US" w:bidi="en-US"/>
        </w:rPr>
        <w:t>ис</w:t>
      </w:r>
      <w:proofErr w:type="spellEnd"/>
      <w:r w:rsidRPr="00150D0A">
        <w:rPr>
          <w:rFonts w:ascii="Times New Roman" w:hAnsi="Times New Roman"/>
          <w:color w:val="000000" w:themeColor="text1"/>
          <w:sz w:val="28"/>
          <w:szCs w:val="28"/>
          <w:lang w:eastAsia="en-US" w:bidi="en-US"/>
        </w:rPr>
        <w:t>= 1*0,7+0,</w:t>
      </w:r>
      <w:r w:rsidR="00191C47" w:rsidRPr="00150D0A">
        <w:rPr>
          <w:rFonts w:ascii="Times New Roman" w:hAnsi="Times New Roman"/>
          <w:color w:val="000000" w:themeColor="text1"/>
          <w:sz w:val="28"/>
          <w:szCs w:val="28"/>
          <w:lang w:eastAsia="en-US" w:bidi="en-US"/>
        </w:rPr>
        <w:t>83</w:t>
      </w:r>
      <w:r w:rsidRPr="00150D0A">
        <w:rPr>
          <w:rFonts w:ascii="Times New Roman" w:hAnsi="Times New Roman"/>
          <w:color w:val="000000" w:themeColor="text1"/>
          <w:sz w:val="28"/>
          <w:szCs w:val="28"/>
          <w:lang w:eastAsia="en-US" w:bidi="en-US"/>
        </w:rPr>
        <w:t>*0,3 = 0,</w:t>
      </w:r>
      <w:r w:rsidR="00191C47" w:rsidRPr="00150D0A">
        <w:rPr>
          <w:rFonts w:ascii="Times New Roman" w:hAnsi="Times New Roman"/>
          <w:color w:val="000000" w:themeColor="text1"/>
          <w:sz w:val="28"/>
          <w:szCs w:val="28"/>
          <w:lang w:eastAsia="en-US" w:bidi="en-US"/>
        </w:rPr>
        <w:t>95</w:t>
      </w:r>
    </w:p>
    <w:p w:rsidR="009F69A3" w:rsidRPr="00150D0A" w:rsidRDefault="009F69A3" w:rsidP="009F69A3">
      <w:pPr>
        <w:widowControl w:val="0"/>
        <w:spacing w:before="108" w:after="108" w:line="100" w:lineRule="atLeast"/>
        <w:jc w:val="center"/>
        <w:rPr>
          <w:rFonts w:ascii="Times New Roman" w:hAnsi="Times New Roman"/>
          <w:color w:val="000000" w:themeColor="text1"/>
          <w:sz w:val="28"/>
          <w:szCs w:val="28"/>
        </w:rPr>
      </w:pPr>
      <w:r w:rsidRPr="00150D0A">
        <w:rPr>
          <w:rFonts w:ascii="Times New Roman" w:hAnsi="Times New Roman"/>
          <w:bCs/>
          <w:color w:val="000000" w:themeColor="text1"/>
          <w:sz w:val="28"/>
          <w:szCs w:val="28"/>
        </w:rPr>
        <w:t xml:space="preserve">4. Оценка степени  достижения целей и решения задач муниципальной программы </w:t>
      </w:r>
    </w:p>
    <w:p w:rsidR="009F69A3" w:rsidRPr="00150D0A" w:rsidRDefault="009F69A3" w:rsidP="009F69A3">
      <w:pPr>
        <w:widowControl w:val="0"/>
        <w:spacing w:after="0" w:line="100" w:lineRule="atLeast"/>
        <w:ind w:firstLine="720"/>
        <w:jc w:val="both"/>
        <w:rPr>
          <w:rFonts w:ascii="Times New Roman" w:hAnsi="Times New Roman"/>
          <w:color w:val="000000" w:themeColor="text1"/>
          <w:sz w:val="28"/>
          <w:szCs w:val="28"/>
        </w:rPr>
      </w:pPr>
    </w:p>
    <w:p w:rsidR="009F69A3" w:rsidRPr="00150D0A" w:rsidRDefault="009F69A3" w:rsidP="009F69A3">
      <w:pPr>
        <w:widowControl w:val="0"/>
        <w:spacing w:after="0" w:line="100" w:lineRule="atLeast"/>
        <w:ind w:firstLine="720"/>
        <w:jc w:val="both"/>
        <w:rPr>
          <w:rFonts w:ascii="Times New Roman" w:hAnsi="Times New Roman"/>
          <w:color w:val="000000" w:themeColor="text1"/>
          <w:sz w:val="28"/>
          <w:szCs w:val="28"/>
        </w:rPr>
      </w:pPr>
      <w:r w:rsidRPr="00150D0A">
        <w:rPr>
          <w:rFonts w:ascii="Times New Roman" w:hAnsi="Times New Roman"/>
          <w:color w:val="000000" w:themeColor="text1"/>
          <w:sz w:val="28"/>
          <w:szCs w:val="28"/>
          <w:u w:val="single"/>
        </w:rPr>
        <w:t>Для целевых показателей, желаемой тенденцией развития которых является увеличение значений:</w:t>
      </w:r>
    </w:p>
    <w:p w:rsidR="009F69A3" w:rsidRPr="00150D0A" w:rsidRDefault="009F69A3" w:rsidP="009F69A3">
      <w:pPr>
        <w:widowControl w:val="0"/>
        <w:spacing w:after="0" w:line="100" w:lineRule="atLeast"/>
        <w:ind w:firstLine="720"/>
        <w:jc w:val="both"/>
        <w:rPr>
          <w:rFonts w:ascii="Times New Roman" w:hAnsi="Times New Roman"/>
          <w:color w:val="000000" w:themeColor="text1"/>
          <w:sz w:val="28"/>
          <w:szCs w:val="28"/>
        </w:rPr>
      </w:pPr>
      <w:r w:rsidRPr="00150D0A">
        <w:rPr>
          <w:rFonts w:ascii="Times New Roman" w:hAnsi="Times New Roman"/>
          <w:noProof/>
          <w:color w:val="000000" w:themeColor="text1"/>
          <w:sz w:val="28"/>
          <w:szCs w:val="28"/>
          <w:lang w:eastAsia="ru-RU"/>
        </w:rPr>
        <w:drawing>
          <wp:inline distT="0" distB="0" distL="0" distR="0">
            <wp:extent cx="1409700" cy="2286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09700" cy="228600"/>
                    </a:xfrm>
                    <a:prstGeom prst="rect">
                      <a:avLst/>
                    </a:prstGeom>
                    <a:solidFill>
                      <a:srgbClr val="FFFFFF"/>
                    </a:solidFill>
                    <a:ln>
                      <a:noFill/>
                    </a:ln>
                  </pic:spPr>
                </pic:pic>
              </a:graphicData>
            </a:graphic>
          </wp:inline>
        </w:drawing>
      </w:r>
    </w:p>
    <w:p w:rsidR="009F69A3" w:rsidRPr="00150D0A" w:rsidRDefault="009F69A3" w:rsidP="009F69A3">
      <w:pPr>
        <w:spacing w:after="0" w:line="100" w:lineRule="atLeast"/>
        <w:ind w:firstLine="698"/>
        <w:rPr>
          <w:rFonts w:ascii="Times New Roman" w:hAnsi="Times New Roman"/>
          <w:color w:val="000000" w:themeColor="text1"/>
          <w:sz w:val="28"/>
          <w:szCs w:val="28"/>
        </w:rPr>
      </w:pPr>
      <w:r w:rsidRPr="00150D0A">
        <w:rPr>
          <w:rFonts w:ascii="Times New Roman" w:hAnsi="Times New Roman"/>
          <w:color w:val="000000" w:themeColor="text1"/>
          <w:sz w:val="28"/>
          <w:szCs w:val="28"/>
        </w:rPr>
        <w:t>где:</w:t>
      </w:r>
    </w:p>
    <w:p w:rsidR="009F69A3" w:rsidRPr="00150D0A" w:rsidRDefault="009F69A3" w:rsidP="009F69A3">
      <w:pPr>
        <w:widowControl w:val="0"/>
        <w:spacing w:after="0" w:line="100" w:lineRule="atLeast"/>
        <w:ind w:firstLine="720"/>
        <w:jc w:val="both"/>
        <w:rPr>
          <w:rFonts w:ascii="Times New Roman" w:hAnsi="Times New Roman"/>
          <w:color w:val="000000" w:themeColor="text1"/>
          <w:sz w:val="28"/>
          <w:szCs w:val="28"/>
        </w:rPr>
      </w:pPr>
      <w:proofErr w:type="spellStart"/>
      <w:r w:rsidRPr="00150D0A">
        <w:rPr>
          <w:rFonts w:ascii="Times New Roman" w:hAnsi="Times New Roman"/>
          <w:color w:val="000000" w:themeColor="text1"/>
          <w:sz w:val="28"/>
          <w:szCs w:val="28"/>
        </w:rPr>
        <w:t>СДп</w:t>
      </w:r>
      <w:proofErr w:type="spellEnd"/>
      <w:r w:rsidRPr="00150D0A">
        <w:rPr>
          <w:rFonts w:ascii="Times New Roman" w:hAnsi="Times New Roman"/>
          <w:color w:val="000000" w:themeColor="text1"/>
          <w:sz w:val="28"/>
          <w:szCs w:val="28"/>
        </w:rPr>
        <w:t>/</w:t>
      </w:r>
      <w:proofErr w:type="spellStart"/>
      <w:r w:rsidRPr="00150D0A">
        <w:rPr>
          <w:rFonts w:ascii="Times New Roman" w:hAnsi="Times New Roman"/>
          <w:color w:val="000000" w:themeColor="text1"/>
          <w:sz w:val="28"/>
          <w:szCs w:val="28"/>
        </w:rPr>
        <w:t>пз</w:t>
      </w:r>
      <w:proofErr w:type="spellEnd"/>
      <w:r w:rsidRPr="00150D0A">
        <w:rPr>
          <w:rFonts w:ascii="Times New Roman" w:hAnsi="Times New Roman"/>
          <w:color w:val="000000" w:themeColor="text1"/>
          <w:sz w:val="28"/>
          <w:szCs w:val="28"/>
        </w:rPr>
        <w:t xml:space="preserve"> - степень достижения планового значения целевого показателя подпрограммы (ведомственной целевой программы);</w:t>
      </w:r>
    </w:p>
    <w:p w:rsidR="009F69A3" w:rsidRPr="00150D0A" w:rsidRDefault="009F69A3" w:rsidP="009F69A3">
      <w:pPr>
        <w:widowControl w:val="0"/>
        <w:spacing w:after="0" w:line="100" w:lineRule="atLeast"/>
        <w:ind w:firstLine="720"/>
        <w:jc w:val="both"/>
        <w:rPr>
          <w:rFonts w:ascii="Times New Roman" w:hAnsi="Times New Roman"/>
          <w:color w:val="000000" w:themeColor="text1"/>
          <w:sz w:val="28"/>
          <w:szCs w:val="28"/>
        </w:rPr>
      </w:pPr>
      <w:proofErr w:type="spellStart"/>
      <w:r w:rsidRPr="00150D0A">
        <w:rPr>
          <w:rFonts w:ascii="Times New Roman" w:hAnsi="Times New Roman"/>
          <w:color w:val="000000" w:themeColor="text1"/>
          <w:sz w:val="28"/>
          <w:szCs w:val="28"/>
        </w:rPr>
        <w:t>ЗПп</w:t>
      </w:r>
      <w:proofErr w:type="spellEnd"/>
      <w:r w:rsidRPr="00150D0A">
        <w:rPr>
          <w:rFonts w:ascii="Times New Roman" w:hAnsi="Times New Roman"/>
          <w:color w:val="000000" w:themeColor="text1"/>
          <w:sz w:val="28"/>
          <w:szCs w:val="28"/>
        </w:rPr>
        <w:t>/</w:t>
      </w:r>
      <w:proofErr w:type="spellStart"/>
      <w:r w:rsidRPr="00150D0A">
        <w:rPr>
          <w:rFonts w:ascii="Times New Roman" w:hAnsi="Times New Roman"/>
          <w:color w:val="000000" w:themeColor="text1"/>
          <w:sz w:val="28"/>
          <w:szCs w:val="28"/>
        </w:rPr>
        <w:t>пф</w:t>
      </w:r>
      <w:proofErr w:type="spellEnd"/>
      <w:r w:rsidRPr="00150D0A">
        <w:rPr>
          <w:rFonts w:ascii="Times New Roman" w:hAnsi="Times New Roman"/>
          <w:color w:val="000000" w:themeColor="text1"/>
          <w:sz w:val="28"/>
          <w:szCs w:val="28"/>
        </w:rPr>
        <w:t xml:space="preserve"> - значение целевого показателя подпрограммы (ведомственной целевой программы) фактически достигнутое на конец отчетного периода;</w:t>
      </w:r>
    </w:p>
    <w:p w:rsidR="009F69A3" w:rsidRPr="00150D0A" w:rsidRDefault="009F69A3" w:rsidP="009F69A3">
      <w:pPr>
        <w:widowControl w:val="0"/>
        <w:spacing w:after="0" w:line="100" w:lineRule="atLeast"/>
        <w:ind w:firstLine="720"/>
        <w:jc w:val="both"/>
        <w:rPr>
          <w:rFonts w:ascii="Times New Roman" w:hAnsi="Times New Roman"/>
          <w:color w:val="000000" w:themeColor="text1"/>
          <w:sz w:val="28"/>
          <w:szCs w:val="28"/>
        </w:rPr>
      </w:pPr>
      <w:proofErr w:type="spellStart"/>
      <w:r w:rsidRPr="00150D0A">
        <w:rPr>
          <w:rFonts w:ascii="Times New Roman" w:hAnsi="Times New Roman"/>
          <w:color w:val="000000" w:themeColor="text1"/>
          <w:sz w:val="28"/>
          <w:szCs w:val="28"/>
        </w:rPr>
        <w:t>ЗПп</w:t>
      </w:r>
      <w:proofErr w:type="spellEnd"/>
      <w:r w:rsidRPr="00150D0A">
        <w:rPr>
          <w:rFonts w:ascii="Times New Roman" w:hAnsi="Times New Roman"/>
          <w:color w:val="000000" w:themeColor="text1"/>
          <w:sz w:val="28"/>
          <w:szCs w:val="28"/>
        </w:rPr>
        <w:t>/</w:t>
      </w:r>
      <w:proofErr w:type="spellStart"/>
      <w:r w:rsidRPr="00150D0A">
        <w:rPr>
          <w:rFonts w:ascii="Times New Roman" w:hAnsi="Times New Roman"/>
          <w:color w:val="000000" w:themeColor="text1"/>
          <w:sz w:val="28"/>
          <w:szCs w:val="28"/>
        </w:rPr>
        <w:t>пп</w:t>
      </w:r>
      <w:proofErr w:type="spellEnd"/>
      <w:r w:rsidRPr="00150D0A">
        <w:rPr>
          <w:rFonts w:ascii="Times New Roman" w:hAnsi="Times New Roman"/>
          <w:color w:val="000000" w:themeColor="text1"/>
          <w:sz w:val="28"/>
          <w:szCs w:val="28"/>
        </w:rPr>
        <w:t xml:space="preserve"> - плановое значение целевого показателя подпрограммы (ведомственной целевой программы).</w:t>
      </w:r>
    </w:p>
    <w:p w:rsidR="009F69A3" w:rsidRPr="00150D0A" w:rsidRDefault="009F69A3" w:rsidP="009F69A3">
      <w:pPr>
        <w:spacing w:after="0" w:line="100" w:lineRule="atLeast"/>
        <w:jc w:val="both"/>
        <w:rPr>
          <w:rFonts w:ascii="Times New Roman" w:hAnsi="Times New Roman"/>
          <w:color w:val="000000" w:themeColor="text1"/>
          <w:sz w:val="28"/>
          <w:szCs w:val="28"/>
        </w:rPr>
      </w:pPr>
      <w:r w:rsidRPr="00150D0A">
        <w:rPr>
          <w:rFonts w:ascii="Times New Roman" w:hAnsi="Times New Roman"/>
          <w:color w:val="000000" w:themeColor="text1"/>
          <w:sz w:val="28"/>
          <w:szCs w:val="28"/>
        </w:rPr>
        <w:tab/>
        <w:t xml:space="preserve">При использовании данной формулы в случаях, если </w:t>
      </w:r>
      <w:proofErr w:type="spellStart"/>
      <w:r w:rsidRPr="00150D0A">
        <w:rPr>
          <w:rFonts w:ascii="Times New Roman" w:hAnsi="Times New Roman"/>
          <w:color w:val="000000" w:themeColor="text1"/>
          <w:sz w:val="28"/>
          <w:szCs w:val="28"/>
        </w:rPr>
        <w:t>СДмп</w:t>
      </w:r>
      <w:proofErr w:type="spellEnd"/>
      <w:r w:rsidRPr="00150D0A">
        <w:rPr>
          <w:rFonts w:ascii="Times New Roman" w:hAnsi="Times New Roman"/>
          <w:color w:val="000000" w:themeColor="text1"/>
          <w:sz w:val="28"/>
          <w:szCs w:val="28"/>
        </w:rPr>
        <w:t>/</w:t>
      </w:r>
      <w:proofErr w:type="spellStart"/>
      <w:r w:rsidRPr="00150D0A">
        <w:rPr>
          <w:rFonts w:ascii="Times New Roman" w:hAnsi="Times New Roman"/>
          <w:color w:val="000000" w:themeColor="text1"/>
          <w:sz w:val="28"/>
          <w:szCs w:val="28"/>
        </w:rPr>
        <w:t>пз</w:t>
      </w:r>
      <w:proofErr w:type="spellEnd"/>
      <w:r w:rsidRPr="00150D0A">
        <w:rPr>
          <w:rFonts w:ascii="Times New Roman" w:hAnsi="Times New Roman"/>
          <w:color w:val="000000" w:themeColor="text1"/>
          <w:sz w:val="28"/>
          <w:szCs w:val="28"/>
        </w:rPr>
        <w:t xml:space="preserve">&gt; 1, значение </w:t>
      </w:r>
      <w:proofErr w:type="spellStart"/>
      <w:r w:rsidRPr="00150D0A">
        <w:rPr>
          <w:rFonts w:ascii="Times New Roman" w:hAnsi="Times New Roman"/>
          <w:color w:val="000000" w:themeColor="text1"/>
          <w:sz w:val="28"/>
          <w:szCs w:val="28"/>
        </w:rPr>
        <w:t>СДмп</w:t>
      </w:r>
      <w:proofErr w:type="spellEnd"/>
      <w:r w:rsidRPr="00150D0A">
        <w:rPr>
          <w:rFonts w:ascii="Times New Roman" w:hAnsi="Times New Roman"/>
          <w:color w:val="000000" w:themeColor="text1"/>
          <w:sz w:val="28"/>
          <w:szCs w:val="28"/>
        </w:rPr>
        <w:t>/</w:t>
      </w:r>
      <w:proofErr w:type="spellStart"/>
      <w:r w:rsidRPr="00150D0A">
        <w:rPr>
          <w:rFonts w:ascii="Times New Roman" w:hAnsi="Times New Roman"/>
          <w:color w:val="000000" w:themeColor="text1"/>
          <w:sz w:val="28"/>
          <w:szCs w:val="28"/>
        </w:rPr>
        <w:t>пз</w:t>
      </w:r>
      <w:proofErr w:type="spellEnd"/>
      <w:r w:rsidRPr="00150D0A">
        <w:rPr>
          <w:rFonts w:ascii="Times New Roman" w:hAnsi="Times New Roman"/>
          <w:color w:val="000000" w:themeColor="text1"/>
          <w:sz w:val="28"/>
          <w:szCs w:val="28"/>
        </w:rPr>
        <w:t xml:space="preserve"> принимается </w:t>
      </w:r>
      <w:proofErr w:type="gramStart"/>
      <w:r w:rsidRPr="00150D0A">
        <w:rPr>
          <w:rFonts w:ascii="Times New Roman" w:hAnsi="Times New Roman"/>
          <w:color w:val="000000" w:themeColor="text1"/>
          <w:sz w:val="28"/>
          <w:szCs w:val="28"/>
        </w:rPr>
        <w:t>равным</w:t>
      </w:r>
      <w:proofErr w:type="gramEnd"/>
      <w:r w:rsidRPr="00150D0A">
        <w:rPr>
          <w:rFonts w:ascii="Times New Roman" w:hAnsi="Times New Roman"/>
          <w:color w:val="000000" w:themeColor="text1"/>
          <w:sz w:val="28"/>
          <w:szCs w:val="28"/>
        </w:rPr>
        <w:t xml:space="preserve"> 1.</w:t>
      </w:r>
    </w:p>
    <w:p w:rsidR="009F69A3" w:rsidRPr="00150D0A" w:rsidRDefault="009F69A3" w:rsidP="009F69A3">
      <w:pPr>
        <w:widowControl w:val="0"/>
        <w:spacing w:after="0" w:line="100" w:lineRule="atLeast"/>
        <w:ind w:firstLine="720"/>
        <w:jc w:val="both"/>
        <w:rPr>
          <w:rFonts w:ascii="Times New Roman" w:hAnsi="Times New Roman"/>
          <w:color w:val="000000" w:themeColor="text1"/>
          <w:sz w:val="28"/>
          <w:szCs w:val="28"/>
        </w:rPr>
      </w:pPr>
    </w:p>
    <w:p w:rsidR="009F69A3" w:rsidRPr="00150D0A" w:rsidRDefault="009F69A3" w:rsidP="009F69A3">
      <w:pPr>
        <w:spacing w:after="0" w:line="100" w:lineRule="atLeast"/>
        <w:ind w:left="644"/>
        <w:rPr>
          <w:rFonts w:ascii="Times New Roman" w:eastAsia="SimSun" w:hAnsi="Times New Roman"/>
          <w:color w:val="000000" w:themeColor="text1"/>
          <w:sz w:val="28"/>
          <w:szCs w:val="28"/>
        </w:rPr>
      </w:pPr>
      <w:proofErr w:type="spellStart"/>
      <w:r w:rsidRPr="00150D0A">
        <w:rPr>
          <w:rFonts w:ascii="Times New Roman" w:eastAsia="SimSun" w:hAnsi="Times New Roman"/>
          <w:color w:val="000000" w:themeColor="text1"/>
          <w:sz w:val="28"/>
          <w:szCs w:val="28"/>
        </w:rPr>
        <w:t>СДп</w:t>
      </w:r>
      <w:proofErr w:type="spellEnd"/>
      <w:r w:rsidRPr="00150D0A">
        <w:rPr>
          <w:rFonts w:ascii="Times New Roman" w:eastAsia="SimSun" w:hAnsi="Times New Roman"/>
          <w:color w:val="000000" w:themeColor="text1"/>
          <w:sz w:val="28"/>
          <w:szCs w:val="28"/>
        </w:rPr>
        <w:t>/пз</w:t>
      </w:r>
      <w:proofErr w:type="gramStart"/>
      <w:r w:rsidRPr="00150D0A">
        <w:rPr>
          <w:rFonts w:ascii="Times New Roman" w:eastAsia="SimSun" w:hAnsi="Times New Roman"/>
          <w:color w:val="000000" w:themeColor="text1"/>
          <w:sz w:val="28"/>
          <w:szCs w:val="28"/>
          <w:vertAlign w:val="subscript"/>
        </w:rPr>
        <w:t>1</w:t>
      </w:r>
      <w:proofErr w:type="gramEnd"/>
      <w:r w:rsidRPr="00150D0A">
        <w:rPr>
          <w:rFonts w:ascii="Times New Roman" w:eastAsia="SimSun" w:hAnsi="Times New Roman"/>
          <w:color w:val="000000" w:themeColor="text1"/>
          <w:sz w:val="28"/>
          <w:szCs w:val="28"/>
        </w:rPr>
        <w:t>=</w:t>
      </w:r>
      <w:r w:rsidR="00191C47" w:rsidRPr="00150D0A">
        <w:rPr>
          <w:rFonts w:ascii="Times New Roman" w:eastAsia="SimSun" w:hAnsi="Times New Roman"/>
          <w:color w:val="000000" w:themeColor="text1"/>
          <w:sz w:val="28"/>
          <w:szCs w:val="28"/>
        </w:rPr>
        <w:t>1</w:t>
      </w:r>
      <w:r w:rsidRPr="00150D0A">
        <w:rPr>
          <w:rFonts w:ascii="Times New Roman" w:eastAsia="SimSun" w:hAnsi="Times New Roman"/>
          <w:color w:val="000000" w:themeColor="text1"/>
          <w:sz w:val="28"/>
          <w:szCs w:val="28"/>
        </w:rPr>
        <w:t>/</w:t>
      </w:r>
      <w:r w:rsidR="00191C47" w:rsidRPr="00150D0A">
        <w:rPr>
          <w:rFonts w:ascii="Times New Roman" w:eastAsia="SimSun" w:hAnsi="Times New Roman"/>
          <w:color w:val="000000" w:themeColor="text1"/>
          <w:sz w:val="28"/>
          <w:szCs w:val="28"/>
        </w:rPr>
        <w:t>1</w:t>
      </w:r>
      <w:r w:rsidRPr="00150D0A">
        <w:rPr>
          <w:rFonts w:ascii="Times New Roman" w:eastAsia="SimSun" w:hAnsi="Times New Roman"/>
          <w:color w:val="000000" w:themeColor="text1"/>
          <w:sz w:val="28"/>
          <w:szCs w:val="28"/>
        </w:rPr>
        <w:t>=</w:t>
      </w:r>
      <w:r w:rsidR="00191C47" w:rsidRPr="00150D0A">
        <w:rPr>
          <w:rFonts w:ascii="Times New Roman" w:eastAsia="SimSun" w:hAnsi="Times New Roman"/>
          <w:color w:val="000000" w:themeColor="text1"/>
          <w:sz w:val="28"/>
          <w:szCs w:val="28"/>
        </w:rPr>
        <w:t>1</w:t>
      </w:r>
    </w:p>
    <w:p w:rsidR="00191C47" w:rsidRPr="00150D0A" w:rsidRDefault="00191C47" w:rsidP="00191C47">
      <w:pPr>
        <w:spacing w:after="0" w:line="100" w:lineRule="atLeast"/>
        <w:ind w:left="644"/>
        <w:rPr>
          <w:rFonts w:ascii="Times New Roman" w:eastAsia="SimSun" w:hAnsi="Times New Roman"/>
          <w:color w:val="000000" w:themeColor="text1"/>
          <w:sz w:val="28"/>
          <w:szCs w:val="28"/>
        </w:rPr>
      </w:pPr>
      <w:proofErr w:type="spellStart"/>
      <w:r w:rsidRPr="00150D0A">
        <w:rPr>
          <w:rFonts w:ascii="Times New Roman" w:eastAsia="SimSun" w:hAnsi="Times New Roman"/>
          <w:color w:val="000000" w:themeColor="text1"/>
          <w:sz w:val="28"/>
          <w:szCs w:val="28"/>
        </w:rPr>
        <w:lastRenderedPageBreak/>
        <w:t>СДп</w:t>
      </w:r>
      <w:proofErr w:type="spellEnd"/>
      <w:r w:rsidRPr="00150D0A">
        <w:rPr>
          <w:rFonts w:ascii="Times New Roman" w:eastAsia="SimSun" w:hAnsi="Times New Roman"/>
          <w:color w:val="000000" w:themeColor="text1"/>
          <w:sz w:val="28"/>
          <w:szCs w:val="28"/>
        </w:rPr>
        <w:t>/пз</w:t>
      </w:r>
      <w:proofErr w:type="gramStart"/>
      <w:r w:rsidRPr="00150D0A">
        <w:rPr>
          <w:rFonts w:ascii="Times New Roman" w:eastAsia="SimSun" w:hAnsi="Times New Roman"/>
          <w:color w:val="000000" w:themeColor="text1"/>
          <w:sz w:val="28"/>
          <w:szCs w:val="28"/>
          <w:vertAlign w:val="subscript"/>
        </w:rPr>
        <w:t>2</w:t>
      </w:r>
      <w:proofErr w:type="gramEnd"/>
      <w:r w:rsidRPr="00150D0A">
        <w:rPr>
          <w:rFonts w:ascii="Times New Roman" w:eastAsia="SimSun" w:hAnsi="Times New Roman"/>
          <w:color w:val="000000" w:themeColor="text1"/>
          <w:sz w:val="28"/>
          <w:szCs w:val="28"/>
        </w:rPr>
        <w:t>=1/1=1</w:t>
      </w:r>
    </w:p>
    <w:p w:rsidR="00191C47" w:rsidRPr="00150D0A" w:rsidRDefault="00191C47" w:rsidP="00191C47">
      <w:pPr>
        <w:spacing w:after="0" w:line="100" w:lineRule="atLeast"/>
        <w:ind w:left="644"/>
        <w:rPr>
          <w:rFonts w:ascii="Times New Roman" w:eastAsia="SimSun" w:hAnsi="Times New Roman"/>
          <w:color w:val="000000" w:themeColor="text1"/>
          <w:sz w:val="28"/>
          <w:szCs w:val="28"/>
        </w:rPr>
      </w:pPr>
      <w:proofErr w:type="spellStart"/>
      <w:r w:rsidRPr="00150D0A">
        <w:rPr>
          <w:rFonts w:ascii="Times New Roman" w:eastAsia="SimSun" w:hAnsi="Times New Roman"/>
          <w:color w:val="000000" w:themeColor="text1"/>
          <w:sz w:val="28"/>
          <w:szCs w:val="28"/>
        </w:rPr>
        <w:t>СДп</w:t>
      </w:r>
      <w:proofErr w:type="spellEnd"/>
      <w:r w:rsidRPr="00150D0A">
        <w:rPr>
          <w:rFonts w:ascii="Times New Roman" w:eastAsia="SimSun" w:hAnsi="Times New Roman"/>
          <w:color w:val="000000" w:themeColor="text1"/>
          <w:sz w:val="28"/>
          <w:szCs w:val="28"/>
        </w:rPr>
        <w:t>/пз</w:t>
      </w:r>
      <w:r w:rsidRPr="00150D0A">
        <w:rPr>
          <w:rFonts w:ascii="Times New Roman" w:eastAsia="SimSun" w:hAnsi="Times New Roman"/>
          <w:color w:val="000000" w:themeColor="text1"/>
          <w:sz w:val="28"/>
          <w:szCs w:val="28"/>
          <w:vertAlign w:val="subscript"/>
        </w:rPr>
        <w:t>3</w:t>
      </w:r>
      <w:r w:rsidRPr="00150D0A">
        <w:rPr>
          <w:rFonts w:ascii="Times New Roman" w:eastAsia="SimSun" w:hAnsi="Times New Roman"/>
          <w:color w:val="000000" w:themeColor="text1"/>
          <w:sz w:val="28"/>
          <w:szCs w:val="28"/>
        </w:rPr>
        <w:t>=1/1=1</w:t>
      </w:r>
    </w:p>
    <w:p w:rsidR="00191C47" w:rsidRPr="00150D0A" w:rsidRDefault="00191C47" w:rsidP="009F69A3">
      <w:pPr>
        <w:spacing w:after="0" w:line="100" w:lineRule="atLeast"/>
        <w:ind w:left="644"/>
        <w:rPr>
          <w:rFonts w:ascii="Times New Roman" w:eastAsia="SimSun" w:hAnsi="Times New Roman"/>
          <w:color w:val="000000" w:themeColor="text1"/>
          <w:sz w:val="28"/>
          <w:szCs w:val="28"/>
          <w:u w:val="single"/>
        </w:rPr>
      </w:pPr>
    </w:p>
    <w:p w:rsidR="009F69A3" w:rsidRPr="00150D0A" w:rsidRDefault="009F69A3" w:rsidP="009F69A3">
      <w:pPr>
        <w:widowControl w:val="0"/>
        <w:spacing w:after="0" w:line="100" w:lineRule="atLeast"/>
        <w:ind w:firstLine="720"/>
        <w:jc w:val="center"/>
        <w:rPr>
          <w:rFonts w:ascii="Times New Roman" w:hAnsi="Times New Roman"/>
          <w:strike/>
          <w:color w:val="000000" w:themeColor="text1"/>
          <w:sz w:val="28"/>
          <w:szCs w:val="28"/>
        </w:rPr>
      </w:pPr>
      <w:r w:rsidRPr="00150D0A">
        <w:rPr>
          <w:rFonts w:ascii="Times New Roman" w:hAnsi="Times New Roman"/>
          <w:color w:val="000000" w:themeColor="text1"/>
          <w:sz w:val="28"/>
          <w:szCs w:val="28"/>
        </w:rPr>
        <w:t>Расчет степени реализации подпрограммы</w:t>
      </w:r>
    </w:p>
    <w:p w:rsidR="009F69A3" w:rsidRPr="00150D0A" w:rsidRDefault="00004D0D" w:rsidP="009F69A3">
      <w:pPr>
        <w:widowControl w:val="0"/>
        <w:spacing w:after="0" w:line="100" w:lineRule="atLeast"/>
        <w:ind w:firstLine="720"/>
        <w:jc w:val="both"/>
        <w:rPr>
          <w:rFonts w:ascii="Times New Roman" w:hAnsi="Times New Roman"/>
          <w:strike/>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pict>
          <v:group id="_x0000_s1126" editas="canvas" style="width:162.8pt;height:58.35pt;mso-position-horizontal-relative:char;mso-position-vertical-relative:line" coordsize="3256,1167">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27" type="#_x0000_t75" style="position:absolute;width:3256;height:1167" o:preferrelative="f">
              <v:fill o:detectmouseclick="t"/>
              <v:path o:extrusionok="t" o:connecttype="none"/>
              <o:lock v:ext="edit" text="t"/>
            </v:shape>
            <v:rect id="_x0000_s1128" style="position:absolute;width:2720;height:1000" filled="f" stroked="f"/>
            <v:rect id="_x0000_s1129" style="position:absolute;left:45;top:364;width:231;height:509;mso-wrap-style:none" filled="f" stroked="f">
              <v:textbox style="mso-next-textbox:#_x0000_s1129;mso-rotate-with-shape:t;mso-fit-shape-to-text:t" inset="0,0,0,0">
                <w:txbxContent>
                  <w:p w:rsidR="006B5226" w:rsidRDefault="006B5226" w:rsidP="009F69A3">
                    <w:r>
                      <w:rPr>
                        <w:color w:val="000000"/>
                        <w:lang w:val="en-US"/>
                      </w:rPr>
                      <w:t>СР</w:t>
                    </w:r>
                  </w:p>
                </w:txbxContent>
              </v:textbox>
            </v:rect>
            <v:rect id="_x0000_s1130" style="position:absolute;left:346;top:485;width:167;height:425;mso-wrap-style:none" filled="f" stroked="f">
              <v:textbox style="mso-next-textbox:#_x0000_s1130;mso-rotate-with-shape:t;mso-fit-shape-to-text:t" inset="0,0,0,0">
                <w:txbxContent>
                  <w:p w:rsidR="006B5226" w:rsidRDefault="006B5226" w:rsidP="009F69A3">
                    <w:r>
                      <w:rPr>
                        <w:color w:val="000000"/>
                        <w:sz w:val="16"/>
                        <w:szCs w:val="16"/>
                      </w:rPr>
                      <w:t>п</w:t>
                    </w:r>
                    <w:r>
                      <w:rPr>
                        <w:color w:val="000000"/>
                        <w:sz w:val="16"/>
                        <w:szCs w:val="16"/>
                        <w:lang w:val="en-US"/>
                      </w:rPr>
                      <w:t>п</w:t>
                    </w:r>
                  </w:p>
                </w:txbxContent>
              </v:textbox>
            </v:rect>
            <v:rect id="_x0000_s1131" style="position:absolute;left:541;top:364;width:110;height:509;mso-wrap-style:none" filled="f" stroked="f">
              <v:textbox style="mso-next-textbox:#_x0000_s1131;mso-rotate-with-shape:t;mso-fit-shape-to-text:t" inset="0,0,0,0">
                <w:txbxContent>
                  <w:p w:rsidR="006B5226" w:rsidRDefault="006B5226" w:rsidP="009F69A3">
                    <w:r>
                      <w:rPr>
                        <w:color w:val="000000"/>
                        <w:lang w:val="en-US"/>
                      </w:rPr>
                      <w:t>=</w:t>
                    </w:r>
                  </w:p>
                </w:txbxContent>
              </v:textbox>
            </v:rect>
            <v:rect id="_x0000_s1132" style="position:absolute;left:872;top:61;width:87;height:425;mso-wrap-style:none" filled="f" stroked="f">
              <v:textbox style="mso-next-textbox:#_x0000_s1132;mso-rotate-with-shape:t;mso-fit-shape-to-text:t" inset="0,0,0,0">
                <w:txbxContent>
                  <w:p w:rsidR="006B5226" w:rsidRDefault="006B5226" w:rsidP="009F69A3">
                    <w:r>
                      <w:rPr>
                        <w:color w:val="000000"/>
                        <w:sz w:val="16"/>
                        <w:szCs w:val="16"/>
                        <w:lang w:val="en-US"/>
                      </w:rPr>
                      <w:t>К</w:t>
                    </w:r>
                  </w:p>
                </w:txbxContent>
              </v:textbox>
            </v:rect>
            <v:rect id="_x0000_s1133" style="position:absolute;left:872;top:742;width:82;height:425;mso-wrap-style:none" filled="f" stroked="f">
              <v:textbox style="mso-next-textbox:#_x0000_s1133;mso-rotate-with-shape:t;mso-fit-shape-to-text:t" inset="0,0,0,0">
                <w:txbxContent>
                  <w:p w:rsidR="006B5226" w:rsidRDefault="006B5226" w:rsidP="009F69A3">
                    <w:r>
                      <w:rPr>
                        <w:color w:val="000000"/>
                        <w:sz w:val="16"/>
                        <w:szCs w:val="16"/>
                        <w:lang w:val="en-US"/>
                      </w:rPr>
                      <w:t>1</w:t>
                    </w:r>
                  </w:p>
                </w:txbxContent>
              </v:textbox>
            </v:rect>
            <v:rect id="_x0000_s1134" style="position:absolute;left:736;top:167;width:226;height:874;mso-wrap-style:none" filled="f" stroked="f">
              <v:textbox style="mso-next-textbox:#_x0000_s1134;mso-rotate-with-shape:t;mso-fit-shape-to-text:t" inset="0,0,0,0">
                <w:txbxContent>
                  <w:p w:rsidR="006B5226" w:rsidRPr="00471B9D" w:rsidRDefault="006B5226" w:rsidP="009F69A3">
                    <w:pPr>
                      <w:rPr>
                        <w:sz w:val="48"/>
                        <w:szCs w:val="48"/>
                      </w:rPr>
                    </w:pPr>
                    <w:r w:rsidRPr="00471B9D">
                      <w:rPr>
                        <w:b/>
                        <w:bCs/>
                        <w:color w:val="000000"/>
                        <w:sz w:val="48"/>
                        <w:szCs w:val="48"/>
                        <w:lang w:val="en-US"/>
                      </w:rPr>
                      <w:t>Σ</w:t>
                    </w:r>
                  </w:p>
                </w:txbxContent>
              </v:textbox>
            </v:rect>
            <v:rect id="_x0000_s1135" style="position:absolute;left:1142;top:364;width:259;height:509;mso-wrap-style:none" filled="f" stroked="f">
              <v:textbox style="mso-next-textbox:#_x0000_s1135;mso-rotate-with-shape:t;mso-fit-shape-to-text:t" inset="0,0,0,0">
                <w:txbxContent>
                  <w:p w:rsidR="006B5226" w:rsidRDefault="006B5226" w:rsidP="009F69A3">
                    <w:r>
                      <w:rPr>
                        <w:color w:val="000000"/>
                        <w:lang w:val="en-US"/>
                      </w:rPr>
                      <w:t>СД</w:t>
                    </w:r>
                  </w:p>
                </w:txbxContent>
              </v:textbox>
            </v:rect>
            <v:rect id="_x0000_s1136" style="position:absolute;left:1473;top:500;width:192;height:425;mso-wrap-style:none" filled="f" stroked="f">
              <v:textbox style="mso-next-textbox:#_x0000_s1136;mso-rotate-with-shape:t;mso-fit-shape-to-text:t" inset="0,0,0,0">
                <w:txbxContent>
                  <w:p w:rsidR="006B5226" w:rsidRDefault="006B5226" w:rsidP="009F69A3">
                    <w:r>
                      <w:rPr>
                        <w:color w:val="000000"/>
                        <w:sz w:val="16"/>
                        <w:szCs w:val="16"/>
                      </w:rPr>
                      <w:t>м</w:t>
                    </w:r>
                    <w:r>
                      <w:rPr>
                        <w:color w:val="000000"/>
                        <w:sz w:val="16"/>
                        <w:szCs w:val="16"/>
                        <w:lang w:val="en-US"/>
                      </w:rPr>
                      <w:t>п</w:t>
                    </w:r>
                  </w:p>
                </w:txbxContent>
              </v:textbox>
            </v:rect>
            <v:rect id="_x0000_s1137" style="position:absolute;left:1668;top:500;width:62;height:425;mso-wrap-style:none" filled="f" stroked="f">
              <v:textbox style="mso-next-textbox:#_x0000_s1137;mso-rotate-with-shape:t;mso-fit-shape-to-text:t" inset="0,0,0,0">
                <w:txbxContent>
                  <w:p w:rsidR="006B5226" w:rsidRDefault="006B5226" w:rsidP="009F69A3">
                    <w:r>
                      <w:rPr>
                        <w:color w:val="000000"/>
                        <w:sz w:val="16"/>
                        <w:szCs w:val="16"/>
                        <w:lang w:val="en-US"/>
                      </w:rPr>
                      <w:t>/</w:t>
                    </w:r>
                  </w:p>
                </w:txbxContent>
              </v:textbox>
            </v:rect>
            <v:rect id="_x0000_s1138" style="position:absolute;left:1743;top:500;width:151;height:425;mso-wrap-style:none" filled="f" stroked="f">
              <v:textbox style="mso-next-textbox:#_x0000_s1138;mso-rotate-with-shape:t;mso-fit-shape-to-text:t" inset="0,0,0,0">
                <w:txbxContent>
                  <w:p w:rsidR="006B5226" w:rsidRDefault="006B5226" w:rsidP="009F69A3">
                    <w:proofErr w:type="spellStart"/>
                    <w:proofErr w:type="gramStart"/>
                    <w:r>
                      <w:rPr>
                        <w:color w:val="000000"/>
                        <w:sz w:val="16"/>
                        <w:szCs w:val="16"/>
                        <w:lang w:val="en-US"/>
                      </w:rPr>
                      <w:t>пз</w:t>
                    </w:r>
                    <w:proofErr w:type="spellEnd"/>
                    <w:proofErr w:type="gramEnd"/>
                  </w:p>
                </w:txbxContent>
              </v:textbox>
            </v:rect>
            <v:rect id="_x0000_s1139" style="position:absolute;left:1924;top:364;width:85;height:509;mso-wrap-style:none" filled="f" stroked="f">
              <v:textbox style="mso-next-textbox:#_x0000_s1139;mso-rotate-with-shape:t;mso-fit-shape-to-text:t" inset="0,0,0,0">
                <w:txbxContent>
                  <w:p w:rsidR="006B5226" w:rsidRDefault="006B5226" w:rsidP="009F69A3">
                    <w:r>
                      <w:rPr>
                        <w:color w:val="000000"/>
                        <w:lang w:val="en-US"/>
                      </w:rPr>
                      <w:t>/</w:t>
                    </w:r>
                  </w:p>
                </w:txbxContent>
              </v:textbox>
            </v:rect>
            <v:rect id="_x0000_s1140" style="position:absolute;left:2014;top:364;width:120;height:509;mso-wrap-style:none" filled="f" stroked="f">
              <v:textbox style="mso-next-textbox:#_x0000_s1140;mso-rotate-with-shape:t;mso-fit-shape-to-text:t" inset="0,0,0,0">
                <w:txbxContent>
                  <w:p w:rsidR="006B5226" w:rsidRDefault="006B5226" w:rsidP="009F69A3">
                    <w:r>
                      <w:rPr>
                        <w:color w:val="000000"/>
                        <w:lang w:val="en-US"/>
                      </w:rPr>
                      <w:t>К</w:t>
                    </w:r>
                  </w:p>
                </w:txbxContent>
              </v:textbox>
            </v:rect>
            <v:rect id="_x0000_s1141" style="position:absolute;left:2179;top:500;width:192;height:425;mso-wrap-style:none" filled="f" stroked="f">
              <v:textbox style="mso-next-textbox:#_x0000_s1141;mso-rotate-with-shape:t;mso-fit-shape-to-text:t" inset="0,0,0,0">
                <w:txbxContent>
                  <w:p w:rsidR="006B5226" w:rsidRDefault="006B5226" w:rsidP="009F69A3">
                    <w:r>
                      <w:rPr>
                        <w:color w:val="000000"/>
                        <w:sz w:val="16"/>
                        <w:szCs w:val="16"/>
                      </w:rPr>
                      <w:t>м</w:t>
                    </w:r>
                    <w:r>
                      <w:rPr>
                        <w:color w:val="000000"/>
                        <w:sz w:val="16"/>
                        <w:szCs w:val="16"/>
                        <w:lang w:val="en-US"/>
                      </w:rPr>
                      <w:t>п</w:t>
                    </w:r>
                  </w:p>
                </w:txbxContent>
              </v:textbox>
            </v:rect>
            <v:rect id="_x0000_s1142" style="position:absolute;left:2374;top:500;width:62;height:425;mso-wrap-style:none" filled="f" stroked="f">
              <v:textbox style="mso-next-textbox:#_x0000_s1142;mso-rotate-with-shape:t;mso-fit-shape-to-text:t" inset="0,0,0,0">
                <w:txbxContent>
                  <w:p w:rsidR="006B5226" w:rsidRDefault="006B5226" w:rsidP="009F69A3">
                    <w:r>
                      <w:rPr>
                        <w:color w:val="000000"/>
                        <w:sz w:val="16"/>
                        <w:szCs w:val="16"/>
                        <w:lang w:val="en-US"/>
                      </w:rPr>
                      <w:t>/</w:t>
                    </w:r>
                  </w:p>
                </w:txbxContent>
              </v:textbox>
            </v:rect>
            <v:rect id="_x0000_s1143" style="position:absolute;left:2450;top:500;width:84;height:425;mso-wrap-style:none" filled="f" stroked="f">
              <v:textbox style="mso-next-textbox:#_x0000_s1143;mso-rotate-with-shape:t;mso-fit-shape-to-text:t" inset="0,0,0,0">
                <w:txbxContent>
                  <w:p w:rsidR="006B5226" w:rsidRDefault="006B5226" w:rsidP="009F69A3">
                    <w:proofErr w:type="gramStart"/>
                    <w:r>
                      <w:rPr>
                        <w:color w:val="000000"/>
                        <w:sz w:val="16"/>
                        <w:szCs w:val="16"/>
                        <w:lang w:val="en-US"/>
                      </w:rPr>
                      <w:t>п</w:t>
                    </w:r>
                    <w:proofErr w:type="gramEnd"/>
                  </w:p>
                </w:txbxContent>
              </v:textbox>
            </v:rect>
            <w10:wrap type="none"/>
            <w10:anchorlock/>
          </v:group>
        </w:pict>
      </w:r>
    </w:p>
    <w:p w:rsidR="009F69A3" w:rsidRPr="00150D0A" w:rsidRDefault="009F69A3" w:rsidP="009F69A3">
      <w:pPr>
        <w:widowControl w:val="0"/>
        <w:spacing w:after="0" w:line="100" w:lineRule="atLeast"/>
        <w:ind w:firstLine="720"/>
        <w:jc w:val="both"/>
        <w:rPr>
          <w:rFonts w:ascii="Times New Roman" w:hAnsi="Times New Roman"/>
          <w:color w:val="000000" w:themeColor="text1"/>
          <w:sz w:val="28"/>
          <w:szCs w:val="28"/>
        </w:rPr>
      </w:pPr>
      <w:r w:rsidRPr="00150D0A">
        <w:rPr>
          <w:rFonts w:ascii="Times New Roman" w:hAnsi="Times New Roman"/>
          <w:color w:val="000000" w:themeColor="text1"/>
          <w:sz w:val="28"/>
          <w:szCs w:val="28"/>
        </w:rPr>
        <w:t>где</w:t>
      </w:r>
    </w:p>
    <w:p w:rsidR="009F69A3" w:rsidRPr="00150D0A" w:rsidRDefault="009F69A3" w:rsidP="009F69A3">
      <w:pPr>
        <w:spacing w:after="0" w:line="100" w:lineRule="atLeast"/>
        <w:jc w:val="both"/>
        <w:rPr>
          <w:rFonts w:ascii="Times New Roman" w:hAnsi="Times New Roman"/>
          <w:color w:val="000000" w:themeColor="text1"/>
          <w:sz w:val="28"/>
          <w:szCs w:val="28"/>
        </w:rPr>
      </w:pPr>
      <w:proofErr w:type="spellStart"/>
      <w:r w:rsidRPr="00150D0A">
        <w:rPr>
          <w:rFonts w:ascii="Times New Roman" w:hAnsi="Times New Roman"/>
          <w:color w:val="000000" w:themeColor="text1"/>
          <w:sz w:val="28"/>
          <w:szCs w:val="28"/>
        </w:rPr>
        <w:t>СРпп</w:t>
      </w:r>
      <w:proofErr w:type="spellEnd"/>
      <w:r w:rsidRPr="00150D0A">
        <w:rPr>
          <w:rFonts w:ascii="Times New Roman" w:hAnsi="Times New Roman"/>
          <w:color w:val="000000" w:themeColor="text1"/>
          <w:sz w:val="28"/>
          <w:szCs w:val="28"/>
        </w:rPr>
        <w:t xml:space="preserve"> - степень реализации муниципальной программы;</w:t>
      </w:r>
    </w:p>
    <w:p w:rsidR="009F69A3" w:rsidRPr="00150D0A" w:rsidRDefault="009F69A3" w:rsidP="009F69A3">
      <w:pPr>
        <w:spacing w:after="0" w:line="100" w:lineRule="atLeast"/>
        <w:jc w:val="both"/>
        <w:rPr>
          <w:rFonts w:ascii="Times New Roman" w:hAnsi="Times New Roman"/>
          <w:color w:val="000000" w:themeColor="text1"/>
          <w:sz w:val="28"/>
          <w:szCs w:val="28"/>
        </w:rPr>
      </w:pPr>
      <w:proofErr w:type="spellStart"/>
      <w:r w:rsidRPr="00150D0A">
        <w:rPr>
          <w:rFonts w:ascii="Times New Roman" w:hAnsi="Times New Roman"/>
          <w:color w:val="000000" w:themeColor="text1"/>
          <w:sz w:val="28"/>
          <w:szCs w:val="28"/>
        </w:rPr>
        <w:t>СДмп</w:t>
      </w:r>
      <w:proofErr w:type="spellEnd"/>
      <w:r w:rsidRPr="00150D0A">
        <w:rPr>
          <w:rFonts w:ascii="Times New Roman" w:hAnsi="Times New Roman"/>
          <w:color w:val="000000" w:themeColor="text1"/>
          <w:sz w:val="28"/>
          <w:szCs w:val="28"/>
        </w:rPr>
        <w:t>/</w:t>
      </w:r>
      <w:proofErr w:type="spellStart"/>
      <w:r w:rsidRPr="00150D0A">
        <w:rPr>
          <w:rFonts w:ascii="Times New Roman" w:hAnsi="Times New Roman"/>
          <w:color w:val="000000" w:themeColor="text1"/>
          <w:sz w:val="28"/>
          <w:szCs w:val="28"/>
        </w:rPr>
        <w:t>пз</w:t>
      </w:r>
      <w:proofErr w:type="spellEnd"/>
      <w:r w:rsidRPr="00150D0A">
        <w:rPr>
          <w:rFonts w:ascii="Times New Roman" w:hAnsi="Times New Roman"/>
          <w:color w:val="000000" w:themeColor="text1"/>
          <w:sz w:val="28"/>
          <w:szCs w:val="28"/>
        </w:rPr>
        <w:t xml:space="preserve"> - степень достижения планового значения целевого показателя (индикатора), характеризующего цели и задачи подпрограммы;</w:t>
      </w:r>
    </w:p>
    <w:p w:rsidR="009F69A3" w:rsidRPr="00150D0A" w:rsidRDefault="009F69A3" w:rsidP="009F69A3">
      <w:pPr>
        <w:spacing w:after="0" w:line="100" w:lineRule="atLeast"/>
        <w:rPr>
          <w:rFonts w:ascii="Times New Roman" w:hAnsi="Times New Roman"/>
          <w:color w:val="000000" w:themeColor="text1"/>
          <w:sz w:val="28"/>
          <w:szCs w:val="28"/>
        </w:rPr>
      </w:pPr>
      <w:proofErr w:type="spellStart"/>
      <w:r w:rsidRPr="00150D0A">
        <w:rPr>
          <w:rFonts w:ascii="Times New Roman" w:hAnsi="Times New Roman"/>
          <w:color w:val="000000" w:themeColor="text1"/>
          <w:sz w:val="28"/>
          <w:szCs w:val="28"/>
        </w:rPr>
        <w:t>Кмп</w:t>
      </w:r>
      <w:proofErr w:type="spellEnd"/>
      <w:r w:rsidRPr="00150D0A">
        <w:rPr>
          <w:rFonts w:ascii="Times New Roman" w:hAnsi="Times New Roman"/>
          <w:color w:val="000000" w:themeColor="text1"/>
          <w:sz w:val="28"/>
          <w:szCs w:val="28"/>
        </w:rPr>
        <w:t>/</w:t>
      </w:r>
      <w:proofErr w:type="gramStart"/>
      <w:r w:rsidRPr="00150D0A">
        <w:rPr>
          <w:rFonts w:ascii="Times New Roman" w:hAnsi="Times New Roman"/>
          <w:color w:val="000000" w:themeColor="text1"/>
          <w:sz w:val="28"/>
          <w:szCs w:val="28"/>
        </w:rPr>
        <w:t>п</w:t>
      </w:r>
      <w:proofErr w:type="gramEnd"/>
      <w:r w:rsidRPr="00150D0A">
        <w:rPr>
          <w:rFonts w:ascii="Times New Roman" w:hAnsi="Times New Roman"/>
          <w:color w:val="000000" w:themeColor="text1"/>
          <w:sz w:val="28"/>
          <w:szCs w:val="28"/>
        </w:rPr>
        <w:t xml:space="preserve"> - количество целевых показателей, характеризующих цели и задачи подпрограммы.</w:t>
      </w:r>
    </w:p>
    <w:p w:rsidR="009F69A3" w:rsidRPr="00150D0A" w:rsidRDefault="009F69A3" w:rsidP="009F69A3">
      <w:pPr>
        <w:widowControl w:val="0"/>
        <w:spacing w:after="0" w:line="100" w:lineRule="atLeast"/>
        <w:ind w:firstLine="720"/>
        <w:jc w:val="both"/>
        <w:rPr>
          <w:rFonts w:ascii="Times New Roman" w:hAnsi="Times New Roman"/>
          <w:color w:val="000000" w:themeColor="text1"/>
          <w:sz w:val="28"/>
          <w:szCs w:val="28"/>
        </w:rPr>
      </w:pPr>
      <w:r w:rsidRPr="00150D0A">
        <w:rPr>
          <w:rFonts w:ascii="Times New Roman" w:hAnsi="Times New Roman"/>
          <w:color w:val="000000" w:themeColor="text1"/>
          <w:sz w:val="28"/>
          <w:szCs w:val="28"/>
        </w:rPr>
        <w:t xml:space="preserve">При использовании данной формуле в случаях, если </w:t>
      </w:r>
      <w:proofErr w:type="spellStart"/>
      <w:r w:rsidRPr="00150D0A">
        <w:rPr>
          <w:rFonts w:ascii="Times New Roman" w:hAnsi="Times New Roman"/>
          <w:color w:val="000000" w:themeColor="text1"/>
          <w:sz w:val="28"/>
          <w:szCs w:val="28"/>
        </w:rPr>
        <w:t>СДп</w:t>
      </w:r>
      <w:proofErr w:type="spellEnd"/>
      <w:r w:rsidRPr="00150D0A">
        <w:rPr>
          <w:rFonts w:ascii="Times New Roman" w:hAnsi="Times New Roman"/>
          <w:color w:val="000000" w:themeColor="text1"/>
          <w:sz w:val="28"/>
          <w:szCs w:val="28"/>
        </w:rPr>
        <w:t>/</w:t>
      </w:r>
      <w:proofErr w:type="spellStart"/>
      <w:r w:rsidRPr="00150D0A">
        <w:rPr>
          <w:rFonts w:ascii="Times New Roman" w:hAnsi="Times New Roman"/>
          <w:color w:val="000000" w:themeColor="text1"/>
          <w:sz w:val="28"/>
          <w:szCs w:val="28"/>
        </w:rPr>
        <w:t>пз</w:t>
      </w:r>
      <w:proofErr w:type="spellEnd"/>
      <w:r w:rsidRPr="00150D0A">
        <w:rPr>
          <w:rFonts w:ascii="Times New Roman" w:hAnsi="Times New Roman"/>
          <w:color w:val="000000" w:themeColor="text1"/>
          <w:sz w:val="28"/>
          <w:szCs w:val="28"/>
        </w:rPr>
        <w:t xml:space="preserve">&gt; 1, значение </w:t>
      </w:r>
      <w:proofErr w:type="spellStart"/>
      <w:r w:rsidRPr="00150D0A">
        <w:rPr>
          <w:rFonts w:ascii="Times New Roman" w:hAnsi="Times New Roman"/>
          <w:color w:val="000000" w:themeColor="text1"/>
          <w:sz w:val="28"/>
          <w:szCs w:val="28"/>
        </w:rPr>
        <w:t>СДп</w:t>
      </w:r>
      <w:proofErr w:type="spellEnd"/>
      <w:r w:rsidRPr="00150D0A">
        <w:rPr>
          <w:rFonts w:ascii="Times New Roman" w:hAnsi="Times New Roman"/>
          <w:color w:val="000000" w:themeColor="text1"/>
          <w:sz w:val="28"/>
          <w:szCs w:val="28"/>
        </w:rPr>
        <w:t>/</w:t>
      </w:r>
      <w:proofErr w:type="spellStart"/>
      <w:r w:rsidRPr="00150D0A">
        <w:rPr>
          <w:rFonts w:ascii="Times New Roman" w:hAnsi="Times New Roman"/>
          <w:color w:val="000000" w:themeColor="text1"/>
          <w:sz w:val="28"/>
          <w:szCs w:val="28"/>
        </w:rPr>
        <w:t>пз</w:t>
      </w:r>
      <w:proofErr w:type="spellEnd"/>
      <w:r w:rsidRPr="00150D0A">
        <w:rPr>
          <w:rFonts w:ascii="Times New Roman" w:hAnsi="Times New Roman"/>
          <w:color w:val="000000" w:themeColor="text1"/>
          <w:sz w:val="28"/>
          <w:szCs w:val="28"/>
        </w:rPr>
        <w:t xml:space="preserve"> принимается </w:t>
      </w:r>
      <w:proofErr w:type="gramStart"/>
      <w:r w:rsidRPr="00150D0A">
        <w:rPr>
          <w:rFonts w:ascii="Times New Roman" w:hAnsi="Times New Roman"/>
          <w:color w:val="000000" w:themeColor="text1"/>
          <w:sz w:val="28"/>
          <w:szCs w:val="28"/>
        </w:rPr>
        <w:t>равным</w:t>
      </w:r>
      <w:proofErr w:type="gramEnd"/>
      <w:r w:rsidRPr="00150D0A">
        <w:rPr>
          <w:rFonts w:ascii="Times New Roman" w:hAnsi="Times New Roman"/>
          <w:color w:val="000000" w:themeColor="text1"/>
          <w:sz w:val="28"/>
          <w:szCs w:val="28"/>
        </w:rPr>
        <w:t xml:space="preserve"> 1.</w:t>
      </w:r>
    </w:p>
    <w:p w:rsidR="009F69A3" w:rsidRPr="00150D0A" w:rsidRDefault="009F69A3" w:rsidP="009F69A3">
      <w:pPr>
        <w:widowControl w:val="0"/>
        <w:spacing w:after="0" w:line="100" w:lineRule="atLeast"/>
        <w:ind w:firstLine="720"/>
        <w:jc w:val="both"/>
        <w:rPr>
          <w:rFonts w:ascii="Times New Roman" w:hAnsi="Times New Roman"/>
          <w:color w:val="000000" w:themeColor="text1"/>
          <w:sz w:val="28"/>
          <w:szCs w:val="28"/>
        </w:rPr>
      </w:pPr>
    </w:p>
    <w:p w:rsidR="009F69A3" w:rsidRPr="00150D0A" w:rsidRDefault="009F69A3" w:rsidP="009F69A3">
      <w:pPr>
        <w:widowControl w:val="0"/>
        <w:spacing w:after="0" w:line="100" w:lineRule="atLeast"/>
        <w:ind w:firstLine="720"/>
        <w:jc w:val="center"/>
        <w:rPr>
          <w:rFonts w:ascii="Times New Roman" w:hAnsi="Times New Roman"/>
          <w:color w:val="000000" w:themeColor="text1"/>
          <w:sz w:val="28"/>
          <w:szCs w:val="28"/>
        </w:rPr>
      </w:pPr>
      <w:r w:rsidRPr="00150D0A">
        <w:rPr>
          <w:rFonts w:ascii="Times New Roman" w:hAnsi="Times New Roman"/>
          <w:color w:val="000000" w:themeColor="text1"/>
          <w:sz w:val="28"/>
          <w:szCs w:val="28"/>
        </w:rPr>
        <w:t>СРпп=</w:t>
      </w:r>
      <w:r w:rsidR="00191C47" w:rsidRPr="00150D0A">
        <w:rPr>
          <w:rFonts w:ascii="Times New Roman" w:hAnsi="Times New Roman"/>
          <w:color w:val="000000" w:themeColor="text1"/>
          <w:sz w:val="28"/>
          <w:szCs w:val="28"/>
        </w:rPr>
        <w:t>3</w:t>
      </w:r>
      <w:r w:rsidRPr="00150D0A">
        <w:rPr>
          <w:rFonts w:ascii="Times New Roman" w:hAnsi="Times New Roman"/>
          <w:color w:val="000000" w:themeColor="text1"/>
          <w:sz w:val="28"/>
          <w:szCs w:val="28"/>
        </w:rPr>
        <w:t>/</w:t>
      </w:r>
      <w:r w:rsidR="00191C47" w:rsidRPr="00150D0A">
        <w:rPr>
          <w:rFonts w:ascii="Times New Roman" w:hAnsi="Times New Roman"/>
          <w:color w:val="000000" w:themeColor="text1"/>
          <w:sz w:val="28"/>
          <w:szCs w:val="28"/>
        </w:rPr>
        <w:t>3</w:t>
      </w:r>
      <w:r w:rsidRPr="00150D0A">
        <w:rPr>
          <w:rFonts w:ascii="Times New Roman" w:hAnsi="Times New Roman"/>
          <w:color w:val="000000" w:themeColor="text1"/>
          <w:sz w:val="28"/>
          <w:szCs w:val="28"/>
        </w:rPr>
        <w:t>=</w:t>
      </w:r>
      <w:r w:rsidR="00191C47" w:rsidRPr="00150D0A">
        <w:rPr>
          <w:rFonts w:ascii="Times New Roman" w:hAnsi="Times New Roman"/>
          <w:color w:val="000000" w:themeColor="text1"/>
          <w:sz w:val="28"/>
          <w:szCs w:val="28"/>
        </w:rPr>
        <w:t>1</w:t>
      </w:r>
    </w:p>
    <w:p w:rsidR="009F69A3" w:rsidRPr="00150D0A" w:rsidRDefault="009F69A3" w:rsidP="009F69A3">
      <w:pPr>
        <w:widowControl w:val="0"/>
        <w:spacing w:after="0" w:line="100" w:lineRule="atLeast"/>
        <w:ind w:firstLine="720"/>
        <w:jc w:val="both"/>
        <w:rPr>
          <w:rFonts w:ascii="Times New Roman" w:hAnsi="Times New Roman"/>
          <w:color w:val="000000" w:themeColor="text1"/>
          <w:sz w:val="28"/>
          <w:szCs w:val="28"/>
        </w:rPr>
      </w:pPr>
    </w:p>
    <w:p w:rsidR="009F69A3" w:rsidRPr="00150D0A" w:rsidRDefault="009F69A3" w:rsidP="009F69A3">
      <w:pPr>
        <w:widowControl w:val="0"/>
        <w:spacing w:after="0" w:line="100" w:lineRule="atLeast"/>
        <w:ind w:firstLine="720"/>
        <w:jc w:val="both"/>
        <w:rPr>
          <w:rFonts w:ascii="Times New Roman" w:hAnsi="Times New Roman"/>
          <w:color w:val="000000" w:themeColor="text1"/>
          <w:sz w:val="28"/>
          <w:szCs w:val="28"/>
        </w:rPr>
      </w:pPr>
      <w:bookmarkStart w:id="4" w:name="sub_10780"/>
      <w:r w:rsidRPr="00150D0A">
        <w:rPr>
          <w:rFonts w:ascii="Times New Roman" w:hAnsi="Times New Roman"/>
          <w:bCs/>
          <w:color w:val="000000" w:themeColor="text1"/>
          <w:sz w:val="28"/>
          <w:szCs w:val="28"/>
        </w:rPr>
        <w:t>5. Оценка эффективности реализации муниципальной программы</w:t>
      </w:r>
    </w:p>
    <w:bookmarkEnd w:id="4"/>
    <w:p w:rsidR="009F69A3" w:rsidRPr="00150D0A" w:rsidRDefault="009F69A3" w:rsidP="009F69A3">
      <w:pPr>
        <w:spacing w:after="0" w:line="100" w:lineRule="atLeast"/>
        <w:rPr>
          <w:rFonts w:ascii="Times New Roman" w:hAnsi="Times New Roman"/>
          <w:color w:val="000000" w:themeColor="text1"/>
          <w:sz w:val="28"/>
          <w:szCs w:val="28"/>
        </w:rPr>
      </w:pPr>
    </w:p>
    <w:p w:rsidR="009F69A3" w:rsidRPr="00150D0A" w:rsidRDefault="00004D0D" w:rsidP="009F69A3">
      <w:pPr>
        <w:spacing w:after="0" w:line="100" w:lineRule="atLeast"/>
        <w:ind w:firstLine="698"/>
        <w:jc w:val="center"/>
        <w:rPr>
          <w:rFonts w:ascii="Times New Roman" w:hAnsi="Times New Roman"/>
          <w:color w:val="000000" w:themeColor="text1"/>
          <w:sz w:val="28"/>
          <w:szCs w:val="28"/>
        </w:rPr>
      </w:pPr>
      <w:r>
        <w:rPr>
          <w:rFonts w:ascii="Times New Roman" w:hAnsi="Times New Roman"/>
          <w:color w:val="000000" w:themeColor="text1"/>
          <w:sz w:val="28"/>
          <w:szCs w:val="28"/>
        </w:rPr>
      </w:r>
      <w:r>
        <w:rPr>
          <w:rFonts w:ascii="Times New Roman" w:hAnsi="Times New Roman"/>
          <w:color w:val="000000" w:themeColor="text1"/>
          <w:sz w:val="28"/>
          <w:szCs w:val="28"/>
        </w:rPr>
        <w:pict>
          <v:group id="_x0000_s1115" editas="canvas" style="width:558.35pt;height:28pt;mso-position-horizontal-relative:char;mso-position-vertical-relative:line" coordsize="11167,560">
            <o:lock v:ext="edit" aspectratio="t"/>
            <v:shape id="_x0000_s1116" type="#_x0000_t75" style="position:absolute;width:11167;height:560" o:preferrelative="f">
              <v:fill o:detectmouseclick="t"/>
              <v:path o:extrusionok="t" o:connecttype="none"/>
              <o:lock v:ext="edit" text="t"/>
            </v:shape>
            <v:rect id="_x0000_s1117" style="position:absolute;width:1720;height:360" filled="f" stroked="f"/>
            <v:rect id="_x0000_s1118" style="position:absolute;left:15;top:15;width:1472;height:509" filled="f" stroked="f">
              <v:textbox style="mso-next-textbox:#_x0000_s1118;mso-rotate-with-shape:t;mso-fit-shape-to-text:t" inset="0,0,0,0">
                <w:txbxContent>
                  <w:p w:rsidR="006B5226" w:rsidRPr="00E518BE" w:rsidRDefault="006B5226" w:rsidP="009F69A3">
                    <w:r>
                      <w:rPr>
                        <w:color w:val="000000"/>
                        <w:lang w:val="en-US"/>
                      </w:rPr>
                      <w:t>Э</w:t>
                    </w:r>
                    <w:r>
                      <w:rPr>
                        <w:color w:val="000000"/>
                      </w:rPr>
                      <w:t>Р</w:t>
                    </w:r>
                  </w:p>
                </w:txbxContent>
              </v:textbox>
            </v:rect>
            <v:rect id="_x0000_s1119" style="position:absolute;left:302;top:135;width:192;height:425;mso-wrap-style:none" filled="f" stroked="f">
              <v:textbox style="mso-next-textbox:#_x0000_s1119;mso-rotate-with-shape:t;mso-fit-shape-to-text:t" inset="0,0,0,0">
                <w:txbxContent>
                  <w:p w:rsidR="006B5226" w:rsidRDefault="006B5226" w:rsidP="009F69A3">
                    <w:r>
                      <w:rPr>
                        <w:color w:val="000000"/>
                        <w:sz w:val="16"/>
                        <w:szCs w:val="16"/>
                      </w:rPr>
                      <w:t>м</w:t>
                    </w:r>
                    <w:r>
                      <w:rPr>
                        <w:color w:val="000000"/>
                        <w:sz w:val="16"/>
                        <w:szCs w:val="16"/>
                        <w:lang w:val="en-US"/>
                      </w:rPr>
                      <w:t>п</w:t>
                    </w:r>
                  </w:p>
                </w:txbxContent>
              </v:textbox>
            </v:rect>
            <v:rect id="_x0000_s1120" style="position:absolute;left:498;top:15;width:110;height:509;mso-wrap-style:none" filled="f" stroked="f">
              <v:textbox style="mso-next-textbox:#_x0000_s1120;mso-rotate-with-shape:t;mso-fit-shape-to-text:t" inset="0,0,0,0">
                <w:txbxContent>
                  <w:p w:rsidR="006B5226" w:rsidRDefault="006B5226" w:rsidP="009F69A3">
                    <w:r>
                      <w:rPr>
                        <w:color w:val="000000"/>
                        <w:lang w:val="en-US"/>
                      </w:rPr>
                      <w:t>=</w:t>
                    </w:r>
                  </w:p>
                </w:txbxContent>
              </v:textbox>
            </v:rect>
            <v:rect id="_x0000_s1121" style="position:absolute;left:664;top:15;width:231;height:509;mso-wrap-style:none" filled="f" stroked="f">
              <v:textbox style="mso-next-textbox:#_x0000_s1121;mso-rotate-with-shape:t;mso-fit-shape-to-text:t" inset="0,0,0,0">
                <w:txbxContent>
                  <w:p w:rsidR="006B5226" w:rsidRDefault="006B5226" w:rsidP="009F69A3">
                    <w:r>
                      <w:rPr>
                        <w:color w:val="000000"/>
                        <w:lang w:val="en-US"/>
                      </w:rPr>
                      <w:t>СР</w:t>
                    </w:r>
                  </w:p>
                </w:txbxContent>
              </v:textbox>
            </v:rect>
            <v:rect id="_x0000_s1122" style="position:absolute;left:965;top:135;width:192;height:425;mso-wrap-style:none" filled="f" stroked="f">
              <v:textbox style="mso-next-textbox:#_x0000_s1122;mso-rotate-with-shape:t;mso-fit-shape-to-text:t" inset="0,0,0,0">
                <w:txbxContent>
                  <w:p w:rsidR="006B5226" w:rsidRDefault="006B5226" w:rsidP="009F69A3">
                    <w:r>
                      <w:rPr>
                        <w:color w:val="000000"/>
                        <w:sz w:val="16"/>
                        <w:szCs w:val="16"/>
                      </w:rPr>
                      <w:t>м</w:t>
                    </w:r>
                    <w:r>
                      <w:rPr>
                        <w:color w:val="000000"/>
                        <w:sz w:val="16"/>
                        <w:szCs w:val="16"/>
                        <w:lang w:val="en-US"/>
                      </w:rPr>
                      <w:t>п</w:t>
                    </w:r>
                  </w:p>
                </w:txbxContent>
              </v:textbox>
            </v:rect>
            <v:rect id="_x0000_s1123" style="position:absolute;left:1162;width:96;height:251;mso-wrap-style:none" filled="f" stroked="f">
              <v:textbox style="mso-next-textbox:#_x0000_s1123;mso-rotate-with-shape:t" inset="0,0,0,0">
                <w:txbxContent>
                  <w:p w:rsidR="006B5226" w:rsidRPr="006B7F02" w:rsidRDefault="006B5226" w:rsidP="009F69A3">
                    <w:r>
                      <w:t>х</w:t>
                    </w:r>
                  </w:p>
                </w:txbxContent>
              </v:textbox>
            </v:rect>
            <v:rect id="_x0000_s1124" style="position:absolute;left:1328;top:15;width:121;height:509;mso-wrap-style:none" filled="f" stroked="f">
              <v:textbox style="mso-next-textbox:#_x0000_s1124;mso-rotate-with-shape:t;mso-fit-shape-to-text:t" inset="0,0,0,0">
                <w:txbxContent>
                  <w:p w:rsidR="006B5226" w:rsidRDefault="006B5226" w:rsidP="009F69A3">
                    <w:r>
                      <w:rPr>
                        <w:color w:val="000000"/>
                        <w:lang w:val="en-US"/>
                      </w:rPr>
                      <w:t>Э</w:t>
                    </w:r>
                  </w:p>
                </w:txbxContent>
              </v:textbox>
            </v:rect>
            <v:rect id="_x0000_s1125" style="position:absolute;left:1493;top:135;width:155;height:425;mso-wrap-style:none" filled="f" stroked="f">
              <v:textbox style="mso-next-textbox:#_x0000_s1125;mso-rotate-with-shape:t;mso-fit-shape-to-text:t" inset="0,0,0,0">
                <w:txbxContent>
                  <w:p w:rsidR="006B5226" w:rsidRDefault="006B5226" w:rsidP="009F69A3">
                    <w:proofErr w:type="spellStart"/>
                    <w:proofErr w:type="gramStart"/>
                    <w:r>
                      <w:rPr>
                        <w:color w:val="000000"/>
                        <w:sz w:val="16"/>
                        <w:szCs w:val="16"/>
                        <w:lang w:val="en-US"/>
                      </w:rPr>
                      <w:t>ис</w:t>
                    </w:r>
                    <w:proofErr w:type="spellEnd"/>
                    <w:proofErr w:type="gramEnd"/>
                  </w:p>
                </w:txbxContent>
              </v:textbox>
            </v:rect>
            <w10:wrap type="none"/>
            <w10:anchorlock/>
          </v:group>
        </w:pict>
      </w:r>
      <w:r w:rsidR="009F69A3" w:rsidRPr="00150D0A">
        <w:rPr>
          <w:rFonts w:ascii="Times New Roman" w:hAnsi="Times New Roman"/>
          <w:color w:val="000000" w:themeColor="text1"/>
          <w:sz w:val="28"/>
          <w:szCs w:val="28"/>
        </w:rPr>
        <w:t xml:space="preserve"> , где:</w:t>
      </w:r>
    </w:p>
    <w:p w:rsidR="009F69A3" w:rsidRPr="00150D0A" w:rsidRDefault="009F69A3" w:rsidP="009F69A3">
      <w:pPr>
        <w:spacing w:after="0" w:line="100" w:lineRule="atLeast"/>
        <w:rPr>
          <w:rFonts w:ascii="Times New Roman" w:hAnsi="Times New Roman"/>
          <w:color w:val="000000" w:themeColor="text1"/>
          <w:sz w:val="28"/>
          <w:szCs w:val="28"/>
        </w:rPr>
      </w:pPr>
    </w:p>
    <w:p w:rsidR="009F69A3" w:rsidRPr="00150D0A" w:rsidRDefault="009F69A3" w:rsidP="009F69A3">
      <w:pPr>
        <w:spacing w:after="0" w:line="100" w:lineRule="atLeast"/>
        <w:ind w:firstLine="698"/>
        <w:rPr>
          <w:rFonts w:ascii="Times New Roman" w:hAnsi="Times New Roman"/>
          <w:color w:val="000000" w:themeColor="text1"/>
          <w:sz w:val="28"/>
          <w:szCs w:val="28"/>
        </w:rPr>
      </w:pPr>
      <w:proofErr w:type="spellStart"/>
      <w:r w:rsidRPr="00150D0A">
        <w:rPr>
          <w:rFonts w:ascii="Times New Roman" w:hAnsi="Times New Roman"/>
          <w:color w:val="000000" w:themeColor="text1"/>
          <w:sz w:val="28"/>
          <w:szCs w:val="28"/>
        </w:rPr>
        <w:t>ЭРмп</w:t>
      </w:r>
      <w:proofErr w:type="spellEnd"/>
      <w:r w:rsidRPr="00150D0A">
        <w:rPr>
          <w:rFonts w:ascii="Times New Roman" w:hAnsi="Times New Roman"/>
          <w:color w:val="000000" w:themeColor="text1"/>
          <w:sz w:val="28"/>
          <w:szCs w:val="28"/>
        </w:rPr>
        <w:t xml:space="preserve"> - эффективность реализации муниципальной программы;</w:t>
      </w:r>
    </w:p>
    <w:p w:rsidR="009F69A3" w:rsidRPr="00150D0A" w:rsidRDefault="009F69A3" w:rsidP="009F69A3">
      <w:pPr>
        <w:spacing w:after="0" w:line="100" w:lineRule="atLeast"/>
        <w:ind w:firstLine="698"/>
        <w:rPr>
          <w:rFonts w:ascii="Times New Roman" w:hAnsi="Times New Roman"/>
          <w:color w:val="000000" w:themeColor="text1"/>
          <w:sz w:val="28"/>
          <w:szCs w:val="28"/>
        </w:rPr>
      </w:pPr>
      <w:proofErr w:type="spellStart"/>
      <w:r w:rsidRPr="00150D0A">
        <w:rPr>
          <w:rFonts w:ascii="Times New Roman" w:hAnsi="Times New Roman"/>
          <w:color w:val="000000" w:themeColor="text1"/>
          <w:sz w:val="28"/>
          <w:szCs w:val="28"/>
        </w:rPr>
        <w:t>СРмп</w:t>
      </w:r>
      <w:proofErr w:type="spellEnd"/>
      <w:r w:rsidRPr="00150D0A">
        <w:rPr>
          <w:rFonts w:ascii="Times New Roman" w:hAnsi="Times New Roman"/>
          <w:color w:val="000000" w:themeColor="text1"/>
          <w:sz w:val="28"/>
          <w:szCs w:val="28"/>
        </w:rPr>
        <w:t xml:space="preserve"> - степень достижения целей и решения задач муниципальной программы;</w:t>
      </w:r>
    </w:p>
    <w:p w:rsidR="009F69A3" w:rsidRPr="00150D0A" w:rsidRDefault="009F69A3" w:rsidP="009F69A3">
      <w:pPr>
        <w:spacing w:after="0" w:line="100" w:lineRule="atLeast"/>
        <w:ind w:firstLine="698"/>
        <w:rPr>
          <w:rFonts w:ascii="Times New Roman" w:hAnsi="Times New Roman"/>
          <w:color w:val="000000" w:themeColor="text1"/>
          <w:sz w:val="28"/>
          <w:szCs w:val="28"/>
        </w:rPr>
      </w:pPr>
      <w:proofErr w:type="spellStart"/>
      <w:r w:rsidRPr="00150D0A">
        <w:rPr>
          <w:rFonts w:ascii="Times New Roman" w:hAnsi="Times New Roman"/>
          <w:color w:val="000000" w:themeColor="text1"/>
          <w:sz w:val="28"/>
          <w:szCs w:val="28"/>
        </w:rPr>
        <w:t>Эис</w:t>
      </w:r>
      <w:proofErr w:type="spellEnd"/>
      <w:r w:rsidRPr="00150D0A">
        <w:rPr>
          <w:rFonts w:ascii="Times New Roman" w:hAnsi="Times New Roman"/>
          <w:color w:val="000000" w:themeColor="text1"/>
          <w:sz w:val="28"/>
          <w:szCs w:val="28"/>
        </w:rPr>
        <w:t xml:space="preserve"> - эффективность использования финансовых ресурсов на реализацию перечня основных мероприятий муниципальной программы, рассчитанная с учетом раздела 4 настоящей Типовой методики.</w:t>
      </w:r>
    </w:p>
    <w:p w:rsidR="009F69A3" w:rsidRPr="00150D0A" w:rsidRDefault="009F69A3" w:rsidP="009F69A3">
      <w:pPr>
        <w:widowControl w:val="0"/>
        <w:spacing w:after="0" w:line="100" w:lineRule="atLeast"/>
        <w:ind w:firstLine="720"/>
        <w:jc w:val="center"/>
        <w:rPr>
          <w:rFonts w:ascii="Times New Roman" w:hAnsi="Times New Roman"/>
          <w:color w:val="000000" w:themeColor="text1"/>
          <w:sz w:val="28"/>
          <w:szCs w:val="28"/>
        </w:rPr>
      </w:pPr>
      <w:r w:rsidRPr="00150D0A">
        <w:rPr>
          <w:rFonts w:ascii="Times New Roman" w:hAnsi="Times New Roman"/>
          <w:color w:val="000000" w:themeColor="text1"/>
          <w:sz w:val="28"/>
          <w:szCs w:val="28"/>
        </w:rPr>
        <w:t>ЭРпп=</w:t>
      </w:r>
      <w:r w:rsidR="00191C47" w:rsidRPr="00150D0A">
        <w:rPr>
          <w:rFonts w:ascii="Times New Roman" w:hAnsi="Times New Roman"/>
          <w:color w:val="000000" w:themeColor="text1"/>
          <w:sz w:val="28"/>
          <w:szCs w:val="28"/>
        </w:rPr>
        <w:t>1</w:t>
      </w:r>
      <w:r w:rsidRPr="00150D0A">
        <w:rPr>
          <w:rFonts w:ascii="Times New Roman" w:hAnsi="Times New Roman"/>
          <w:color w:val="000000" w:themeColor="text1"/>
          <w:sz w:val="28"/>
          <w:szCs w:val="28"/>
        </w:rPr>
        <w:t>*0,9</w:t>
      </w:r>
      <w:r w:rsidR="00191C47" w:rsidRPr="00150D0A">
        <w:rPr>
          <w:rFonts w:ascii="Times New Roman" w:hAnsi="Times New Roman"/>
          <w:color w:val="000000" w:themeColor="text1"/>
          <w:sz w:val="28"/>
          <w:szCs w:val="28"/>
        </w:rPr>
        <w:t>5</w:t>
      </w:r>
      <w:r w:rsidRPr="00150D0A">
        <w:rPr>
          <w:rFonts w:ascii="Times New Roman" w:hAnsi="Times New Roman"/>
          <w:color w:val="000000" w:themeColor="text1"/>
          <w:sz w:val="28"/>
          <w:szCs w:val="28"/>
        </w:rPr>
        <w:t>= 0,</w:t>
      </w:r>
      <w:r w:rsidR="00191C47" w:rsidRPr="00150D0A">
        <w:rPr>
          <w:rFonts w:ascii="Times New Roman" w:hAnsi="Times New Roman"/>
          <w:color w:val="000000" w:themeColor="text1"/>
          <w:sz w:val="28"/>
          <w:szCs w:val="28"/>
        </w:rPr>
        <w:t>95</w:t>
      </w:r>
    </w:p>
    <w:p w:rsidR="00191C47" w:rsidRPr="00150D0A" w:rsidRDefault="00191C47" w:rsidP="009F69A3">
      <w:pPr>
        <w:widowControl w:val="0"/>
        <w:spacing w:after="0" w:line="100" w:lineRule="atLeast"/>
        <w:ind w:firstLine="720"/>
        <w:jc w:val="center"/>
        <w:rPr>
          <w:rFonts w:ascii="Times New Roman" w:hAnsi="Times New Roman"/>
          <w:color w:val="000000" w:themeColor="text1"/>
          <w:sz w:val="28"/>
          <w:szCs w:val="28"/>
        </w:rPr>
      </w:pPr>
    </w:p>
    <w:p w:rsidR="00191C47" w:rsidRPr="00150D0A" w:rsidRDefault="001A04A2" w:rsidP="009F69A3">
      <w:pPr>
        <w:widowControl w:val="0"/>
        <w:spacing w:after="0" w:line="100" w:lineRule="atLeast"/>
        <w:ind w:firstLine="720"/>
        <w:jc w:val="center"/>
        <w:rPr>
          <w:rFonts w:ascii="Times New Roman" w:hAnsi="Times New Roman"/>
          <w:color w:val="000000" w:themeColor="text1"/>
          <w:sz w:val="28"/>
          <w:szCs w:val="28"/>
          <w:u w:val="single"/>
        </w:rPr>
      </w:pPr>
      <w:r w:rsidRPr="00150D0A">
        <w:rPr>
          <w:rFonts w:ascii="Times New Roman" w:hAnsi="Times New Roman"/>
          <w:color w:val="000000" w:themeColor="text1"/>
          <w:sz w:val="28"/>
          <w:szCs w:val="28"/>
          <w:u w:val="single"/>
        </w:rPr>
        <w:t>Подпрограмма «Мероприятия по обеспечению деятельности, связанной с проведением аварийно-спасательных и других неотложных работ при чрезвычайных ситуациях»</w:t>
      </w:r>
    </w:p>
    <w:p w:rsidR="001A04A2" w:rsidRPr="00150D0A" w:rsidRDefault="001A04A2" w:rsidP="009F69A3">
      <w:pPr>
        <w:widowControl w:val="0"/>
        <w:spacing w:after="0" w:line="100" w:lineRule="atLeast"/>
        <w:ind w:firstLine="720"/>
        <w:jc w:val="center"/>
        <w:rPr>
          <w:rFonts w:ascii="Times New Roman" w:hAnsi="Times New Roman"/>
          <w:color w:val="000000" w:themeColor="text1"/>
          <w:sz w:val="28"/>
          <w:szCs w:val="28"/>
          <w:u w:val="single"/>
        </w:rPr>
      </w:pPr>
    </w:p>
    <w:p w:rsidR="00191C47" w:rsidRPr="00150D0A" w:rsidRDefault="00191C47" w:rsidP="00191C47">
      <w:pPr>
        <w:spacing w:after="0" w:line="240" w:lineRule="auto"/>
        <w:ind w:firstLine="851"/>
        <w:jc w:val="both"/>
        <w:rPr>
          <w:rFonts w:ascii="Times New Roman" w:hAnsi="Times New Roman"/>
          <w:color w:val="000000" w:themeColor="text1"/>
          <w:sz w:val="28"/>
          <w:szCs w:val="28"/>
        </w:rPr>
      </w:pPr>
      <w:r w:rsidRPr="00150D0A">
        <w:rPr>
          <w:rFonts w:ascii="Times New Roman" w:eastAsia="Calibri" w:hAnsi="Times New Roman"/>
          <w:bCs/>
          <w:color w:val="000000" w:themeColor="text1"/>
          <w:sz w:val="28"/>
          <w:szCs w:val="28"/>
        </w:rPr>
        <w:t>1. Оценка степени реализации мероприятий</w:t>
      </w:r>
    </w:p>
    <w:p w:rsidR="00191C47" w:rsidRPr="00150D0A" w:rsidRDefault="00191C47" w:rsidP="00191C47">
      <w:pPr>
        <w:spacing w:after="0" w:line="240" w:lineRule="auto"/>
        <w:ind w:firstLine="709"/>
        <w:jc w:val="both"/>
        <w:rPr>
          <w:rFonts w:ascii="Times New Roman" w:eastAsia="Calibri" w:hAnsi="Times New Roman"/>
          <w:bCs/>
          <w:color w:val="000000" w:themeColor="text1"/>
          <w:sz w:val="28"/>
          <w:szCs w:val="28"/>
        </w:rPr>
      </w:pPr>
      <w:proofErr w:type="spellStart"/>
      <w:r w:rsidRPr="00150D0A">
        <w:rPr>
          <w:rFonts w:ascii="Times New Roman" w:eastAsia="Calibri" w:hAnsi="Times New Roman"/>
          <w:bCs/>
          <w:color w:val="000000" w:themeColor="text1"/>
          <w:sz w:val="28"/>
          <w:szCs w:val="28"/>
        </w:rPr>
        <w:t>СВнр</w:t>
      </w:r>
      <w:proofErr w:type="spellEnd"/>
      <w:r w:rsidRPr="00150D0A">
        <w:rPr>
          <w:rFonts w:ascii="Times New Roman" w:eastAsia="Calibri" w:hAnsi="Times New Roman"/>
          <w:bCs/>
          <w:color w:val="000000" w:themeColor="text1"/>
          <w:sz w:val="28"/>
          <w:szCs w:val="28"/>
        </w:rPr>
        <w:t xml:space="preserve"> =1/1=1, качественный результат достигнут, </w:t>
      </w:r>
      <w:r w:rsidR="00BE2829" w:rsidRPr="00150D0A">
        <w:rPr>
          <w:rFonts w:ascii="Times New Roman" w:eastAsia="Calibri" w:hAnsi="Times New Roman"/>
          <w:bCs/>
          <w:color w:val="000000" w:themeColor="text1"/>
          <w:sz w:val="28"/>
          <w:szCs w:val="28"/>
        </w:rPr>
        <w:t>деятельность МБУ «АСО» осуществлялась</w:t>
      </w:r>
      <w:r w:rsidR="00570634" w:rsidRPr="00150D0A">
        <w:rPr>
          <w:rFonts w:ascii="Times New Roman" w:eastAsia="Calibri" w:hAnsi="Times New Roman"/>
          <w:bCs/>
          <w:color w:val="000000" w:themeColor="text1"/>
          <w:sz w:val="28"/>
          <w:szCs w:val="28"/>
        </w:rPr>
        <w:t xml:space="preserve"> в полном объеме.</w:t>
      </w:r>
    </w:p>
    <w:p w:rsidR="00191C47" w:rsidRPr="00150D0A" w:rsidRDefault="00191C47" w:rsidP="00191C47">
      <w:pPr>
        <w:spacing w:after="0" w:line="100" w:lineRule="atLeast"/>
        <w:ind w:left="2125" w:firstLine="707"/>
        <w:rPr>
          <w:rFonts w:ascii="Times New Roman" w:hAnsi="Times New Roman"/>
          <w:color w:val="000000" w:themeColor="text1"/>
          <w:sz w:val="28"/>
          <w:szCs w:val="28"/>
        </w:rPr>
      </w:pPr>
      <w:proofErr w:type="spellStart"/>
      <w:r w:rsidRPr="00150D0A">
        <w:rPr>
          <w:rFonts w:ascii="Times New Roman" w:hAnsi="Times New Roman"/>
          <w:color w:val="000000" w:themeColor="text1"/>
          <w:sz w:val="28"/>
          <w:szCs w:val="28"/>
        </w:rPr>
        <w:t>СР</w:t>
      </w:r>
      <w:r w:rsidRPr="00150D0A">
        <w:rPr>
          <w:rFonts w:ascii="Times New Roman" w:hAnsi="Times New Roman"/>
          <w:color w:val="000000" w:themeColor="text1"/>
          <w:sz w:val="28"/>
          <w:szCs w:val="28"/>
          <w:vertAlign w:val="subscript"/>
        </w:rPr>
        <w:t>м</w:t>
      </w:r>
      <w:proofErr w:type="spellEnd"/>
      <w:r w:rsidRPr="00150D0A">
        <w:rPr>
          <w:rFonts w:ascii="Times New Roman" w:hAnsi="Times New Roman"/>
          <w:color w:val="000000" w:themeColor="text1"/>
          <w:sz w:val="28"/>
          <w:szCs w:val="28"/>
        </w:rPr>
        <w:t xml:space="preserve"> = 1/ 1 = 1</w:t>
      </w:r>
    </w:p>
    <w:p w:rsidR="00191C47" w:rsidRPr="00150D0A" w:rsidRDefault="00191C47" w:rsidP="00191C47">
      <w:pPr>
        <w:widowControl w:val="0"/>
        <w:spacing w:before="108" w:after="108" w:line="100" w:lineRule="atLeast"/>
        <w:jc w:val="center"/>
        <w:rPr>
          <w:rFonts w:ascii="Times New Roman" w:hAnsi="Times New Roman"/>
          <w:color w:val="000000" w:themeColor="text1"/>
          <w:sz w:val="28"/>
          <w:szCs w:val="28"/>
        </w:rPr>
      </w:pPr>
      <w:r w:rsidRPr="00150D0A">
        <w:rPr>
          <w:rFonts w:ascii="Times New Roman" w:hAnsi="Times New Roman"/>
          <w:bCs/>
          <w:color w:val="000000" w:themeColor="text1"/>
          <w:sz w:val="28"/>
          <w:szCs w:val="28"/>
        </w:rPr>
        <w:t>2. Оценка степени соответствия запланированному уровню расходов</w:t>
      </w:r>
    </w:p>
    <w:p w:rsidR="00191C47" w:rsidRPr="00150D0A" w:rsidRDefault="00191C47" w:rsidP="00191C47">
      <w:pPr>
        <w:spacing w:after="0" w:line="240" w:lineRule="auto"/>
        <w:ind w:firstLine="851"/>
        <w:jc w:val="both"/>
        <w:rPr>
          <w:rFonts w:ascii="Times New Roman" w:hAnsi="Times New Roman"/>
          <w:color w:val="000000" w:themeColor="text1"/>
          <w:sz w:val="28"/>
          <w:szCs w:val="28"/>
        </w:rPr>
      </w:pPr>
      <w:proofErr w:type="spellStart"/>
      <w:r w:rsidRPr="00150D0A">
        <w:rPr>
          <w:rFonts w:ascii="Times New Roman" w:hAnsi="Times New Roman"/>
          <w:color w:val="000000" w:themeColor="text1"/>
          <w:sz w:val="28"/>
          <w:szCs w:val="28"/>
        </w:rPr>
        <w:t>ССуз</w:t>
      </w:r>
      <w:proofErr w:type="spellEnd"/>
      <w:r w:rsidRPr="00150D0A">
        <w:rPr>
          <w:rFonts w:ascii="Times New Roman" w:hAnsi="Times New Roman"/>
          <w:color w:val="000000" w:themeColor="text1"/>
          <w:sz w:val="28"/>
          <w:szCs w:val="28"/>
        </w:rPr>
        <w:t xml:space="preserve"> = </w:t>
      </w:r>
      <w:r w:rsidR="00BE2829" w:rsidRPr="00150D0A">
        <w:rPr>
          <w:rFonts w:ascii="Times New Roman" w:hAnsi="Times New Roman"/>
          <w:color w:val="000000" w:themeColor="text1"/>
          <w:sz w:val="28"/>
          <w:szCs w:val="28"/>
        </w:rPr>
        <w:t>(8181,5/8181,5)*0,6+(343,3/380,0)*0,4=0,6+0,36=0,96</w:t>
      </w:r>
    </w:p>
    <w:p w:rsidR="00191C47" w:rsidRPr="00150D0A" w:rsidRDefault="00191C47" w:rsidP="00191C47">
      <w:pPr>
        <w:widowControl w:val="0"/>
        <w:spacing w:before="108" w:after="108" w:line="100" w:lineRule="atLeast"/>
        <w:jc w:val="center"/>
        <w:rPr>
          <w:rFonts w:ascii="Times New Roman" w:hAnsi="Times New Roman"/>
          <w:color w:val="000000" w:themeColor="text1"/>
          <w:sz w:val="28"/>
          <w:szCs w:val="28"/>
        </w:rPr>
      </w:pPr>
      <w:r w:rsidRPr="00150D0A">
        <w:rPr>
          <w:rFonts w:ascii="Times New Roman" w:hAnsi="Times New Roman"/>
          <w:bCs/>
          <w:color w:val="000000" w:themeColor="text1"/>
          <w:sz w:val="28"/>
          <w:szCs w:val="28"/>
        </w:rPr>
        <w:t>3. Оценка эффективности использования финансовых ресурсов</w:t>
      </w:r>
    </w:p>
    <w:p w:rsidR="00191C47" w:rsidRPr="00150D0A" w:rsidRDefault="00191C47" w:rsidP="00191C47">
      <w:pPr>
        <w:spacing w:after="0" w:line="240" w:lineRule="auto"/>
        <w:ind w:left="707" w:firstLine="709"/>
        <w:jc w:val="both"/>
        <w:rPr>
          <w:rFonts w:ascii="Times New Roman" w:hAnsi="Times New Roman"/>
          <w:color w:val="000000" w:themeColor="text1"/>
          <w:sz w:val="28"/>
          <w:szCs w:val="28"/>
          <w:lang w:eastAsia="en-US" w:bidi="en-US"/>
        </w:rPr>
      </w:pPr>
      <w:proofErr w:type="spellStart"/>
      <w:r w:rsidRPr="00150D0A">
        <w:rPr>
          <w:rFonts w:ascii="Times New Roman" w:hAnsi="Times New Roman"/>
          <w:color w:val="000000" w:themeColor="text1"/>
          <w:sz w:val="28"/>
          <w:szCs w:val="28"/>
          <w:lang w:eastAsia="en-US" w:bidi="en-US"/>
        </w:rPr>
        <w:t>Э</w:t>
      </w:r>
      <w:r w:rsidRPr="00150D0A">
        <w:rPr>
          <w:rFonts w:ascii="Times New Roman" w:hAnsi="Times New Roman"/>
          <w:color w:val="000000" w:themeColor="text1"/>
          <w:sz w:val="28"/>
          <w:szCs w:val="28"/>
          <w:vertAlign w:val="subscript"/>
          <w:lang w:eastAsia="en-US" w:bidi="en-US"/>
        </w:rPr>
        <w:t>ис</w:t>
      </w:r>
      <w:proofErr w:type="spellEnd"/>
      <w:r w:rsidRPr="00150D0A">
        <w:rPr>
          <w:rFonts w:ascii="Times New Roman" w:hAnsi="Times New Roman"/>
          <w:color w:val="000000" w:themeColor="text1"/>
          <w:sz w:val="28"/>
          <w:szCs w:val="28"/>
          <w:lang w:eastAsia="en-US" w:bidi="en-US"/>
        </w:rPr>
        <w:t>= 1*0,7+</w:t>
      </w:r>
      <w:r w:rsidR="00BE2829" w:rsidRPr="00150D0A">
        <w:rPr>
          <w:rFonts w:ascii="Times New Roman" w:hAnsi="Times New Roman"/>
          <w:color w:val="000000" w:themeColor="text1"/>
          <w:sz w:val="28"/>
          <w:szCs w:val="28"/>
          <w:lang w:eastAsia="en-US" w:bidi="en-US"/>
        </w:rPr>
        <w:t>0,96</w:t>
      </w:r>
      <w:r w:rsidRPr="00150D0A">
        <w:rPr>
          <w:rFonts w:ascii="Times New Roman" w:hAnsi="Times New Roman"/>
          <w:color w:val="000000" w:themeColor="text1"/>
          <w:sz w:val="28"/>
          <w:szCs w:val="28"/>
          <w:lang w:eastAsia="en-US" w:bidi="en-US"/>
        </w:rPr>
        <w:t xml:space="preserve">*0,3 = </w:t>
      </w:r>
      <w:r w:rsidR="00BE2829" w:rsidRPr="00150D0A">
        <w:rPr>
          <w:rFonts w:ascii="Times New Roman" w:hAnsi="Times New Roman"/>
          <w:color w:val="000000" w:themeColor="text1"/>
          <w:sz w:val="28"/>
          <w:szCs w:val="28"/>
          <w:lang w:eastAsia="en-US" w:bidi="en-US"/>
        </w:rPr>
        <w:t>0,99</w:t>
      </w:r>
    </w:p>
    <w:p w:rsidR="00191C47" w:rsidRPr="00150D0A" w:rsidRDefault="00191C47" w:rsidP="00191C47">
      <w:pPr>
        <w:widowControl w:val="0"/>
        <w:spacing w:before="108" w:after="108" w:line="100" w:lineRule="atLeast"/>
        <w:jc w:val="center"/>
        <w:rPr>
          <w:rFonts w:ascii="Times New Roman" w:hAnsi="Times New Roman"/>
          <w:color w:val="000000" w:themeColor="text1"/>
          <w:sz w:val="28"/>
          <w:szCs w:val="28"/>
        </w:rPr>
      </w:pPr>
      <w:r w:rsidRPr="00150D0A">
        <w:rPr>
          <w:rFonts w:ascii="Times New Roman" w:hAnsi="Times New Roman"/>
          <w:bCs/>
          <w:color w:val="000000" w:themeColor="text1"/>
          <w:sz w:val="28"/>
          <w:szCs w:val="28"/>
        </w:rPr>
        <w:lastRenderedPageBreak/>
        <w:t xml:space="preserve">4. Оценка степени  достижения целей и решения задач муниципальной программы </w:t>
      </w:r>
    </w:p>
    <w:p w:rsidR="00D74A96" w:rsidRPr="00004D0D" w:rsidRDefault="00D74A96" w:rsidP="00D74A96">
      <w:pPr>
        <w:spacing w:after="0" w:line="100" w:lineRule="atLeast"/>
        <w:ind w:firstLine="709"/>
        <w:rPr>
          <w:rFonts w:ascii="Times New Roman" w:eastAsia="SimSun" w:hAnsi="Times New Roman"/>
          <w:color w:val="00B050"/>
          <w:sz w:val="28"/>
          <w:szCs w:val="28"/>
        </w:rPr>
      </w:pPr>
      <w:proofErr w:type="spellStart"/>
      <w:r w:rsidRPr="00150D0A">
        <w:rPr>
          <w:rFonts w:ascii="Times New Roman" w:eastAsia="SimSun" w:hAnsi="Times New Roman"/>
          <w:color w:val="000000" w:themeColor="text1"/>
          <w:sz w:val="28"/>
          <w:szCs w:val="28"/>
        </w:rPr>
        <w:t>СДп</w:t>
      </w:r>
      <w:proofErr w:type="spellEnd"/>
      <w:r w:rsidRPr="00150D0A">
        <w:rPr>
          <w:rFonts w:ascii="Times New Roman" w:eastAsia="SimSun" w:hAnsi="Times New Roman"/>
          <w:color w:val="000000" w:themeColor="text1"/>
          <w:sz w:val="28"/>
          <w:szCs w:val="28"/>
        </w:rPr>
        <w:t>/пз</w:t>
      </w:r>
      <w:proofErr w:type="gramStart"/>
      <w:r w:rsidRPr="00150D0A">
        <w:rPr>
          <w:rFonts w:ascii="Times New Roman" w:eastAsia="SimSun" w:hAnsi="Times New Roman"/>
          <w:color w:val="000000" w:themeColor="text1"/>
          <w:sz w:val="28"/>
          <w:szCs w:val="28"/>
          <w:vertAlign w:val="subscript"/>
        </w:rPr>
        <w:t>4</w:t>
      </w:r>
      <w:proofErr w:type="gramEnd"/>
      <w:r w:rsidRPr="00150D0A">
        <w:rPr>
          <w:rFonts w:ascii="Times New Roman" w:eastAsia="SimSun" w:hAnsi="Times New Roman"/>
          <w:color w:val="000000" w:themeColor="text1"/>
          <w:sz w:val="28"/>
          <w:szCs w:val="28"/>
        </w:rPr>
        <w:t>=</w:t>
      </w:r>
      <w:r w:rsidR="00004D0D" w:rsidRPr="00004D0D">
        <w:rPr>
          <w:rFonts w:ascii="Times New Roman" w:eastAsia="SimSun" w:hAnsi="Times New Roman"/>
          <w:color w:val="00B050"/>
          <w:sz w:val="28"/>
          <w:szCs w:val="28"/>
          <w:highlight w:val="yellow"/>
        </w:rPr>
        <w:t>650</w:t>
      </w:r>
      <w:r w:rsidRPr="00004D0D">
        <w:rPr>
          <w:rFonts w:ascii="Times New Roman" w:eastAsia="SimSun" w:hAnsi="Times New Roman"/>
          <w:color w:val="00B050"/>
          <w:sz w:val="28"/>
          <w:szCs w:val="28"/>
          <w:highlight w:val="yellow"/>
        </w:rPr>
        <w:t>/</w:t>
      </w:r>
      <w:r w:rsidR="00004D0D" w:rsidRPr="00004D0D">
        <w:rPr>
          <w:rFonts w:ascii="Times New Roman" w:eastAsia="SimSun" w:hAnsi="Times New Roman"/>
          <w:color w:val="00B050"/>
          <w:sz w:val="28"/>
          <w:szCs w:val="28"/>
          <w:highlight w:val="yellow"/>
        </w:rPr>
        <w:t>680</w:t>
      </w:r>
      <w:r w:rsidRPr="00004D0D">
        <w:rPr>
          <w:rFonts w:ascii="Times New Roman" w:eastAsia="SimSun" w:hAnsi="Times New Roman"/>
          <w:color w:val="00B050"/>
          <w:sz w:val="28"/>
          <w:szCs w:val="28"/>
          <w:highlight w:val="yellow"/>
        </w:rPr>
        <w:t>=</w:t>
      </w:r>
      <w:r w:rsidR="00004D0D" w:rsidRPr="00004D0D">
        <w:rPr>
          <w:rFonts w:ascii="Times New Roman" w:eastAsia="SimSun" w:hAnsi="Times New Roman"/>
          <w:color w:val="00B050"/>
          <w:sz w:val="28"/>
          <w:szCs w:val="28"/>
          <w:highlight w:val="yellow"/>
        </w:rPr>
        <w:t>0,95</w:t>
      </w:r>
    </w:p>
    <w:p w:rsidR="00191C47" w:rsidRPr="00150D0A" w:rsidRDefault="00191C47" w:rsidP="00D74A96">
      <w:pPr>
        <w:widowControl w:val="0"/>
        <w:spacing w:after="0" w:line="100" w:lineRule="atLeast"/>
        <w:ind w:firstLine="709"/>
        <w:rPr>
          <w:rFonts w:ascii="Times New Roman" w:hAnsi="Times New Roman"/>
          <w:color w:val="000000" w:themeColor="text1"/>
          <w:sz w:val="28"/>
          <w:szCs w:val="28"/>
        </w:rPr>
      </w:pPr>
    </w:p>
    <w:p w:rsidR="00191C47" w:rsidRPr="00150D0A" w:rsidRDefault="00191C47" w:rsidP="00D74A96">
      <w:pPr>
        <w:widowControl w:val="0"/>
        <w:spacing w:after="0" w:line="100" w:lineRule="atLeast"/>
        <w:ind w:firstLine="709"/>
        <w:rPr>
          <w:rFonts w:ascii="Times New Roman" w:hAnsi="Times New Roman"/>
          <w:color w:val="000000" w:themeColor="text1"/>
          <w:sz w:val="28"/>
          <w:szCs w:val="28"/>
        </w:rPr>
      </w:pPr>
      <w:r w:rsidRPr="00150D0A">
        <w:rPr>
          <w:rFonts w:ascii="Times New Roman" w:hAnsi="Times New Roman"/>
          <w:color w:val="000000" w:themeColor="text1"/>
          <w:sz w:val="28"/>
          <w:szCs w:val="28"/>
        </w:rPr>
        <w:t>СРпп=</w:t>
      </w:r>
      <w:r w:rsidR="00D74A96" w:rsidRPr="00150D0A">
        <w:rPr>
          <w:rFonts w:ascii="Times New Roman" w:hAnsi="Times New Roman"/>
          <w:color w:val="000000" w:themeColor="text1"/>
          <w:sz w:val="28"/>
          <w:szCs w:val="28"/>
        </w:rPr>
        <w:t>1</w:t>
      </w:r>
      <w:r w:rsidRPr="00150D0A">
        <w:rPr>
          <w:rFonts w:ascii="Times New Roman" w:hAnsi="Times New Roman"/>
          <w:color w:val="000000" w:themeColor="text1"/>
          <w:sz w:val="28"/>
          <w:szCs w:val="28"/>
        </w:rPr>
        <w:t>/</w:t>
      </w:r>
      <w:r w:rsidR="00D74A96" w:rsidRPr="00150D0A">
        <w:rPr>
          <w:rFonts w:ascii="Times New Roman" w:hAnsi="Times New Roman"/>
          <w:color w:val="000000" w:themeColor="text1"/>
          <w:sz w:val="28"/>
          <w:szCs w:val="28"/>
        </w:rPr>
        <w:t>1</w:t>
      </w:r>
      <w:r w:rsidRPr="00150D0A">
        <w:rPr>
          <w:rFonts w:ascii="Times New Roman" w:hAnsi="Times New Roman"/>
          <w:color w:val="000000" w:themeColor="text1"/>
          <w:sz w:val="28"/>
          <w:szCs w:val="28"/>
        </w:rPr>
        <w:t>=1</w:t>
      </w:r>
    </w:p>
    <w:p w:rsidR="00191C47" w:rsidRPr="00150D0A" w:rsidRDefault="00191C47" w:rsidP="00191C47">
      <w:pPr>
        <w:widowControl w:val="0"/>
        <w:spacing w:after="0" w:line="100" w:lineRule="atLeast"/>
        <w:ind w:firstLine="720"/>
        <w:jc w:val="both"/>
        <w:rPr>
          <w:rFonts w:ascii="Times New Roman" w:hAnsi="Times New Roman"/>
          <w:color w:val="000000" w:themeColor="text1"/>
          <w:sz w:val="28"/>
          <w:szCs w:val="28"/>
        </w:rPr>
      </w:pPr>
    </w:p>
    <w:p w:rsidR="00570634" w:rsidRPr="00150D0A" w:rsidRDefault="00570634" w:rsidP="00570634">
      <w:pPr>
        <w:pStyle w:val="aa"/>
        <w:widowControl w:val="0"/>
        <w:numPr>
          <w:ilvl w:val="0"/>
          <w:numId w:val="13"/>
        </w:numPr>
        <w:spacing w:after="0" w:line="100" w:lineRule="atLeast"/>
        <w:jc w:val="both"/>
        <w:rPr>
          <w:rFonts w:ascii="Times New Roman" w:hAnsi="Times New Roman"/>
          <w:bCs/>
          <w:color w:val="000000" w:themeColor="text1"/>
          <w:sz w:val="28"/>
          <w:szCs w:val="28"/>
        </w:rPr>
      </w:pPr>
      <w:r w:rsidRPr="00150D0A">
        <w:rPr>
          <w:rFonts w:ascii="Times New Roman" w:hAnsi="Times New Roman"/>
          <w:bCs/>
          <w:color w:val="000000" w:themeColor="text1"/>
          <w:sz w:val="28"/>
          <w:szCs w:val="28"/>
        </w:rPr>
        <w:t>Оценка эффективности реализации муниципальной программы</w:t>
      </w:r>
    </w:p>
    <w:p w:rsidR="00570634" w:rsidRPr="00004D0D" w:rsidRDefault="00570634" w:rsidP="00570634">
      <w:pPr>
        <w:pStyle w:val="aa"/>
        <w:widowControl w:val="0"/>
        <w:spacing w:after="0" w:line="100" w:lineRule="atLeast"/>
        <w:ind w:left="1288"/>
        <w:rPr>
          <w:rFonts w:ascii="Times New Roman" w:hAnsi="Times New Roman"/>
          <w:color w:val="00B050"/>
          <w:sz w:val="28"/>
          <w:szCs w:val="28"/>
        </w:rPr>
      </w:pPr>
      <w:proofErr w:type="spellStart"/>
      <w:r w:rsidRPr="00150D0A">
        <w:rPr>
          <w:rFonts w:ascii="Times New Roman" w:hAnsi="Times New Roman"/>
          <w:color w:val="000000" w:themeColor="text1"/>
          <w:sz w:val="28"/>
          <w:szCs w:val="28"/>
        </w:rPr>
        <w:t>ЭРпп</w:t>
      </w:r>
      <w:proofErr w:type="spellEnd"/>
      <w:r w:rsidRPr="00150D0A">
        <w:rPr>
          <w:rFonts w:ascii="Times New Roman" w:hAnsi="Times New Roman"/>
          <w:color w:val="000000" w:themeColor="text1"/>
          <w:sz w:val="28"/>
          <w:szCs w:val="28"/>
        </w:rPr>
        <w:t>=</w:t>
      </w:r>
      <w:r w:rsidR="00004D0D" w:rsidRPr="00004D0D">
        <w:rPr>
          <w:rFonts w:ascii="Times New Roman" w:hAnsi="Times New Roman"/>
          <w:color w:val="00B050"/>
          <w:sz w:val="28"/>
          <w:szCs w:val="28"/>
          <w:highlight w:val="yellow"/>
        </w:rPr>
        <w:t>0,95</w:t>
      </w:r>
      <w:r w:rsidRPr="00004D0D">
        <w:rPr>
          <w:rFonts w:ascii="Times New Roman" w:hAnsi="Times New Roman"/>
          <w:color w:val="00B050"/>
          <w:sz w:val="28"/>
          <w:szCs w:val="28"/>
          <w:highlight w:val="yellow"/>
        </w:rPr>
        <w:t>*0,9</w:t>
      </w:r>
      <w:r w:rsidR="00004D0D" w:rsidRPr="00004D0D">
        <w:rPr>
          <w:rFonts w:ascii="Times New Roman" w:hAnsi="Times New Roman"/>
          <w:color w:val="00B050"/>
          <w:sz w:val="28"/>
          <w:szCs w:val="28"/>
          <w:highlight w:val="yellow"/>
        </w:rPr>
        <w:t>9</w:t>
      </w:r>
      <w:r w:rsidRPr="00004D0D">
        <w:rPr>
          <w:rFonts w:ascii="Times New Roman" w:hAnsi="Times New Roman"/>
          <w:color w:val="00B050"/>
          <w:sz w:val="28"/>
          <w:szCs w:val="28"/>
          <w:highlight w:val="yellow"/>
        </w:rPr>
        <w:t>= 0,9</w:t>
      </w:r>
      <w:r w:rsidR="00004D0D" w:rsidRPr="00004D0D">
        <w:rPr>
          <w:rFonts w:ascii="Times New Roman" w:hAnsi="Times New Roman"/>
          <w:color w:val="00B050"/>
          <w:sz w:val="28"/>
          <w:szCs w:val="28"/>
          <w:highlight w:val="yellow"/>
        </w:rPr>
        <w:t>4</w:t>
      </w:r>
    </w:p>
    <w:p w:rsidR="00570634" w:rsidRPr="00150D0A" w:rsidRDefault="00570634" w:rsidP="00570634">
      <w:pPr>
        <w:pStyle w:val="aa"/>
        <w:widowControl w:val="0"/>
        <w:spacing w:after="0" w:line="100" w:lineRule="atLeast"/>
        <w:ind w:left="1288"/>
        <w:jc w:val="both"/>
        <w:rPr>
          <w:rFonts w:ascii="Times New Roman" w:hAnsi="Times New Roman"/>
          <w:color w:val="000000" w:themeColor="text1"/>
          <w:sz w:val="28"/>
          <w:szCs w:val="28"/>
        </w:rPr>
      </w:pPr>
    </w:p>
    <w:p w:rsidR="00191C47" w:rsidRPr="00150D0A" w:rsidRDefault="00191C47" w:rsidP="00191C47">
      <w:pPr>
        <w:widowControl w:val="0"/>
        <w:spacing w:after="0" w:line="100" w:lineRule="atLeast"/>
        <w:ind w:firstLine="720"/>
        <w:jc w:val="center"/>
        <w:rPr>
          <w:rFonts w:ascii="Times New Roman" w:hAnsi="Times New Roman"/>
          <w:color w:val="000000" w:themeColor="text1"/>
          <w:sz w:val="28"/>
          <w:szCs w:val="28"/>
        </w:rPr>
      </w:pPr>
    </w:p>
    <w:p w:rsidR="00D74A96" w:rsidRPr="00150D0A" w:rsidRDefault="001A04A2" w:rsidP="00191C47">
      <w:pPr>
        <w:widowControl w:val="0"/>
        <w:spacing w:after="0" w:line="100" w:lineRule="atLeast"/>
        <w:ind w:firstLine="720"/>
        <w:jc w:val="center"/>
        <w:rPr>
          <w:rFonts w:ascii="Times New Roman" w:hAnsi="Times New Roman"/>
          <w:color w:val="000000" w:themeColor="text1"/>
          <w:sz w:val="28"/>
          <w:szCs w:val="28"/>
          <w:u w:val="single"/>
        </w:rPr>
      </w:pPr>
      <w:r w:rsidRPr="00150D0A">
        <w:rPr>
          <w:rFonts w:ascii="Times New Roman" w:hAnsi="Times New Roman"/>
          <w:color w:val="000000" w:themeColor="text1"/>
          <w:sz w:val="28"/>
          <w:szCs w:val="28"/>
          <w:u w:val="single"/>
        </w:rPr>
        <w:t>Подпрограмма «Снижение рисков, смягчение последствий чрезвычайных ситуаций природного и техногенного характера и гражданская оборона в муниципальном образовании Кавказский район»</w:t>
      </w:r>
    </w:p>
    <w:p w:rsidR="001A04A2" w:rsidRPr="00150D0A" w:rsidRDefault="001A04A2" w:rsidP="00191C47">
      <w:pPr>
        <w:widowControl w:val="0"/>
        <w:spacing w:after="0" w:line="100" w:lineRule="atLeast"/>
        <w:ind w:firstLine="720"/>
        <w:jc w:val="center"/>
        <w:rPr>
          <w:rFonts w:ascii="Times New Roman" w:hAnsi="Times New Roman"/>
          <w:color w:val="000000" w:themeColor="text1"/>
          <w:sz w:val="28"/>
          <w:szCs w:val="28"/>
        </w:rPr>
      </w:pPr>
    </w:p>
    <w:p w:rsidR="00D74A96" w:rsidRPr="00150D0A" w:rsidRDefault="00D74A96" w:rsidP="00D74A96">
      <w:pPr>
        <w:spacing w:after="0" w:line="240" w:lineRule="auto"/>
        <w:ind w:firstLine="851"/>
        <w:jc w:val="both"/>
        <w:rPr>
          <w:rFonts w:ascii="Times New Roman" w:hAnsi="Times New Roman"/>
          <w:color w:val="000000" w:themeColor="text1"/>
          <w:sz w:val="28"/>
          <w:szCs w:val="28"/>
        </w:rPr>
      </w:pPr>
      <w:r w:rsidRPr="00150D0A">
        <w:rPr>
          <w:rFonts w:ascii="Times New Roman" w:eastAsia="Calibri" w:hAnsi="Times New Roman"/>
          <w:bCs/>
          <w:color w:val="000000" w:themeColor="text1"/>
          <w:sz w:val="28"/>
          <w:szCs w:val="28"/>
        </w:rPr>
        <w:t>1. Оценка степени реализации мероприятий</w:t>
      </w:r>
    </w:p>
    <w:p w:rsidR="00D74A96" w:rsidRPr="00150D0A" w:rsidRDefault="00D74A96" w:rsidP="00D74A96">
      <w:pPr>
        <w:spacing w:after="0" w:line="240" w:lineRule="auto"/>
        <w:ind w:firstLine="709"/>
        <w:jc w:val="both"/>
        <w:rPr>
          <w:rFonts w:ascii="Times New Roman" w:eastAsia="Calibri" w:hAnsi="Times New Roman"/>
          <w:bCs/>
          <w:color w:val="000000" w:themeColor="text1"/>
          <w:sz w:val="28"/>
          <w:szCs w:val="28"/>
        </w:rPr>
      </w:pPr>
      <w:proofErr w:type="spellStart"/>
      <w:r w:rsidRPr="00150D0A">
        <w:rPr>
          <w:rFonts w:ascii="Times New Roman" w:eastAsia="Calibri" w:hAnsi="Times New Roman"/>
          <w:bCs/>
          <w:color w:val="000000" w:themeColor="text1"/>
          <w:sz w:val="28"/>
          <w:szCs w:val="28"/>
        </w:rPr>
        <w:t>СВнр</w:t>
      </w:r>
      <w:proofErr w:type="spellEnd"/>
      <w:r w:rsidRPr="00150D0A">
        <w:rPr>
          <w:rFonts w:ascii="Times New Roman" w:eastAsia="Calibri" w:hAnsi="Times New Roman"/>
          <w:bCs/>
          <w:color w:val="000000" w:themeColor="text1"/>
          <w:sz w:val="28"/>
          <w:szCs w:val="28"/>
        </w:rPr>
        <w:t xml:space="preserve"> =1/1=1, качественный результат достигнут, </w:t>
      </w:r>
    </w:p>
    <w:p w:rsidR="00D74A96" w:rsidRPr="00150D0A" w:rsidRDefault="00D74A96" w:rsidP="00D74A96">
      <w:pPr>
        <w:spacing w:after="0" w:line="100" w:lineRule="atLeast"/>
        <w:ind w:left="2125" w:firstLine="707"/>
        <w:rPr>
          <w:rFonts w:ascii="Times New Roman" w:hAnsi="Times New Roman"/>
          <w:color w:val="000000" w:themeColor="text1"/>
          <w:sz w:val="28"/>
          <w:szCs w:val="28"/>
        </w:rPr>
      </w:pPr>
      <w:proofErr w:type="spellStart"/>
      <w:r w:rsidRPr="00150D0A">
        <w:rPr>
          <w:rFonts w:ascii="Times New Roman" w:hAnsi="Times New Roman"/>
          <w:color w:val="000000" w:themeColor="text1"/>
          <w:sz w:val="28"/>
          <w:szCs w:val="28"/>
        </w:rPr>
        <w:t>СР</w:t>
      </w:r>
      <w:r w:rsidRPr="00150D0A">
        <w:rPr>
          <w:rFonts w:ascii="Times New Roman" w:hAnsi="Times New Roman"/>
          <w:color w:val="000000" w:themeColor="text1"/>
          <w:sz w:val="28"/>
          <w:szCs w:val="28"/>
          <w:vertAlign w:val="subscript"/>
        </w:rPr>
        <w:t>м</w:t>
      </w:r>
      <w:proofErr w:type="spellEnd"/>
      <w:r w:rsidRPr="00150D0A">
        <w:rPr>
          <w:rFonts w:ascii="Times New Roman" w:hAnsi="Times New Roman"/>
          <w:color w:val="000000" w:themeColor="text1"/>
          <w:sz w:val="28"/>
          <w:szCs w:val="28"/>
        </w:rPr>
        <w:t xml:space="preserve"> = 1/ 1 = 1</w:t>
      </w:r>
    </w:p>
    <w:p w:rsidR="00D74A96" w:rsidRPr="00150D0A" w:rsidRDefault="00D74A96" w:rsidP="00D74A96">
      <w:pPr>
        <w:widowControl w:val="0"/>
        <w:spacing w:before="108" w:after="108" w:line="100" w:lineRule="atLeast"/>
        <w:jc w:val="center"/>
        <w:rPr>
          <w:rFonts w:ascii="Times New Roman" w:hAnsi="Times New Roman"/>
          <w:color w:val="000000" w:themeColor="text1"/>
          <w:sz w:val="28"/>
          <w:szCs w:val="28"/>
        </w:rPr>
      </w:pPr>
      <w:r w:rsidRPr="00150D0A">
        <w:rPr>
          <w:rFonts w:ascii="Times New Roman" w:hAnsi="Times New Roman"/>
          <w:bCs/>
          <w:color w:val="000000" w:themeColor="text1"/>
          <w:sz w:val="28"/>
          <w:szCs w:val="28"/>
        </w:rPr>
        <w:t>2. Оценка степени соответствия запланированному уровню расходов</w:t>
      </w:r>
    </w:p>
    <w:p w:rsidR="00D74A96" w:rsidRPr="00150D0A" w:rsidRDefault="00D74A96" w:rsidP="00D74A96">
      <w:pPr>
        <w:spacing w:after="0" w:line="240" w:lineRule="auto"/>
        <w:ind w:firstLine="851"/>
        <w:jc w:val="both"/>
        <w:rPr>
          <w:rFonts w:ascii="Times New Roman" w:hAnsi="Times New Roman"/>
          <w:color w:val="000000" w:themeColor="text1"/>
          <w:sz w:val="28"/>
          <w:szCs w:val="28"/>
        </w:rPr>
      </w:pPr>
      <w:proofErr w:type="spellStart"/>
      <w:r w:rsidRPr="00150D0A">
        <w:rPr>
          <w:rFonts w:ascii="Times New Roman" w:hAnsi="Times New Roman"/>
          <w:color w:val="000000" w:themeColor="text1"/>
          <w:sz w:val="28"/>
          <w:szCs w:val="28"/>
        </w:rPr>
        <w:t>ССуз</w:t>
      </w:r>
      <w:proofErr w:type="spellEnd"/>
      <w:r w:rsidRPr="00150D0A">
        <w:rPr>
          <w:rFonts w:ascii="Times New Roman" w:hAnsi="Times New Roman"/>
          <w:color w:val="000000" w:themeColor="text1"/>
          <w:sz w:val="28"/>
          <w:szCs w:val="28"/>
        </w:rPr>
        <w:t xml:space="preserve"> = (649,3/650,0)*1=1</w:t>
      </w:r>
    </w:p>
    <w:p w:rsidR="00D74A96" w:rsidRPr="00150D0A" w:rsidRDefault="00D74A96" w:rsidP="00D74A96">
      <w:pPr>
        <w:widowControl w:val="0"/>
        <w:spacing w:before="108" w:after="108" w:line="100" w:lineRule="atLeast"/>
        <w:jc w:val="center"/>
        <w:rPr>
          <w:rFonts w:ascii="Times New Roman" w:hAnsi="Times New Roman"/>
          <w:color w:val="000000" w:themeColor="text1"/>
          <w:sz w:val="28"/>
          <w:szCs w:val="28"/>
        </w:rPr>
      </w:pPr>
      <w:r w:rsidRPr="00150D0A">
        <w:rPr>
          <w:rFonts w:ascii="Times New Roman" w:hAnsi="Times New Roman"/>
          <w:bCs/>
          <w:color w:val="000000" w:themeColor="text1"/>
          <w:sz w:val="28"/>
          <w:szCs w:val="28"/>
        </w:rPr>
        <w:t>3. Оценка эффективности использования финансовых ресурсов</w:t>
      </w:r>
    </w:p>
    <w:p w:rsidR="00D74A96" w:rsidRPr="00150D0A" w:rsidRDefault="00D74A96" w:rsidP="00D74A96">
      <w:pPr>
        <w:spacing w:after="0" w:line="240" w:lineRule="auto"/>
        <w:ind w:left="707" w:firstLine="709"/>
        <w:jc w:val="both"/>
        <w:rPr>
          <w:rFonts w:ascii="Times New Roman" w:hAnsi="Times New Roman"/>
          <w:color w:val="000000" w:themeColor="text1"/>
          <w:sz w:val="28"/>
          <w:szCs w:val="28"/>
          <w:lang w:eastAsia="en-US" w:bidi="en-US"/>
        </w:rPr>
      </w:pPr>
      <w:proofErr w:type="spellStart"/>
      <w:r w:rsidRPr="00150D0A">
        <w:rPr>
          <w:rFonts w:ascii="Times New Roman" w:hAnsi="Times New Roman"/>
          <w:color w:val="000000" w:themeColor="text1"/>
          <w:sz w:val="28"/>
          <w:szCs w:val="28"/>
          <w:lang w:eastAsia="en-US" w:bidi="en-US"/>
        </w:rPr>
        <w:t>Э</w:t>
      </w:r>
      <w:r w:rsidRPr="00150D0A">
        <w:rPr>
          <w:rFonts w:ascii="Times New Roman" w:hAnsi="Times New Roman"/>
          <w:color w:val="000000" w:themeColor="text1"/>
          <w:sz w:val="28"/>
          <w:szCs w:val="28"/>
          <w:vertAlign w:val="subscript"/>
          <w:lang w:eastAsia="en-US" w:bidi="en-US"/>
        </w:rPr>
        <w:t>ис</w:t>
      </w:r>
      <w:proofErr w:type="spellEnd"/>
      <w:r w:rsidRPr="00150D0A">
        <w:rPr>
          <w:rFonts w:ascii="Times New Roman" w:hAnsi="Times New Roman"/>
          <w:color w:val="000000" w:themeColor="text1"/>
          <w:sz w:val="28"/>
          <w:szCs w:val="28"/>
          <w:lang w:eastAsia="en-US" w:bidi="en-US"/>
        </w:rPr>
        <w:t>= 1*0,7+1*0,3 = 1</w:t>
      </w:r>
    </w:p>
    <w:p w:rsidR="00D74A96" w:rsidRPr="00150D0A" w:rsidRDefault="00D74A96" w:rsidP="00D74A96">
      <w:pPr>
        <w:widowControl w:val="0"/>
        <w:spacing w:before="108" w:after="108" w:line="100" w:lineRule="atLeast"/>
        <w:jc w:val="center"/>
        <w:rPr>
          <w:rFonts w:ascii="Times New Roman" w:hAnsi="Times New Roman"/>
          <w:color w:val="000000" w:themeColor="text1"/>
          <w:sz w:val="28"/>
          <w:szCs w:val="28"/>
        </w:rPr>
      </w:pPr>
      <w:r w:rsidRPr="00150D0A">
        <w:rPr>
          <w:rFonts w:ascii="Times New Roman" w:hAnsi="Times New Roman"/>
          <w:bCs/>
          <w:color w:val="000000" w:themeColor="text1"/>
          <w:sz w:val="28"/>
          <w:szCs w:val="28"/>
        </w:rPr>
        <w:t xml:space="preserve">4. Оценка степени  достижения целей и решения задач муниципальной программы </w:t>
      </w:r>
    </w:p>
    <w:p w:rsidR="00D74A96" w:rsidRPr="00150D0A" w:rsidRDefault="00D74A96" w:rsidP="00D74A96">
      <w:pPr>
        <w:spacing w:after="0" w:line="100" w:lineRule="atLeast"/>
        <w:ind w:firstLine="709"/>
        <w:rPr>
          <w:rFonts w:ascii="Times New Roman" w:eastAsia="SimSun" w:hAnsi="Times New Roman"/>
          <w:color w:val="000000" w:themeColor="text1"/>
          <w:sz w:val="28"/>
          <w:szCs w:val="28"/>
        </w:rPr>
      </w:pPr>
      <w:proofErr w:type="spellStart"/>
      <w:r w:rsidRPr="00150D0A">
        <w:rPr>
          <w:rFonts w:ascii="Times New Roman" w:eastAsia="SimSun" w:hAnsi="Times New Roman"/>
          <w:color w:val="000000" w:themeColor="text1"/>
          <w:sz w:val="28"/>
          <w:szCs w:val="28"/>
        </w:rPr>
        <w:t>СДп</w:t>
      </w:r>
      <w:proofErr w:type="spellEnd"/>
      <w:r w:rsidRPr="00150D0A">
        <w:rPr>
          <w:rFonts w:ascii="Times New Roman" w:eastAsia="SimSun" w:hAnsi="Times New Roman"/>
          <w:color w:val="000000" w:themeColor="text1"/>
          <w:sz w:val="28"/>
          <w:szCs w:val="28"/>
        </w:rPr>
        <w:t>/пз</w:t>
      </w:r>
      <w:r w:rsidRPr="00150D0A">
        <w:rPr>
          <w:rFonts w:ascii="Times New Roman" w:eastAsia="SimSun" w:hAnsi="Times New Roman"/>
          <w:color w:val="000000" w:themeColor="text1"/>
          <w:sz w:val="28"/>
          <w:szCs w:val="28"/>
          <w:vertAlign w:val="subscript"/>
        </w:rPr>
        <w:t>5</w:t>
      </w:r>
      <w:r w:rsidRPr="00150D0A">
        <w:rPr>
          <w:rFonts w:ascii="Times New Roman" w:eastAsia="SimSun" w:hAnsi="Times New Roman"/>
          <w:color w:val="000000" w:themeColor="text1"/>
          <w:sz w:val="28"/>
          <w:szCs w:val="28"/>
        </w:rPr>
        <w:t>=1/1=1</w:t>
      </w:r>
    </w:p>
    <w:p w:rsidR="00D74A96" w:rsidRPr="00150D0A" w:rsidRDefault="00D74A96" w:rsidP="00D74A96">
      <w:pPr>
        <w:spacing w:after="0" w:line="100" w:lineRule="atLeast"/>
        <w:ind w:firstLine="709"/>
        <w:rPr>
          <w:rFonts w:ascii="Times New Roman" w:eastAsia="SimSun" w:hAnsi="Times New Roman"/>
          <w:color w:val="000000" w:themeColor="text1"/>
          <w:sz w:val="28"/>
          <w:szCs w:val="28"/>
        </w:rPr>
      </w:pPr>
      <w:proofErr w:type="spellStart"/>
      <w:r w:rsidRPr="00150D0A">
        <w:rPr>
          <w:rFonts w:ascii="Times New Roman" w:eastAsia="SimSun" w:hAnsi="Times New Roman"/>
          <w:color w:val="000000" w:themeColor="text1"/>
          <w:sz w:val="28"/>
          <w:szCs w:val="28"/>
        </w:rPr>
        <w:t>СДп</w:t>
      </w:r>
      <w:proofErr w:type="spellEnd"/>
      <w:r w:rsidRPr="00150D0A">
        <w:rPr>
          <w:rFonts w:ascii="Times New Roman" w:eastAsia="SimSun" w:hAnsi="Times New Roman"/>
          <w:color w:val="000000" w:themeColor="text1"/>
          <w:sz w:val="28"/>
          <w:szCs w:val="28"/>
        </w:rPr>
        <w:t>/пз</w:t>
      </w:r>
      <w:proofErr w:type="gramStart"/>
      <w:r w:rsidRPr="00150D0A">
        <w:rPr>
          <w:rFonts w:ascii="Times New Roman" w:eastAsia="SimSun" w:hAnsi="Times New Roman"/>
          <w:color w:val="000000" w:themeColor="text1"/>
          <w:sz w:val="28"/>
          <w:szCs w:val="28"/>
          <w:vertAlign w:val="subscript"/>
        </w:rPr>
        <w:t>6</w:t>
      </w:r>
      <w:proofErr w:type="gramEnd"/>
      <w:r w:rsidRPr="00150D0A">
        <w:rPr>
          <w:rFonts w:ascii="Times New Roman" w:eastAsia="SimSun" w:hAnsi="Times New Roman"/>
          <w:color w:val="000000" w:themeColor="text1"/>
          <w:sz w:val="28"/>
          <w:szCs w:val="28"/>
        </w:rPr>
        <w:t>=1/1=1</w:t>
      </w:r>
    </w:p>
    <w:p w:rsidR="00D74A96" w:rsidRPr="00150D0A" w:rsidRDefault="00D74A96" w:rsidP="00D74A96">
      <w:pPr>
        <w:widowControl w:val="0"/>
        <w:spacing w:after="0" w:line="100" w:lineRule="atLeast"/>
        <w:ind w:firstLine="709"/>
        <w:rPr>
          <w:rFonts w:ascii="Times New Roman" w:hAnsi="Times New Roman"/>
          <w:color w:val="000000" w:themeColor="text1"/>
          <w:sz w:val="28"/>
          <w:szCs w:val="28"/>
        </w:rPr>
      </w:pPr>
    </w:p>
    <w:p w:rsidR="00D74A96" w:rsidRPr="00150D0A" w:rsidRDefault="00D74A96" w:rsidP="00D74A96">
      <w:pPr>
        <w:widowControl w:val="0"/>
        <w:spacing w:after="0" w:line="100" w:lineRule="atLeast"/>
        <w:ind w:firstLine="709"/>
        <w:rPr>
          <w:rFonts w:ascii="Times New Roman" w:hAnsi="Times New Roman"/>
          <w:color w:val="000000" w:themeColor="text1"/>
          <w:sz w:val="28"/>
          <w:szCs w:val="28"/>
        </w:rPr>
      </w:pPr>
      <w:r w:rsidRPr="00150D0A">
        <w:rPr>
          <w:rFonts w:ascii="Times New Roman" w:hAnsi="Times New Roman"/>
          <w:color w:val="000000" w:themeColor="text1"/>
          <w:sz w:val="28"/>
          <w:szCs w:val="28"/>
        </w:rPr>
        <w:t>СРпп=2/2=1</w:t>
      </w:r>
    </w:p>
    <w:p w:rsidR="00D74A96" w:rsidRPr="00150D0A" w:rsidRDefault="00D74A96" w:rsidP="00D74A96">
      <w:pPr>
        <w:widowControl w:val="0"/>
        <w:spacing w:after="0" w:line="100" w:lineRule="atLeast"/>
        <w:ind w:firstLine="720"/>
        <w:jc w:val="both"/>
        <w:rPr>
          <w:rFonts w:ascii="Times New Roman" w:hAnsi="Times New Roman"/>
          <w:color w:val="000000" w:themeColor="text1"/>
          <w:sz w:val="28"/>
          <w:szCs w:val="28"/>
        </w:rPr>
      </w:pPr>
      <w:r w:rsidRPr="00150D0A">
        <w:rPr>
          <w:rFonts w:ascii="Times New Roman" w:hAnsi="Times New Roman"/>
          <w:bCs/>
          <w:color w:val="000000" w:themeColor="text1"/>
          <w:sz w:val="28"/>
          <w:szCs w:val="28"/>
        </w:rPr>
        <w:t>5. Оценка эффективности реализации подпрограммы</w:t>
      </w:r>
    </w:p>
    <w:p w:rsidR="00D74A96" w:rsidRPr="00150D0A" w:rsidRDefault="00D74A96" w:rsidP="00D74A96">
      <w:pPr>
        <w:widowControl w:val="0"/>
        <w:spacing w:after="0" w:line="100" w:lineRule="atLeast"/>
        <w:ind w:firstLine="720"/>
        <w:jc w:val="center"/>
        <w:rPr>
          <w:rFonts w:ascii="Times New Roman" w:hAnsi="Times New Roman"/>
          <w:color w:val="000000" w:themeColor="text1"/>
          <w:sz w:val="28"/>
          <w:szCs w:val="28"/>
        </w:rPr>
      </w:pPr>
    </w:p>
    <w:p w:rsidR="00D74A96" w:rsidRPr="00150D0A" w:rsidRDefault="00D74A96" w:rsidP="00326E47">
      <w:pPr>
        <w:widowControl w:val="0"/>
        <w:spacing w:after="0" w:line="100" w:lineRule="atLeast"/>
        <w:ind w:firstLine="720"/>
        <w:rPr>
          <w:rFonts w:ascii="Times New Roman" w:hAnsi="Times New Roman"/>
          <w:color w:val="000000" w:themeColor="text1"/>
          <w:sz w:val="28"/>
          <w:szCs w:val="28"/>
        </w:rPr>
      </w:pPr>
      <w:r w:rsidRPr="00150D0A">
        <w:rPr>
          <w:rFonts w:ascii="Times New Roman" w:hAnsi="Times New Roman"/>
          <w:color w:val="000000" w:themeColor="text1"/>
          <w:sz w:val="28"/>
          <w:szCs w:val="28"/>
        </w:rPr>
        <w:t>ЭРпп=1*1= 1</w:t>
      </w:r>
    </w:p>
    <w:p w:rsidR="00570634" w:rsidRPr="00150D0A" w:rsidRDefault="00570634" w:rsidP="00D74A96">
      <w:pPr>
        <w:widowControl w:val="0"/>
        <w:spacing w:after="0" w:line="100" w:lineRule="atLeast"/>
        <w:ind w:firstLine="720"/>
        <w:jc w:val="center"/>
        <w:rPr>
          <w:rFonts w:ascii="Times New Roman" w:hAnsi="Times New Roman"/>
          <w:color w:val="000000" w:themeColor="text1"/>
          <w:sz w:val="28"/>
          <w:szCs w:val="28"/>
        </w:rPr>
      </w:pPr>
    </w:p>
    <w:p w:rsidR="00A96BAC" w:rsidRPr="00150D0A" w:rsidRDefault="00570634" w:rsidP="00570634">
      <w:pPr>
        <w:widowControl w:val="0"/>
        <w:spacing w:after="0" w:line="100" w:lineRule="atLeast"/>
        <w:ind w:firstLine="720"/>
        <w:jc w:val="center"/>
        <w:rPr>
          <w:rFonts w:ascii="Times New Roman" w:hAnsi="Times New Roman"/>
          <w:b/>
          <w:color w:val="000000" w:themeColor="text1"/>
          <w:sz w:val="28"/>
          <w:szCs w:val="28"/>
        </w:rPr>
      </w:pPr>
      <w:r w:rsidRPr="00150D0A">
        <w:rPr>
          <w:rFonts w:ascii="Times New Roman" w:hAnsi="Times New Roman"/>
          <w:b/>
          <w:color w:val="000000" w:themeColor="text1"/>
          <w:sz w:val="28"/>
          <w:szCs w:val="28"/>
        </w:rPr>
        <w:t xml:space="preserve">Оценка степени достижения целей и решения задач </w:t>
      </w:r>
    </w:p>
    <w:p w:rsidR="00570634" w:rsidRPr="00150D0A" w:rsidRDefault="00570634" w:rsidP="00570634">
      <w:pPr>
        <w:widowControl w:val="0"/>
        <w:spacing w:after="0" w:line="100" w:lineRule="atLeast"/>
        <w:ind w:firstLine="720"/>
        <w:jc w:val="center"/>
        <w:rPr>
          <w:rFonts w:ascii="Times New Roman" w:hAnsi="Times New Roman"/>
          <w:b/>
          <w:color w:val="000000" w:themeColor="text1"/>
          <w:sz w:val="28"/>
          <w:szCs w:val="28"/>
        </w:rPr>
      </w:pPr>
      <w:r w:rsidRPr="00150D0A">
        <w:rPr>
          <w:rFonts w:ascii="Times New Roman" w:hAnsi="Times New Roman"/>
          <w:b/>
          <w:color w:val="000000" w:themeColor="text1"/>
          <w:sz w:val="28"/>
          <w:szCs w:val="28"/>
        </w:rPr>
        <w:t>муниципальной программы.</w:t>
      </w:r>
    </w:p>
    <w:p w:rsidR="00570634" w:rsidRPr="00150D0A" w:rsidRDefault="00570634" w:rsidP="00570634">
      <w:pPr>
        <w:widowControl w:val="0"/>
        <w:spacing w:after="0" w:line="100" w:lineRule="atLeast"/>
        <w:ind w:firstLine="720"/>
        <w:jc w:val="both"/>
        <w:rPr>
          <w:rFonts w:ascii="Times New Roman" w:hAnsi="Times New Roman"/>
          <w:color w:val="000000" w:themeColor="text1"/>
          <w:sz w:val="28"/>
          <w:szCs w:val="28"/>
        </w:rPr>
      </w:pPr>
      <w:r w:rsidRPr="00150D0A">
        <w:rPr>
          <w:rFonts w:ascii="Times New Roman" w:hAnsi="Times New Roman"/>
          <w:color w:val="000000" w:themeColor="text1"/>
          <w:sz w:val="28"/>
          <w:szCs w:val="28"/>
        </w:rPr>
        <w:t>а) степень достижения планового значения целевого показателя, характеризующего цели и задачи муниципальной программы, рассчитывается по следующей формуле:</w:t>
      </w:r>
    </w:p>
    <w:p w:rsidR="00570634" w:rsidRPr="00150D0A" w:rsidRDefault="00570634" w:rsidP="00570634">
      <w:pPr>
        <w:widowControl w:val="0"/>
        <w:spacing w:after="0" w:line="100" w:lineRule="atLeast"/>
        <w:ind w:firstLine="720"/>
        <w:jc w:val="both"/>
        <w:rPr>
          <w:rFonts w:ascii="Times New Roman" w:hAnsi="Times New Roman"/>
          <w:color w:val="000000" w:themeColor="text1"/>
          <w:sz w:val="28"/>
          <w:szCs w:val="28"/>
        </w:rPr>
      </w:pPr>
      <w:r w:rsidRPr="00150D0A">
        <w:rPr>
          <w:rFonts w:ascii="Times New Roman" w:hAnsi="Times New Roman"/>
          <w:color w:val="000000" w:themeColor="text1"/>
          <w:sz w:val="28"/>
          <w:szCs w:val="28"/>
        </w:rPr>
        <w:t>по подпрограмме 1:</w:t>
      </w:r>
    </w:p>
    <w:p w:rsidR="00570634" w:rsidRPr="00150D0A" w:rsidRDefault="00570634" w:rsidP="00570634">
      <w:pPr>
        <w:widowControl w:val="0"/>
        <w:spacing w:after="0" w:line="100" w:lineRule="atLeast"/>
        <w:ind w:firstLine="720"/>
        <w:jc w:val="both"/>
        <w:rPr>
          <w:rFonts w:ascii="Times New Roman" w:hAnsi="Times New Roman"/>
          <w:color w:val="000000" w:themeColor="text1"/>
          <w:sz w:val="28"/>
          <w:szCs w:val="28"/>
        </w:rPr>
      </w:pPr>
      <w:proofErr w:type="spellStart"/>
      <w:r w:rsidRPr="00150D0A">
        <w:rPr>
          <w:rFonts w:ascii="Times New Roman" w:hAnsi="Times New Roman"/>
          <w:color w:val="000000" w:themeColor="text1"/>
          <w:sz w:val="28"/>
          <w:szCs w:val="28"/>
        </w:rPr>
        <w:t>СДмп</w:t>
      </w:r>
      <w:proofErr w:type="spellEnd"/>
      <w:r w:rsidRPr="00150D0A">
        <w:rPr>
          <w:rFonts w:ascii="Times New Roman" w:hAnsi="Times New Roman"/>
          <w:color w:val="000000" w:themeColor="text1"/>
          <w:sz w:val="28"/>
          <w:szCs w:val="28"/>
        </w:rPr>
        <w:t>/пз</w:t>
      </w:r>
      <w:proofErr w:type="gramStart"/>
      <w:r w:rsidRPr="00150D0A">
        <w:rPr>
          <w:rFonts w:ascii="Times New Roman" w:hAnsi="Times New Roman"/>
          <w:color w:val="000000" w:themeColor="text1"/>
          <w:sz w:val="28"/>
          <w:szCs w:val="28"/>
          <w:vertAlign w:val="subscript"/>
        </w:rPr>
        <w:t>1</w:t>
      </w:r>
      <w:proofErr w:type="gramEnd"/>
      <w:r w:rsidRPr="00150D0A">
        <w:rPr>
          <w:rFonts w:ascii="Times New Roman" w:hAnsi="Times New Roman"/>
          <w:color w:val="000000" w:themeColor="text1"/>
          <w:sz w:val="28"/>
          <w:szCs w:val="28"/>
        </w:rPr>
        <w:t>= 30/30=1</w:t>
      </w:r>
    </w:p>
    <w:p w:rsidR="00570634" w:rsidRPr="00150D0A" w:rsidRDefault="00570634" w:rsidP="00570634">
      <w:pPr>
        <w:widowControl w:val="0"/>
        <w:spacing w:after="0" w:line="100" w:lineRule="atLeast"/>
        <w:ind w:firstLine="720"/>
        <w:jc w:val="both"/>
        <w:rPr>
          <w:rFonts w:ascii="Times New Roman" w:hAnsi="Times New Roman"/>
          <w:color w:val="000000" w:themeColor="text1"/>
          <w:sz w:val="28"/>
          <w:szCs w:val="28"/>
        </w:rPr>
      </w:pPr>
      <w:proofErr w:type="spellStart"/>
      <w:r w:rsidRPr="00150D0A">
        <w:rPr>
          <w:rFonts w:ascii="Times New Roman" w:hAnsi="Times New Roman" w:hint="eastAsia"/>
          <w:color w:val="000000" w:themeColor="text1"/>
          <w:sz w:val="28"/>
          <w:szCs w:val="28"/>
        </w:rPr>
        <w:t>СДмп</w:t>
      </w:r>
      <w:proofErr w:type="spellEnd"/>
      <w:r w:rsidRPr="00150D0A">
        <w:rPr>
          <w:rFonts w:ascii="Times New Roman" w:hAnsi="Times New Roman"/>
          <w:color w:val="000000" w:themeColor="text1"/>
          <w:sz w:val="28"/>
          <w:szCs w:val="28"/>
        </w:rPr>
        <w:t>/пз</w:t>
      </w:r>
      <w:proofErr w:type="gramStart"/>
      <w:r w:rsidRPr="00150D0A">
        <w:rPr>
          <w:rFonts w:ascii="Times New Roman" w:hAnsi="Times New Roman"/>
          <w:color w:val="000000" w:themeColor="text1"/>
          <w:sz w:val="28"/>
          <w:szCs w:val="28"/>
          <w:vertAlign w:val="subscript"/>
        </w:rPr>
        <w:t>2</w:t>
      </w:r>
      <w:proofErr w:type="gramEnd"/>
      <w:r w:rsidRPr="00150D0A">
        <w:rPr>
          <w:rFonts w:ascii="Times New Roman" w:hAnsi="Times New Roman"/>
          <w:color w:val="000000" w:themeColor="text1"/>
          <w:sz w:val="28"/>
          <w:szCs w:val="28"/>
        </w:rPr>
        <w:t>=991/950=1,04=1</w:t>
      </w:r>
    </w:p>
    <w:p w:rsidR="00570634" w:rsidRPr="00150D0A" w:rsidRDefault="00570634" w:rsidP="00570634">
      <w:pPr>
        <w:widowControl w:val="0"/>
        <w:spacing w:after="0" w:line="100" w:lineRule="atLeast"/>
        <w:ind w:firstLine="720"/>
        <w:jc w:val="both"/>
        <w:rPr>
          <w:rFonts w:ascii="Times New Roman" w:hAnsi="Times New Roman"/>
          <w:color w:val="000000" w:themeColor="text1"/>
          <w:sz w:val="28"/>
          <w:szCs w:val="28"/>
        </w:rPr>
      </w:pPr>
      <w:proofErr w:type="spellStart"/>
      <w:r w:rsidRPr="00150D0A">
        <w:rPr>
          <w:rFonts w:ascii="Times New Roman" w:hAnsi="Times New Roman" w:hint="eastAsia"/>
          <w:color w:val="000000" w:themeColor="text1"/>
          <w:sz w:val="28"/>
          <w:szCs w:val="28"/>
        </w:rPr>
        <w:t>СДмп</w:t>
      </w:r>
      <w:proofErr w:type="spellEnd"/>
      <w:r w:rsidRPr="00150D0A">
        <w:rPr>
          <w:rFonts w:ascii="Times New Roman" w:hAnsi="Times New Roman"/>
          <w:color w:val="000000" w:themeColor="text1"/>
          <w:sz w:val="28"/>
          <w:szCs w:val="28"/>
        </w:rPr>
        <w:t>/пз</w:t>
      </w:r>
      <w:r w:rsidRPr="00150D0A">
        <w:rPr>
          <w:rFonts w:ascii="Times New Roman" w:hAnsi="Times New Roman"/>
          <w:color w:val="000000" w:themeColor="text1"/>
          <w:sz w:val="28"/>
          <w:szCs w:val="28"/>
          <w:vertAlign w:val="subscript"/>
        </w:rPr>
        <w:t>3</w:t>
      </w:r>
      <w:r w:rsidRPr="00150D0A">
        <w:rPr>
          <w:rFonts w:ascii="Times New Roman" w:hAnsi="Times New Roman"/>
          <w:color w:val="000000" w:themeColor="text1"/>
          <w:sz w:val="28"/>
          <w:szCs w:val="28"/>
        </w:rPr>
        <w:t>=</w:t>
      </w:r>
      <w:r w:rsidR="0022688E" w:rsidRPr="00150D0A">
        <w:rPr>
          <w:rFonts w:ascii="Times New Roman" w:hAnsi="Times New Roman"/>
          <w:color w:val="000000" w:themeColor="text1"/>
          <w:sz w:val="28"/>
          <w:szCs w:val="28"/>
        </w:rPr>
        <w:t>46/46</w:t>
      </w:r>
      <w:r w:rsidRPr="00150D0A">
        <w:rPr>
          <w:rFonts w:ascii="Times New Roman" w:hAnsi="Times New Roman"/>
          <w:color w:val="000000" w:themeColor="text1"/>
          <w:sz w:val="28"/>
          <w:szCs w:val="28"/>
        </w:rPr>
        <w:t>=</w:t>
      </w:r>
      <w:r w:rsidR="0022688E" w:rsidRPr="00150D0A">
        <w:rPr>
          <w:rFonts w:ascii="Times New Roman" w:hAnsi="Times New Roman"/>
          <w:color w:val="000000" w:themeColor="text1"/>
          <w:sz w:val="28"/>
          <w:szCs w:val="28"/>
        </w:rPr>
        <w:t>1</w:t>
      </w:r>
    </w:p>
    <w:p w:rsidR="00570634" w:rsidRPr="00150D0A" w:rsidRDefault="00570634" w:rsidP="00570634">
      <w:pPr>
        <w:widowControl w:val="0"/>
        <w:spacing w:after="0" w:line="100" w:lineRule="atLeast"/>
        <w:ind w:firstLine="720"/>
        <w:jc w:val="both"/>
        <w:rPr>
          <w:rFonts w:ascii="Times New Roman" w:hAnsi="Times New Roman"/>
          <w:color w:val="000000" w:themeColor="text1"/>
          <w:sz w:val="28"/>
          <w:szCs w:val="28"/>
        </w:rPr>
      </w:pPr>
      <w:r w:rsidRPr="00150D0A">
        <w:rPr>
          <w:rFonts w:ascii="Times New Roman" w:hAnsi="Times New Roman" w:hint="eastAsia"/>
          <w:color w:val="000000" w:themeColor="text1"/>
          <w:sz w:val="28"/>
          <w:szCs w:val="28"/>
        </w:rPr>
        <w:t>по</w:t>
      </w:r>
      <w:r w:rsidRPr="00150D0A">
        <w:rPr>
          <w:rFonts w:ascii="Times New Roman" w:hAnsi="Times New Roman"/>
          <w:color w:val="000000" w:themeColor="text1"/>
          <w:sz w:val="28"/>
          <w:szCs w:val="28"/>
        </w:rPr>
        <w:t xml:space="preserve"> подпрограмме 2:</w:t>
      </w:r>
    </w:p>
    <w:p w:rsidR="00570634" w:rsidRPr="00CA2597" w:rsidRDefault="00570634" w:rsidP="00570634">
      <w:pPr>
        <w:widowControl w:val="0"/>
        <w:spacing w:after="0" w:line="100" w:lineRule="atLeast"/>
        <w:ind w:firstLine="720"/>
        <w:jc w:val="both"/>
        <w:rPr>
          <w:rFonts w:ascii="Times New Roman" w:hAnsi="Times New Roman"/>
          <w:color w:val="00B050"/>
          <w:sz w:val="28"/>
          <w:szCs w:val="28"/>
        </w:rPr>
      </w:pPr>
      <w:proofErr w:type="spellStart"/>
      <w:r w:rsidRPr="00150D0A">
        <w:rPr>
          <w:rFonts w:ascii="Times New Roman" w:hAnsi="Times New Roman" w:hint="eastAsia"/>
          <w:color w:val="000000" w:themeColor="text1"/>
          <w:sz w:val="28"/>
          <w:szCs w:val="28"/>
        </w:rPr>
        <w:t>СДмп</w:t>
      </w:r>
      <w:proofErr w:type="spellEnd"/>
      <w:r w:rsidRPr="00150D0A">
        <w:rPr>
          <w:rFonts w:ascii="Times New Roman" w:hAnsi="Times New Roman"/>
          <w:color w:val="000000" w:themeColor="text1"/>
          <w:sz w:val="28"/>
          <w:szCs w:val="28"/>
        </w:rPr>
        <w:t>/пз</w:t>
      </w:r>
      <w:proofErr w:type="gramStart"/>
      <w:r w:rsidRPr="00150D0A">
        <w:rPr>
          <w:rFonts w:ascii="Times New Roman" w:hAnsi="Times New Roman"/>
          <w:color w:val="000000" w:themeColor="text1"/>
          <w:sz w:val="28"/>
          <w:szCs w:val="28"/>
          <w:vertAlign w:val="subscript"/>
        </w:rPr>
        <w:t>4</w:t>
      </w:r>
      <w:proofErr w:type="gramEnd"/>
      <w:r w:rsidRPr="00150D0A">
        <w:rPr>
          <w:rFonts w:ascii="Times New Roman" w:hAnsi="Times New Roman"/>
          <w:color w:val="000000" w:themeColor="text1"/>
          <w:sz w:val="28"/>
          <w:szCs w:val="28"/>
        </w:rPr>
        <w:t>=</w:t>
      </w:r>
      <w:r w:rsidR="00CA2597" w:rsidRPr="00CA2597">
        <w:rPr>
          <w:rFonts w:ascii="Times New Roman" w:hAnsi="Times New Roman"/>
          <w:color w:val="00B050"/>
          <w:sz w:val="28"/>
          <w:szCs w:val="28"/>
        </w:rPr>
        <w:t>650</w:t>
      </w:r>
      <w:r w:rsidRPr="00150D0A">
        <w:rPr>
          <w:rFonts w:ascii="Times New Roman" w:hAnsi="Times New Roman"/>
          <w:color w:val="000000" w:themeColor="text1"/>
          <w:sz w:val="28"/>
          <w:szCs w:val="28"/>
        </w:rPr>
        <w:t>/680=</w:t>
      </w:r>
      <w:r w:rsidR="00CA2597" w:rsidRPr="00CA2597">
        <w:rPr>
          <w:rFonts w:ascii="Times New Roman" w:hAnsi="Times New Roman"/>
          <w:color w:val="00B050"/>
          <w:sz w:val="28"/>
          <w:szCs w:val="28"/>
        </w:rPr>
        <w:t>0,95</w:t>
      </w:r>
    </w:p>
    <w:p w:rsidR="00570634" w:rsidRPr="00150D0A" w:rsidRDefault="00570634" w:rsidP="00570634">
      <w:pPr>
        <w:widowControl w:val="0"/>
        <w:spacing w:after="0" w:line="100" w:lineRule="atLeast"/>
        <w:ind w:firstLine="720"/>
        <w:jc w:val="both"/>
        <w:rPr>
          <w:rFonts w:ascii="Times New Roman" w:hAnsi="Times New Roman"/>
          <w:color w:val="000000" w:themeColor="text1"/>
          <w:sz w:val="28"/>
          <w:szCs w:val="28"/>
        </w:rPr>
      </w:pPr>
      <w:r w:rsidRPr="00150D0A">
        <w:rPr>
          <w:rFonts w:ascii="Times New Roman" w:hAnsi="Times New Roman" w:hint="eastAsia"/>
          <w:color w:val="000000" w:themeColor="text1"/>
          <w:sz w:val="28"/>
          <w:szCs w:val="28"/>
        </w:rPr>
        <w:t>по</w:t>
      </w:r>
      <w:r w:rsidRPr="00150D0A">
        <w:rPr>
          <w:rFonts w:ascii="Times New Roman" w:hAnsi="Times New Roman"/>
          <w:color w:val="000000" w:themeColor="text1"/>
          <w:sz w:val="28"/>
          <w:szCs w:val="28"/>
        </w:rPr>
        <w:t xml:space="preserve"> подпрограмме 3:</w:t>
      </w:r>
    </w:p>
    <w:p w:rsidR="00570634" w:rsidRPr="00150D0A" w:rsidRDefault="00570634" w:rsidP="00570634">
      <w:pPr>
        <w:widowControl w:val="0"/>
        <w:spacing w:after="0" w:line="100" w:lineRule="atLeast"/>
        <w:ind w:firstLine="720"/>
        <w:jc w:val="both"/>
        <w:rPr>
          <w:rFonts w:ascii="Times New Roman" w:hAnsi="Times New Roman"/>
          <w:color w:val="000000" w:themeColor="text1"/>
          <w:sz w:val="28"/>
          <w:szCs w:val="28"/>
        </w:rPr>
      </w:pPr>
      <w:proofErr w:type="spellStart"/>
      <w:r w:rsidRPr="00150D0A">
        <w:rPr>
          <w:rFonts w:ascii="Times New Roman" w:hAnsi="Times New Roman" w:cs="Calibri"/>
          <w:color w:val="000000" w:themeColor="text1"/>
          <w:sz w:val="28"/>
          <w:szCs w:val="28"/>
        </w:rPr>
        <w:lastRenderedPageBreak/>
        <w:t>СДм</w:t>
      </w:r>
      <w:r w:rsidRPr="00150D0A">
        <w:rPr>
          <w:rFonts w:ascii="Times New Roman" w:hAnsi="Times New Roman"/>
          <w:color w:val="000000" w:themeColor="text1"/>
          <w:sz w:val="28"/>
          <w:szCs w:val="28"/>
        </w:rPr>
        <w:t>п</w:t>
      </w:r>
      <w:proofErr w:type="spellEnd"/>
      <w:r w:rsidRPr="00150D0A">
        <w:rPr>
          <w:rFonts w:ascii="Times New Roman" w:hAnsi="Times New Roman"/>
          <w:color w:val="000000" w:themeColor="text1"/>
          <w:sz w:val="28"/>
          <w:szCs w:val="28"/>
        </w:rPr>
        <w:t>/пз</w:t>
      </w:r>
      <w:r w:rsidRPr="00150D0A">
        <w:rPr>
          <w:rFonts w:ascii="Times New Roman" w:hAnsi="Times New Roman"/>
          <w:color w:val="000000" w:themeColor="text1"/>
          <w:sz w:val="28"/>
          <w:szCs w:val="28"/>
          <w:vertAlign w:val="subscript"/>
        </w:rPr>
        <w:t>5</w:t>
      </w:r>
      <w:r w:rsidRPr="00150D0A">
        <w:rPr>
          <w:rFonts w:ascii="Times New Roman" w:hAnsi="Times New Roman"/>
          <w:color w:val="000000" w:themeColor="text1"/>
          <w:sz w:val="28"/>
          <w:szCs w:val="28"/>
        </w:rPr>
        <w:t xml:space="preserve"> = 100/100=1</w:t>
      </w:r>
    </w:p>
    <w:p w:rsidR="00570634" w:rsidRPr="00150D0A" w:rsidRDefault="00570634" w:rsidP="00570634">
      <w:pPr>
        <w:widowControl w:val="0"/>
        <w:spacing w:after="0" w:line="100" w:lineRule="atLeast"/>
        <w:ind w:firstLine="720"/>
        <w:jc w:val="both"/>
        <w:rPr>
          <w:rFonts w:ascii="Times New Roman" w:hAnsi="Times New Roman"/>
          <w:color w:val="000000" w:themeColor="text1"/>
          <w:sz w:val="28"/>
          <w:szCs w:val="28"/>
        </w:rPr>
      </w:pPr>
      <w:proofErr w:type="spellStart"/>
      <w:r w:rsidRPr="00150D0A">
        <w:rPr>
          <w:rFonts w:ascii="Times New Roman" w:hAnsi="Times New Roman" w:cs="Calibri"/>
          <w:color w:val="000000" w:themeColor="text1"/>
          <w:sz w:val="28"/>
          <w:szCs w:val="28"/>
        </w:rPr>
        <w:t>СДм</w:t>
      </w:r>
      <w:r w:rsidRPr="00150D0A">
        <w:rPr>
          <w:rFonts w:ascii="Times New Roman" w:hAnsi="Times New Roman"/>
          <w:color w:val="000000" w:themeColor="text1"/>
          <w:sz w:val="28"/>
          <w:szCs w:val="28"/>
        </w:rPr>
        <w:t>п</w:t>
      </w:r>
      <w:proofErr w:type="spellEnd"/>
      <w:r w:rsidRPr="00150D0A">
        <w:rPr>
          <w:rFonts w:ascii="Times New Roman" w:hAnsi="Times New Roman"/>
          <w:color w:val="000000" w:themeColor="text1"/>
          <w:sz w:val="28"/>
          <w:szCs w:val="28"/>
        </w:rPr>
        <w:t>/пз</w:t>
      </w:r>
      <w:proofErr w:type="gramStart"/>
      <w:r w:rsidRPr="00150D0A">
        <w:rPr>
          <w:rFonts w:ascii="Times New Roman" w:hAnsi="Times New Roman"/>
          <w:color w:val="000000" w:themeColor="text1"/>
          <w:sz w:val="28"/>
          <w:szCs w:val="28"/>
          <w:vertAlign w:val="subscript"/>
        </w:rPr>
        <w:t>6</w:t>
      </w:r>
      <w:proofErr w:type="gramEnd"/>
      <w:r w:rsidRPr="00150D0A">
        <w:rPr>
          <w:rFonts w:ascii="Times New Roman" w:hAnsi="Times New Roman"/>
          <w:color w:val="000000" w:themeColor="text1"/>
          <w:sz w:val="28"/>
          <w:szCs w:val="28"/>
        </w:rPr>
        <w:t xml:space="preserve"> = 100/100=1</w:t>
      </w:r>
    </w:p>
    <w:p w:rsidR="00570634" w:rsidRPr="00150D0A" w:rsidRDefault="00570634" w:rsidP="00570634">
      <w:pPr>
        <w:widowControl w:val="0"/>
        <w:spacing w:after="0" w:line="100" w:lineRule="atLeast"/>
        <w:ind w:firstLine="720"/>
        <w:jc w:val="both"/>
        <w:rPr>
          <w:rFonts w:ascii="Times New Roman" w:hAnsi="Times New Roman"/>
          <w:color w:val="000000" w:themeColor="text1"/>
          <w:sz w:val="28"/>
          <w:szCs w:val="28"/>
        </w:rPr>
      </w:pPr>
    </w:p>
    <w:p w:rsidR="00570634" w:rsidRPr="00150D0A" w:rsidRDefault="00570634" w:rsidP="00570634">
      <w:pPr>
        <w:widowControl w:val="0"/>
        <w:spacing w:after="0" w:line="100" w:lineRule="atLeast"/>
        <w:ind w:firstLine="720"/>
        <w:jc w:val="both"/>
        <w:rPr>
          <w:rFonts w:ascii="Times New Roman" w:hAnsi="Times New Roman"/>
          <w:color w:val="000000" w:themeColor="text1"/>
          <w:sz w:val="28"/>
          <w:szCs w:val="28"/>
        </w:rPr>
      </w:pPr>
      <w:r w:rsidRPr="00150D0A">
        <w:rPr>
          <w:rFonts w:ascii="Times New Roman" w:hAnsi="Times New Roman" w:hint="eastAsia"/>
          <w:color w:val="000000" w:themeColor="text1"/>
          <w:sz w:val="28"/>
          <w:szCs w:val="28"/>
        </w:rPr>
        <w:t>б</w:t>
      </w:r>
      <w:r w:rsidRPr="00150D0A">
        <w:rPr>
          <w:rFonts w:ascii="Times New Roman" w:hAnsi="Times New Roman"/>
          <w:color w:val="000000" w:themeColor="text1"/>
          <w:sz w:val="28"/>
          <w:szCs w:val="28"/>
        </w:rPr>
        <w:t>) Степень реализации муниципальной программы рассчитана по формуле:</w:t>
      </w:r>
    </w:p>
    <w:p w:rsidR="00570634" w:rsidRPr="00150D0A" w:rsidRDefault="00004D0D" w:rsidP="00570634">
      <w:pPr>
        <w:widowControl w:val="0"/>
        <w:spacing w:after="0" w:line="100" w:lineRule="atLeast"/>
        <w:ind w:firstLine="720"/>
        <w:jc w:val="both"/>
        <w:rPr>
          <w:rFonts w:ascii="Times New Roman" w:hAnsi="Times New Roman"/>
          <w:color w:val="000000" w:themeColor="text1"/>
          <w:sz w:val="28"/>
          <w:szCs w:val="28"/>
        </w:rPr>
      </w:pPr>
      <w:r>
        <w:rPr>
          <w:rFonts w:ascii="Times New Roman" w:hAnsi="Times New Roman"/>
          <w:strike/>
          <w:color w:val="000000" w:themeColor="text1"/>
          <w:sz w:val="28"/>
          <w:szCs w:val="28"/>
        </w:rPr>
      </w:r>
      <w:r>
        <w:rPr>
          <w:rFonts w:ascii="Times New Roman" w:hAnsi="Times New Roman"/>
          <w:strike/>
          <w:color w:val="000000" w:themeColor="text1"/>
          <w:sz w:val="28"/>
          <w:szCs w:val="28"/>
        </w:rPr>
        <w:pict>
          <v:group id="_x0000_s1170" editas="canvas" style="width:136pt;height:58.35pt;mso-position-horizontal-relative:char;mso-position-vertical-relative:line" coordsize="2720,1167">
            <o:lock v:ext="edit" aspectratio="t"/>
            <v:shape id="_x0000_s1171" type="#_x0000_t75" style="position:absolute;width:2720;height:1167" o:preferrelative="f">
              <v:fill o:detectmouseclick="t"/>
              <v:path o:extrusionok="t" o:connecttype="none"/>
              <o:lock v:ext="edit" text="t"/>
            </v:shape>
            <v:rect id="_x0000_s1172" style="position:absolute;width:2720;height:1000" filled="f" stroked="f"/>
            <v:rect id="_x0000_s1173" style="position:absolute;left:45;top:364;width:231;height:509;mso-wrap-style:none" filled="f" stroked="f">
              <v:textbox style="mso-next-textbox:#_x0000_s1173;mso-rotate-with-shape:t;mso-fit-shape-to-text:t" inset="0,0,0,0">
                <w:txbxContent>
                  <w:p w:rsidR="006B5226" w:rsidRDefault="006B5226" w:rsidP="0022688E">
                    <w:r>
                      <w:rPr>
                        <w:color w:val="000000"/>
                        <w:lang w:val="en-US"/>
                      </w:rPr>
                      <w:t>СР</w:t>
                    </w:r>
                  </w:p>
                </w:txbxContent>
              </v:textbox>
            </v:rect>
            <v:rect id="_x0000_s1174" style="position:absolute;left:346;top:485;width:192;height:425;mso-wrap-style:none" filled="f" stroked="f">
              <v:textbox style="mso-next-textbox:#_x0000_s1174;mso-rotate-with-shape:t;mso-fit-shape-to-text:t" inset="0,0,0,0">
                <w:txbxContent>
                  <w:p w:rsidR="006B5226" w:rsidRDefault="006B5226" w:rsidP="0022688E">
                    <w:r>
                      <w:rPr>
                        <w:color w:val="000000"/>
                        <w:sz w:val="16"/>
                        <w:szCs w:val="16"/>
                      </w:rPr>
                      <w:t>м</w:t>
                    </w:r>
                    <w:r>
                      <w:rPr>
                        <w:color w:val="000000"/>
                        <w:sz w:val="16"/>
                        <w:szCs w:val="16"/>
                        <w:lang w:val="en-US"/>
                      </w:rPr>
                      <w:t>п</w:t>
                    </w:r>
                  </w:p>
                </w:txbxContent>
              </v:textbox>
            </v:rect>
            <v:rect id="_x0000_s1175" style="position:absolute;left:541;top:364;width:110;height:509;mso-wrap-style:none" filled="f" stroked="f">
              <v:textbox style="mso-next-textbox:#_x0000_s1175;mso-rotate-with-shape:t;mso-fit-shape-to-text:t" inset="0,0,0,0">
                <w:txbxContent>
                  <w:p w:rsidR="006B5226" w:rsidRDefault="006B5226" w:rsidP="0022688E">
                    <w:r>
                      <w:rPr>
                        <w:color w:val="000000"/>
                        <w:lang w:val="en-US"/>
                      </w:rPr>
                      <w:t>=</w:t>
                    </w:r>
                  </w:p>
                </w:txbxContent>
              </v:textbox>
            </v:rect>
            <v:rect id="_x0000_s1176" style="position:absolute;left:872;top:61;width:87;height:425;mso-wrap-style:none" filled="f" stroked="f">
              <v:textbox style="mso-next-textbox:#_x0000_s1176;mso-rotate-with-shape:t;mso-fit-shape-to-text:t" inset="0,0,0,0">
                <w:txbxContent>
                  <w:p w:rsidR="006B5226" w:rsidRDefault="006B5226" w:rsidP="0022688E">
                    <w:r>
                      <w:rPr>
                        <w:color w:val="000000"/>
                        <w:sz w:val="16"/>
                        <w:szCs w:val="16"/>
                        <w:lang w:val="en-US"/>
                      </w:rPr>
                      <w:t>К</w:t>
                    </w:r>
                  </w:p>
                </w:txbxContent>
              </v:textbox>
            </v:rect>
            <v:rect id="_x0000_s1177" style="position:absolute;left:872;top:742;width:82;height:425;mso-wrap-style:none" filled="f" stroked="f">
              <v:textbox style="mso-next-textbox:#_x0000_s1177;mso-rotate-with-shape:t;mso-fit-shape-to-text:t" inset="0,0,0,0">
                <w:txbxContent>
                  <w:p w:rsidR="006B5226" w:rsidRDefault="006B5226" w:rsidP="0022688E">
                    <w:r>
                      <w:rPr>
                        <w:color w:val="000000"/>
                        <w:sz w:val="16"/>
                        <w:szCs w:val="16"/>
                        <w:lang w:val="en-US"/>
                      </w:rPr>
                      <w:t>1</w:t>
                    </w:r>
                  </w:p>
                </w:txbxContent>
              </v:textbox>
            </v:rect>
            <v:rect id="_x0000_s1178" style="position:absolute;left:736;top:167;width:226;height:874;mso-wrap-style:none" filled="f" stroked="f">
              <v:textbox style="mso-next-textbox:#_x0000_s1178;mso-rotate-with-shape:t;mso-fit-shape-to-text:t" inset="0,0,0,0">
                <w:txbxContent>
                  <w:p w:rsidR="006B5226" w:rsidRPr="00471B9D" w:rsidRDefault="006B5226" w:rsidP="0022688E">
                    <w:pPr>
                      <w:rPr>
                        <w:sz w:val="48"/>
                        <w:szCs w:val="48"/>
                      </w:rPr>
                    </w:pPr>
                    <w:r w:rsidRPr="00471B9D">
                      <w:rPr>
                        <w:b/>
                        <w:bCs/>
                        <w:color w:val="000000"/>
                        <w:sz w:val="48"/>
                        <w:szCs w:val="48"/>
                        <w:lang w:val="en-US"/>
                      </w:rPr>
                      <w:t>Σ</w:t>
                    </w:r>
                  </w:p>
                </w:txbxContent>
              </v:textbox>
            </v:rect>
            <v:rect id="_x0000_s1179" style="position:absolute;left:1142;top:364;width:259;height:509;mso-wrap-style:none" filled="f" stroked="f">
              <v:textbox style="mso-next-textbox:#_x0000_s1179;mso-rotate-with-shape:t;mso-fit-shape-to-text:t" inset="0,0,0,0">
                <w:txbxContent>
                  <w:p w:rsidR="006B5226" w:rsidRDefault="006B5226" w:rsidP="0022688E">
                    <w:r>
                      <w:rPr>
                        <w:color w:val="000000"/>
                        <w:lang w:val="en-US"/>
                      </w:rPr>
                      <w:t>СД</w:t>
                    </w:r>
                  </w:p>
                </w:txbxContent>
              </v:textbox>
            </v:rect>
            <v:rect id="_x0000_s1180" style="position:absolute;left:1473;top:500;width:192;height:425;mso-wrap-style:none" filled="f" stroked="f">
              <v:textbox style="mso-next-textbox:#_x0000_s1180;mso-rotate-with-shape:t;mso-fit-shape-to-text:t" inset="0,0,0,0">
                <w:txbxContent>
                  <w:p w:rsidR="006B5226" w:rsidRDefault="006B5226" w:rsidP="0022688E">
                    <w:r>
                      <w:rPr>
                        <w:color w:val="000000"/>
                        <w:sz w:val="16"/>
                        <w:szCs w:val="16"/>
                      </w:rPr>
                      <w:t>м</w:t>
                    </w:r>
                    <w:r>
                      <w:rPr>
                        <w:color w:val="000000"/>
                        <w:sz w:val="16"/>
                        <w:szCs w:val="16"/>
                        <w:lang w:val="en-US"/>
                      </w:rPr>
                      <w:t>п</w:t>
                    </w:r>
                  </w:p>
                </w:txbxContent>
              </v:textbox>
            </v:rect>
            <v:rect id="_x0000_s1181" style="position:absolute;left:1668;top:500;width:62;height:425;mso-wrap-style:none" filled="f" stroked="f">
              <v:textbox style="mso-next-textbox:#_x0000_s1181;mso-rotate-with-shape:t;mso-fit-shape-to-text:t" inset="0,0,0,0">
                <w:txbxContent>
                  <w:p w:rsidR="006B5226" w:rsidRDefault="006B5226" w:rsidP="0022688E">
                    <w:r>
                      <w:rPr>
                        <w:color w:val="000000"/>
                        <w:sz w:val="16"/>
                        <w:szCs w:val="16"/>
                        <w:lang w:val="en-US"/>
                      </w:rPr>
                      <w:t>/</w:t>
                    </w:r>
                  </w:p>
                </w:txbxContent>
              </v:textbox>
            </v:rect>
            <v:rect id="_x0000_s1182" style="position:absolute;left:1743;top:500;width:151;height:425;mso-wrap-style:none" filled="f" stroked="f">
              <v:textbox style="mso-next-textbox:#_x0000_s1182;mso-rotate-with-shape:t;mso-fit-shape-to-text:t" inset="0,0,0,0">
                <w:txbxContent>
                  <w:p w:rsidR="006B5226" w:rsidRDefault="006B5226" w:rsidP="0022688E">
                    <w:proofErr w:type="spellStart"/>
                    <w:proofErr w:type="gramStart"/>
                    <w:r>
                      <w:rPr>
                        <w:color w:val="000000"/>
                        <w:sz w:val="16"/>
                        <w:szCs w:val="16"/>
                        <w:lang w:val="en-US"/>
                      </w:rPr>
                      <w:t>пз</w:t>
                    </w:r>
                    <w:proofErr w:type="spellEnd"/>
                    <w:proofErr w:type="gramEnd"/>
                  </w:p>
                </w:txbxContent>
              </v:textbox>
            </v:rect>
            <v:rect id="_x0000_s1183" style="position:absolute;left:1924;top:364;width:85;height:509;mso-wrap-style:none" filled="f" stroked="f">
              <v:textbox style="mso-next-textbox:#_x0000_s1183;mso-rotate-with-shape:t;mso-fit-shape-to-text:t" inset="0,0,0,0">
                <w:txbxContent>
                  <w:p w:rsidR="006B5226" w:rsidRDefault="006B5226" w:rsidP="0022688E">
                    <w:r>
                      <w:rPr>
                        <w:color w:val="000000"/>
                        <w:lang w:val="en-US"/>
                      </w:rPr>
                      <w:t>/</w:t>
                    </w:r>
                  </w:p>
                </w:txbxContent>
              </v:textbox>
            </v:rect>
            <v:rect id="_x0000_s1184" style="position:absolute;left:2014;top:364;width:120;height:509;mso-wrap-style:none" filled="f" stroked="f">
              <v:textbox style="mso-next-textbox:#_x0000_s1184;mso-rotate-with-shape:t;mso-fit-shape-to-text:t" inset="0,0,0,0">
                <w:txbxContent>
                  <w:p w:rsidR="006B5226" w:rsidRDefault="006B5226" w:rsidP="0022688E">
                    <w:r>
                      <w:rPr>
                        <w:color w:val="000000"/>
                        <w:lang w:val="en-US"/>
                      </w:rPr>
                      <w:t>К</w:t>
                    </w:r>
                  </w:p>
                </w:txbxContent>
              </v:textbox>
            </v:rect>
            <v:rect id="_x0000_s1185" style="position:absolute;left:2179;top:500;width:192;height:425;mso-wrap-style:none" filled="f" stroked="f">
              <v:textbox style="mso-next-textbox:#_x0000_s1185;mso-rotate-with-shape:t;mso-fit-shape-to-text:t" inset="0,0,0,0">
                <w:txbxContent>
                  <w:p w:rsidR="006B5226" w:rsidRDefault="006B5226" w:rsidP="0022688E">
                    <w:r>
                      <w:rPr>
                        <w:color w:val="000000"/>
                        <w:sz w:val="16"/>
                        <w:szCs w:val="16"/>
                      </w:rPr>
                      <w:t>м</w:t>
                    </w:r>
                    <w:r>
                      <w:rPr>
                        <w:color w:val="000000"/>
                        <w:sz w:val="16"/>
                        <w:szCs w:val="16"/>
                        <w:lang w:val="en-US"/>
                      </w:rPr>
                      <w:t>п</w:t>
                    </w:r>
                  </w:p>
                </w:txbxContent>
              </v:textbox>
            </v:rect>
            <v:rect id="_x0000_s1186" style="position:absolute;left:2374;top:500;width:62;height:425;mso-wrap-style:none" filled="f" stroked="f">
              <v:textbox style="mso-next-textbox:#_x0000_s1186;mso-rotate-with-shape:t;mso-fit-shape-to-text:t" inset="0,0,0,0">
                <w:txbxContent>
                  <w:p w:rsidR="006B5226" w:rsidRDefault="006B5226" w:rsidP="0022688E">
                    <w:r>
                      <w:rPr>
                        <w:color w:val="000000"/>
                        <w:sz w:val="16"/>
                        <w:szCs w:val="16"/>
                        <w:lang w:val="en-US"/>
                      </w:rPr>
                      <w:t>/</w:t>
                    </w:r>
                  </w:p>
                </w:txbxContent>
              </v:textbox>
            </v:rect>
            <v:rect id="_x0000_s1187" style="position:absolute;left:2450;top:500;width:84;height:425;mso-wrap-style:none" filled="f" stroked="f">
              <v:textbox style="mso-next-textbox:#_x0000_s1187;mso-rotate-with-shape:t;mso-fit-shape-to-text:t" inset="0,0,0,0">
                <w:txbxContent>
                  <w:p w:rsidR="006B5226" w:rsidRDefault="006B5226" w:rsidP="0022688E">
                    <w:proofErr w:type="gramStart"/>
                    <w:r>
                      <w:rPr>
                        <w:color w:val="000000"/>
                        <w:sz w:val="16"/>
                        <w:szCs w:val="16"/>
                        <w:lang w:val="en-US"/>
                      </w:rPr>
                      <w:t>п</w:t>
                    </w:r>
                    <w:proofErr w:type="gramEnd"/>
                  </w:p>
                </w:txbxContent>
              </v:textbox>
            </v:rect>
            <w10:wrap type="none"/>
            <w10:anchorlock/>
          </v:group>
        </w:pict>
      </w:r>
      <w:r w:rsidR="00570634" w:rsidRPr="00150D0A">
        <w:rPr>
          <w:rFonts w:ascii="Times New Roman" w:hAnsi="Times New Roman"/>
          <w:color w:val="000000" w:themeColor="text1"/>
          <w:sz w:val="28"/>
          <w:szCs w:val="28"/>
        </w:rPr>
        <w:t xml:space="preserve"> , </w:t>
      </w:r>
    </w:p>
    <w:p w:rsidR="00570634" w:rsidRPr="00CA2597" w:rsidRDefault="00570634" w:rsidP="00570634">
      <w:pPr>
        <w:widowControl w:val="0"/>
        <w:spacing w:after="0" w:line="100" w:lineRule="atLeast"/>
        <w:ind w:firstLine="720"/>
        <w:jc w:val="both"/>
        <w:rPr>
          <w:rFonts w:ascii="Times New Roman" w:hAnsi="Times New Roman"/>
          <w:color w:val="00B050"/>
          <w:sz w:val="28"/>
          <w:szCs w:val="28"/>
        </w:rPr>
      </w:pPr>
      <w:proofErr w:type="spellStart"/>
      <w:r w:rsidRPr="00150D0A">
        <w:rPr>
          <w:rFonts w:ascii="Times New Roman" w:hAnsi="Times New Roman" w:hint="eastAsia"/>
          <w:color w:val="000000" w:themeColor="text1"/>
          <w:sz w:val="28"/>
          <w:szCs w:val="28"/>
        </w:rPr>
        <w:t>СРмп</w:t>
      </w:r>
      <w:proofErr w:type="spellEnd"/>
      <w:r w:rsidRPr="00150D0A">
        <w:rPr>
          <w:rFonts w:ascii="Times New Roman" w:hAnsi="Times New Roman"/>
          <w:color w:val="000000" w:themeColor="text1"/>
          <w:sz w:val="28"/>
          <w:szCs w:val="28"/>
        </w:rPr>
        <w:t xml:space="preserve"> = (1+1+1+1+1+</w:t>
      </w:r>
      <w:r w:rsidR="00CA2597" w:rsidRPr="00CA2597">
        <w:rPr>
          <w:rFonts w:ascii="Times New Roman" w:hAnsi="Times New Roman"/>
          <w:color w:val="00B050"/>
          <w:sz w:val="28"/>
          <w:szCs w:val="28"/>
        </w:rPr>
        <w:t>0,95</w:t>
      </w:r>
      <w:r w:rsidRPr="00150D0A">
        <w:rPr>
          <w:rFonts w:ascii="Times New Roman" w:hAnsi="Times New Roman"/>
          <w:color w:val="000000" w:themeColor="text1"/>
          <w:sz w:val="28"/>
          <w:szCs w:val="28"/>
        </w:rPr>
        <w:t>)/</w:t>
      </w:r>
      <w:r w:rsidR="0022688E" w:rsidRPr="00150D0A">
        <w:rPr>
          <w:rFonts w:ascii="Times New Roman" w:hAnsi="Times New Roman"/>
          <w:color w:val="000000" w:themeColor="text1"/>
          <w:sz w:val="28"/>
          <w:szCs w:val="28"/>
        </w:rPr>
        <w:t>6</w:t>
      </w:r>
      <w:r w:rsidRPr="00150D0A">
        <w:rPr>
          <w:rFonts w:ascii="Times New Roman" w:hAnsi="Times New Roman"/>
          <w:color w:val="000000" w:themeColor="text1"/>
          <w:sz w:val="28"/>
          <w:szCs w:val="28"/>
        </w:rPr>
        <w:t>=</w:t>
      </w:r>
      <w:r w:rsidR="00CA2597" w:rsidRPr="00CA2597">
        <w:rPr>
          <w:rFonts w:ascii="Times New Roman" w:hAnsi="Times New Roman"/>
          <w:color w:val="00B050"/>
          <w:sz w:val="28"/>
          <w:szCs w:val="28"/>
        </w:rPr>
        <w:t>0,99</w:t>
      </w:r>
    </w:p>
    <w:p w:rsidR="00570634" w:rsidRPr="00150D0A" w:rsidRDefault="00570634" w:rsidP="00570634">
      <w:pPr>
        <w:widowControl w:val="0"/>
        <w:spacing w:after="0" w:line="100" w:lineRule="atLeast"/>
        <w:ind w:firstLine="720"/>
        <w:jc w:val="both"/>
        <w:rPr>
          <w:rFonts w:ascii="Times New Roman" w:hAnsi="Times New Roman"/>
          <w:color w:val="000000" w:themeColor="text1"/>
          <w:sz w:val="28"/>
          <w:szCs w:val="28"/>
        </w:rPr>
      </w:pPr>
      <w:r w:rsidRPr="00150D0A">
        <w:rPr>
          <w:rFonts w:ascii="Times New Roman" w:hAnsi="Times New Roman" w:hint="eastAsia"/>
          <w:color w:val="000000" w:themeColor="text1"/>
          <w:sz w:val="28"/>
          <w:szCs w:val="28"/>
        </w:rPr>
        <w:t>где</w:t>
      </w:r>
      <w:r w:rsidRPr="00150D0A">
        <w:rPr>
          <w:rFonts w:ascii="Times New Roman" w:hAnsi="Times New Roman"/>
          <w:color w:val="000000" w:themeColor="text1"/>
          <w:sz w:val="28"/>
          <w:szCs w:val="28"/>
        </w:rPr>
        <w:t>:</w:t>
      </w:r>
    </w:p>
    <w:p w:rsidR="00570634" w:rsidRPr="00150D0A" w:rsidRDefault="00570634" w:rsidP="00570634">
      <w:pPr>
        <w:widowControl w:val="0"/>
        <w:spacing w:after="0" w:line="100" w:lineRule="atLeast"/>
        <w:ind w:firstLine="720"/>
        <w:jc w:val="both"/>
        <w:rPr>
          <w:rFonts w:ascii="Times New Roman" w:hAnsi="Times New Roman"/>
          <w:color w:val="000000" w:themeColor="text1"/>
          <w:sz w:val="28"/>
          <w:szCs w:val="28"/>
        </w:rPr>
      </w:pPr>
      <w:proofErr w:type="spellStart"/>
      <w:r w:rsidRPr="00150D0A">
        <w:rPr>
          <w:rFonts w:ascii="Times New Roman" w:hAnsi="Times New Roman" w:hint="eastAsia"/>
          <w:color w:val="000000" w:themeColor="text1"/>
          <w:sz w:val="28"/>
          <w:szCs w:val="28"/>
        </w:rPr>
        <w:t>СРмп</w:t>
      </w:r>
      <w:proofErr w:type="spellEnd"/>
      <w:r w:rsidRPr="00150D0A">
        <w:rPr>
          <w:rFonts w:ascii="Times New Roman" w:hAnsi="Times New Roman"/>
          <w:color w:val="000000" w:themeColor="text1"/>
          <w:sz w:val="28"/>
          <w:szCs w:val="28"/>
        </w:rPr>
        <w:t xml:space="preserve"> - степень реализации муниципальной программы;</w:t>
      </w:r>
    </w:p>
    <w:p w:rsidR="00570634" w:rsidRPr="00150D0A" w:rsidRDefault="00570634" w:rsidP="00570634">
      <w:pPr>
        <w:widowControl w:val="0"/>
        <w:spacing w:after="0" w:line="100" w:lineRule="atLeast"/>
        <w:ind w:firstLine="720"/>
        <w:jc w:val="both"/>
        <w:rPr>
          <w:rFonts w:ascii="Times New Roman" w:hAnsi="Times New Roman"/>
          <w:color w:val="000000" w:themeColor="text1"/>
          <w:sz w:val="28"/>
          <w:szCs w:val="28"/>
        </w:rPr>
      </w:pPr>
      <w:proofErr w:type="spellStart"/>
      <w:r w:rsidRPr="00150D0A">
        <w:rPr>
          <w:rFonts w:ascii="Times New Roman" w:hAnsi="Times New Roman" w:hint="eastAsia"/>
          <w:color w:val="000000" w:themeColor="text1"/>
          <w:sz w:val="28"/>
          <w:szCs w:val="28"/>
        </w:rPr>
        <w:t>СДмп</w:t>
      </w:r>
      <w:proofErr w:type="spellEnd"/>
      <w:r w:rsidRPr="00150D0A">
        <w:rPr>
          <w:rFonts w:ascii="Times New Roman" w:hAnsi="Times New Roman"/>
          <w:color w:val="000000" w:themeColor="text1"/>
          <w:sz w:val="28"/>
          <w:szCs w:val="28"/>
        </w:rPr>
        <w:t>/</w:t>
      </w:r>
      <w:proofErr w:type="spellStart"/>
      <w:r w:rsidRPr="00150D0A">
        <w:rPr>
          <w:rFonts w:ascii="Times New Roman" w:hAnsi="Times New Roman"/>
          <w:color w:val="000000" w:themeColor="text1"/>
          <w:sz w:val="28"/>
          <w:szCs w:val="28"/>
        </w:rPr>
        <w:t>пз</w:t>
      </w:r>
      <w:proofErr w:type="spellEnd"/>
      <w:r w:rsidRPr="00150D0A">
        <w:rPr>
          <w:rFonts w:ascii="Times New Roman" w:hAnsi="Times New Roman"/>
          <w:color w:val="000000" w:themeColor="text1"/>
          <w:sz w:val="28"/>
          <w:szCs w:val="28"/>
        </w:rPr>
        <w:t xml:space="preserve"> - степень достижения планового значения целевого показателя (индикатора), характеризующего цели и задачи муниципальной программы;</w:t>
      </w:r>
    </w:p>
    <w:p w:rsidR="00570634" w:rsidRPr="00150D0A" w:rsidRDefault="00570634" w:rsidP="00570634">
      <w:pPr>
        <w:widowControl w:val="0"/>
        <w:spacing w:after="0" w:line="100" w:lineRule="atLeast"/>
        <w:ind w:firstLine="720"/>
        <w:jc w:val="both"/>
        <w:rPr>
          <w:rFonts w:ascii="Times New Roman" w:hAnsi="Times New Roman"/>
          <w:color w:val="000000" w:themeColor="text1"/>
          <w:sz w:val="28"/>
          <w:szCs w:val="28"/>
        </w:rPr>
      </w:pPr>
      <w:proofErr w:type="spellStart"/>
      <w:r w:rsidRPr="00150D0A">
        <w:rPr>
          <w:rFonts w:ascii="Times New Roman" w:hAnsi="Times New Roman" w:hint="eastAsia"/>
          <w:color w:val="000000" w:themeColor="text1"/>
          <w:sz w:val="28"/>
          <w:szCs w:val="28"/>
        </w:rPr>
        <w:t>Кмп</w:t>
      </w:r>
      <w:proofErr w:type="spellEnd"/>
      <w:r w:rsidRPr="00150D0A">
        <w:rPr>
          <w:rFonts w:ascii="Times New Roman" w:hAnsi="Times New Roman"/>
          <w:color w:val="000000" w:themeColor="text1"/>
          <w:sz w:val="28"/>
          <w:szCs w:val="28"/>
        </w:rPr>
        <w:t>/</w:t>
      </w:r>
      <w:proofErr w:type="gramStart"/>
      <w:r w:rsidRPr="00150D0A">
        <w:rPr>
          <w:rFonts w:ascii="Times New Roman" w:hAnsi="Times New Roman"/>
          <w:color w:val="000000" w:themeColor="text1"/>
          <w:sz w:val="28"/>
          <w:szCs w:val="28"/>
        </w:rPr>
        <w:t>п</w:t>
      </w:r>
      <w:proofErr w:type="gramEnd"/>
      <w:r w:rsidRPr="00150D0A">
        <w:rPr>
          <w:rFonts w:ascii="Times New Roman" w:hAnsi="Times New Roman"/>
          <w:color w:val="000000" w:themeColor="text1"/>
          <w:sz w:val="28"/>
          <w:szCs w:val="28"/>
        </w:rPr>
        <w:t xml:space="preserve"> - количество целевых показателей, характеризующих цели и задачи муниципальной программы.</w:t>
      </w:r>
    </w:p>
    <w:p w:rsidR="00570634" w:rsidRPr="00150D0A" w:rsidRDefault="00570634" w:rsidP="00570634">
      <w:pPr>
        <w:widowControl w:val="0"/>
        <w:spacing w:after="0" w:line="100" w:lineRule="atLeast"/>
        <w:ind w:firstLine="720"/>
        <w:jc w:val="both"/>
        <w:rPr>
          <w:rFonts w:ascii="Times New Roman" w:hAnsi="Times New Roman"/>
          <w:color w:val="000000" w:themeColor="text1"/>
          <w:sz w:val="28"/>
          <w:szCs w:val="28"/>
        </w:rPr>
      </w:pPr>
    </w:p>
    <w:p w:rsidR="00570634" w:rsidRPr="00150D0A" w:rsidRDefault="00570634" w:rsidP="0022688E">
      <w:pPr>
        <w:widowControl w:val="0"/>
        <w:spacing w:after="0" w:line="100" w:lineRule="atLeast"/>
        <w:ind w:firstLine="720"/>
        <w:jc w:val="center"/>
        <w:rPr>
          <w:rFonts w:ascii="Times New Roman" w:hAnsi="Times New Roman"/>
          <w:b/>
          <w:color w:val="000000" w:themeColor="text1"/>
          <w:sz w:val="28"/>
          <w:szCs w:val="28"/>
        </w:rPr>
      </w:pPr>
      <w:r w:rsidRPr="00150D0A">
        <w:rPr>
          <w:rFonts w:ascii="Times New Roman" w:hAnsi="Times New Roman"/>
          <w:b/>
          <w:color w:val="000000" w:themeColor="text1"/>
          <w:sz w:val="28"/>
          <w:szCs w:val="28"/>
        </w:rPr>
        <w:t>Оценка эффективности реализации муниципальной программы</w:t>
      </w:r>
    </w:p>
    <w:p w:rsidR="0022688E" w:rsidRPr="00150D0A" w:rsidRDefault="0022688E" w:rsidP="00570634">
      <w:pPr>
        <w:widowControl w:val="0"/>
        <w:spacing w:after="0" w:line="100" w:lineRule="atLeast"/>
        <w:ind w:firstLine="720"/>
        <w:jc w:val="both"/>
        <w:rPr>
          <w:rFonts w:ascii="Times New Roman" w:hAnsi="Times New Roman"/>
          <w:color w:val="000000" w:themeColor="text1"/>
          <w:sz w:val="28"/>
          <w:szCs w:val="28"/>
        </w:rPr>
      </w:pPr>
    </w:p>
    <w:p w:rsidR="00570634" w:rsidRPr="00150D0A" w:rsidRDefault="00570634" w:rsidP="00570634">
      <w:pPr>
        <w:widowControl w:val="0"/>
        <w:spacing w:after="0" w:line="100" w:lineRule="atLeast"/>
        <w:ind w:firstLine="720"/>
        <w:jc w:val="both"/>
        <w:rPr>
          <w:rFonts w:ascii="Times New Roman" w:hAnsi="Times New Roman"/>
          <w:color w:val="000000" w:themeColor="text1"/>
          <w:sz w:val="28"/>
          <w:szCs w:val="28"/>
        </w:rPr>
      </w:pPr>
      <w:r w:rsidRPr="00150D0A">
        <w:rPr>
          <w:rFonts w:ascii="Times New Roman" w:hAnsi="Times New Roman" w:hint="eastAsia"/>
          <w:color w:val="000000" w:themeColor="text1"/>
          <w:sz w:val="28"/>
          <w:szCs w:val="28"/>
        </w:rPr>
        <w:t>Для</w:t>
      </w:r>
      <w:r w:rsidRPr="00150D0A">
        <w:rPr>
          <w:rFonts w:ascii="Times New Roman" w:hAnsi="Times New Roman"/>
          <w:color w:val="000000" w:themeColor="text1"/>
          <w:sz w:val="28"/>
          <w:szCs w:val="28"/>
        </w:rPr>
        <w:t xml:space="preserve"> определения эффективности реализации муниципальной программы рассчитан коэффициент значимости каждой подпрограммы для достижения целей муниципальной программы:</w:t>
      </w:r>
    </w:p>
    <w:p w:rsidR="00A96BAC" w:rsidRPr="00150D0A" w:rsidRDefault="00A96BAC" w:rsidP="00A96BAC">
      <w:pPr>
        <w:spacing w:after="0" w:line="240" w:lineRule="auto"/>
        <w:ind w:firstLine="709"/>
        <w:jc w:val="both"/>
        <w:rPr>
          <w:rFonts w:ascii="Times New Roman" w:hAnsi="Times New Roman"/>
          <w:color w:val="000000" w:themeColor="text1"/>
          <w:sz w:val="28"/>
          <w:szCs w:val="28"/>
          <w:u w:val="single"/>
        </w:rPr>
      </w:pPr>
      <w:r w:rsidRPr="00150D0A">
        <w:rPr>
          <w:rFonts w:ascii="Times New Roman" w:hAnsi="Times New Roman"/>
          <w:color w:val="000000" w:themeColor="text1"/>
          <w:sz w:val="28"/>
          <w:szCs w:val="28"/>
          <w:u w:val="single"/>
        </w:rPr>
        <w:t>для подпрограммы 1:</w:t>
      </w:r>
    </w:p>
    <w:p w:rsidR="00A96BAC" w:rsidRPr="00150D0A" w:rsidRDefault="00A96BAC" w:rsidP="00A96BAC">
      <w:pPr>
        <w:spacing w:after="0" w:line="240" w:lineRule="auto"/>
        <w:ind w:firstLine="709"/>
        <w:jc w:val="both"/>
        <w:rPr>
          <w:rFonts w:ascii="Times New Roman" w:hAnsi="Times New Roman"/>
          <w:color w:val="000000" w:themeColor="text1"/>
          <w:sz w:val="28"/>
          <w:szCs w:val="28"/>
        </w:rPr>
      </w:pPr>
      <w:r w:rsidRPr="00150D0A">
        <w:rPr>
          <w:rFonts w:ascii="Times New Roman" w:hAnsi="Times New Roman"/>
          <w:noProof/>
          <w:color w:val="000000" w:themeColor="text1"/>
          <w:sz w:val="28"/>
          <w:szCs w:val="28"/>
          <w:lang w:eastAsia="ru-RU"/>
        </w:rPr>
        <w:drawing>
          <wp:inline distT="0" distB="0" distL="0" distR="0">
            <wp:extent cx="571500" cy="200025"/>
            <wp:effectExtent l="19050" t="0" r="0" b="0"/>
            <wp:docPr id="1"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11"/>
                    <a:srcRect/>
                    <a:stretch>
                      <a:fillRect/>
                    </a:stretch>
                  </pic:blipFill>
                  <pic:spPr bwMode="auto">
                    <a:xfrm>
                      <a:off x="0" y="0"/>
                      <a:ext cx="571500" cy="200025"/>
                    </a:xfrm>
                    <a:prstGeom prst="rect">
                      <a:avLst/>
                    </a:prstGeom>
                    <a:noFill/>
                    <a:ln w="9525">
                      <a:noFill/>
                      <a:miter lim="800000"/>
                      <a:headEnd/>
                      <a:tailEnd/>
                    </a:ln>
                  </pic:spPr>
                </pic:pic>
              </a:graphicData>
            </a:graphic>
          </wp:inline>
        </w:drawing>
      </w:r>
      <w:r w:rsidRPr="00150D0A">
        <w:rPr>
          <w:rFonts w:ascii="Times New Roman" w:hAnsi="Times New Roman"/>
          <w:color w:val="000000" w:themeColor="text1"/>
          <w:sz w:val="28"/>
          <w:szCs w:val="28"/>
        </w:rPr>
        <w:t>= 11933,9/21108,0=0,57</w:t>
      </w:r>
    </w:p>
    <w:p w:rsidR="00A96BAC" w:rsidRPr="00150D0A" w:rsidRDefault="00A96BAC" w:rsidP="00A96BAC">
      <w:pPr>
        <w:spacing w:after="0" w:line="240" w:lineRule="auto"/>
        <w:ind w:firstLine="709"/>
        <w:jc w:val="both"/>
        <w:rPr>
          <w:rFonts w:ascii="Times New Roman" w:hAnsi="Times New Roman"/>
          <w:color w:val="000000" w:themeColor="text1"/>
          <w:sz w:val="28"/>
          <w:szCs w:val="28"/>
          <w:u w:val="single"/>
        </w:rPr>
      </w:pPr>
      <w:r w:rsidRPr="00150D0A">
        <w:rPr>
          <w:rFonts w:ascii="Times New Roman" w:hAnsi="Times New Roman"/>
          <w:color w:val="000000" w:themeColor="text1"/>
          <w:sz w:val="28"/>
          <w:szCs w:val="28"/>
          <w:u w:val="single"/>
        </w:rPr>
        <w:t>для подпрограммы 2:</w:t>
      </w:r>
    </w:p>
    <w:p w:rsidR="00A96BAC" w:rsidRPr="00150D0A" w:rsidRDefault="00A96BAC" w:rsidP="00A96BAC">
      <w:pPr>
        <w:spacing w:after="0" w:line="240" w:lineRule="auto"/>
        <w:ind w:firstLine="709"/>
        <w:jc w:val="both"/>
        <w:rPr>
          <w:rFonts w:ascii="Times New Roman" w:hAnsi="Times New Roman"/>
          <w:color w:val="000000" w:themeColor="text1"/>
          <w:sz w:val="28"/>
          <w:szCs w:val="28"/>
        </w:rPr>
      </w:pPr>
      <w:r w:rsidRPr="00150D0A">
        <w:rPr>
          <w:rFonts w:ascii="Times New Roman" w:hAnsi="Times New Roman"/>
          <w:noProof/>
          <w:color w:val="000000" w:themeColor="text1"/>
          <w:sz w:val="28"/>
          <w:szCs w:val="28"/>
          <w:lang w:eastAsia="ru-RU"/>
        </w:rPr>
        <w:drawing>
          <wp:inline distT="0" distB="0" distL="0" distR="0">
            <wp:extent cx="571500" cy="200025"/>
            <wp:effectExtent l="19050" t="0" r="0" b="0"/>
            <wp:docPr id="4"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11"/>
                    <a:srcRect/>
                    <a:stretch>
                      <a:fillRect/>
                    </a:stretch>
                  </pic:blipFill>
                  <pic:spPr bwMode="auto">
                    <a:xfrm>
                      <a:off x="0" y="0"/>
                      <a:ext cx="571500" cy="200025"/>
                    </a:xfrm>
                    <a:prstGeom prst="rect">
                      <a:avLst/>
                    </a:prstGeom>
                    <a:noFill/>
                    <a:ln w="9525">
                      <a:noFill/>
                      <a:miter lim="800000"/>
                      <a:headEnd/>
                      <a:tailEnd/>
                    </a:ln>
                  </pic:spPr>
                </pic:pic>
              </a:graphicData>
            </a:graphic>
          </wp:inline>
        </w:drawing>
      </w:r>
      <w:r w:rsidRPr="00150D0A">
        <w:rPr>
          <w:rFonts w:ascii="Times New Roman" w:hAnsi="Times New Roman"/>
          <w:color w:val="000000" w:themeColor="text1"/>
          <w:sz w:val="28"/>
          <w:szCs w:val="28"/>
        </w:rPr>
        <w:t>= 8524,8/21108,0=0,40</w:t>
      </w:r>
    </w:p>
    <w:p w:rsidR="00A96BAC" w:rsidRPr="00150D0A" w:rsidRDefault="00A96BAC" w:rsidP="00A96BAC">
      <w:pPr>
        <w:spacing w:after="0" w:line="240" w:lineRule="auto"/>
        <w:ind w:firstLine="709"/>
        <w:jc w:val="both"/>
        <w:rPr>
          <w:rFonts w:ascii="Times New Roman" w:hAnsi="Times New Roman"/>
          <w:color w:val="000000" w:themeColor="text1"/>
          <w:sz w:val="28"/>
          <w:szCs w:val="28"/>
          <w:u w:val="single"/>
        </w:rPr>
      </w:pPr>
      <w:r w:rsidRPr="00150D0A">
        <w:rPr>
          <w:rFonts w:ascii="Times New Roman" w:hAnsi="Times New Roman"/>
          <w:color w:val="000000" w:themeColor="text1"/>
          <w:sz w:val="28"/>
          <w:szCs w:val="28"/>
          <w:u w:val="single"/>
        </w:rPr>
        <w:t>для подпрограммы 3:</w:t>
      </w:r>
    </w:p>
    <w:p w:rsidR="00A96BAC" w:rsidRPr="00150D0A" w:rsidRDefault="00A96BAC" w:rsidP="00A96BAC">
      <w:pPr>
        <w:spacing w:after="0" w:line="240" w:lineRule="auto"/>
        <w:ind w:firstLine="709"/>
        <w:jc w:val="both"/>
        <w:rPr>
          <w:rFonts w:ascii="Times New Roman" w:hAnsi="Times New Roman"/>
          <w:color w:val="000000" w:themeColor="text1"/>
          <w:sz w:val="28"/>
          <w:szCs w:val="28"/>
        </w:rPr>
      </w:pPr>
      <w:r w:rsidRPr="00150D0A">
        <w:rPr>
          <w:rFonts w:ascii="Times New Roman" w:hAnsi="Times New Roman"/>
          <w:noProof/>
          <w:color w:val="000000" w:themeColor="text1"/>
          <w:sz w:val="28"/>
          <w:szCs w:val="28"/>
          <w:lang w:eastAsia="ru-RU"/>
        </w:rPr>
        <w:drawing>
          <wp:inline distT="0" distB="0" distL="0" distR="0">
            <wp:extent cx="571500" cy="200025"/>
            <wp:effectExtent l="19050" t="0" r="0" b="0"/>
            <wp:docPr id="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11"/>
                    <a:srcRect/>
                    <a:stretch>
                      <a:fillRect/>
                    </a:stretch>
                  </pic:blipFill>
                  <pic:spPr bwMode="auto">
                    <a:xfrm>
                      <a:off x="0" y="0"/>
                      <a:ext cx="571500" cy="200025"/>
                    </a:xfrm>
                    <a:prstGeom prst="rect">
                      <a:avLst/>
                    </a:prstGeom>
                    <a:noFill/>
                    <a:ln w="9525">
                      <a:noFill/>
                      <a:miter lim="800000"/>
                      <a:headEnd/>
                      <a:tailEnd/>
                    </a:ln>
                  </pic:spPr>
                </pic:pic>
              </a:graphicData>
            </a:graphic>
          </wp:inline>
        </w:drawing>
      </w:r>
      <w:r w:rsidRPr="00150D0A">
        <w:rPr>
          <w:rFonts w:ascii="Times New Roman" w:hAnsi="Times New Roman"/>
          <w:color w:val="000000" w:themeColor="text1"/>
          <w:sz w:val="28"/>
          <w:szCs w:val="28"/>
        </w:rPr>
        <w:t>= 649,3/21108,0=0,03</w:t>
      </w:r>
    </w:p>
    <w:p w:rsidR="00570634" w:rsidRPr="00150D0A" w:rsidRDefault="00570634" w:rsidP="00570634">
      <w:pPr>
        <w:widowControl w:val="0"/>
        <w:spacing w:after="0" w:line="100" w:lineRule="atLeast"/>
        <w:ind w:firstLine="720"/>
        <w:jc w:val="both"/>
        <w:rPr>
          <w:rFonts w:ascii="Times New Roman" w:hAnsi="Times New Roman"/>
          <w:color w:val="000000" w:themeColor="text1"/>
          <w:sz w:val="28"/>
          <w:szCs w:val="28"/>
        </w:rPr>
      </w:pPr>
      <w:r w:rsidRPr="00150D0A">
        <w:rPr>
          <w:rFonts w:ascii="Times New Roman" w:hAnsi="Times New Roman"/>
          <w:color w:val="000000" w:themeColor="text1"/>
          <w:sz w:val="28"/>
          <w:szCs w:val="28"/>
        </w:rPr>
        <w:t>где:</w:t>
      </w:r>
    </w:p>
    <w:p w:rsidR="00570634" w:rsidRPr="00150D0A" w:rsidRDefault="00570634" w:rsidP="00570634">
      <w:pPr>
        <w:widowControl w:val="0"/>
        <w:spacing w:after="0" w:line="100" w:lineRule="atLeast"/>
        <w:ind w:firstLine="720"/>
        <w:jc w:val="both"/>
        <w:rPr>
          <w:rFonts w:ascii="Times New Roman" w:hAnsi="Times New Roman"/>
          <w:color w:val="000000" w:themeColor="text1"/>
          <w:sz w:val="28"/>
          <w:szCs w:val="28"/>
        </w:rPr>
      </w:pPr>
      <w:proofErr w:type="spellStart"/>
      <w:r w:rsidRPr="00150D0A">
        <w:rPr>
          <w:rFonts w:ascii="Times New Roman" w:hAnsi="Times New Roman" w:hint="eastAsia"/>
          <w:color w:val="000000" w:themeColor="text1"/>
          <w:sz w:val="28"/>
          <w:szCs w:val="28"/>
        </w:rPr>
        <w:t>Ф</w:t>
      </w:r>
      <w:proofErr w:type="gramStart"/>
      <w:r w:rsidRPr="00150D0A">
        <w:rPr>
          <w:rFonts w:ascii="Times New Roman" w:hAnsi="Times New Roman"/>
          <w:color w:val="000000" w:themeColor="text1"/>
          <w:sz w:val="28"/>
          <w:szCs w:val="28"/>
        </w:rPr>
        <w:t>j</w:t>
      </w:r>
      <w:proofErr w:type="spellEnd"/>
      <w:proofErr w:type="gramEnd"/>
      <w:r w:rsidRPr="00150D0A">
        <w:rPr>
          <w:rFonts w:ascii="Times New Roman" w:hAnsi="Times New Roman"/>
          <w:color w:val="000000" w:themeColor="text1"/>
          <w:sz w:val="28"/>
          <w:szCs w:val="28"/>
        </w:rPr>
        <w:t xml:space="preserve"> - объем фактических расходов из средств бюджетов всех уровней (кассового исполнения) на реализацию j-ой подпрограммы (ведомственной целевой программы) в отчетном году;</w:t>
      </w:r>
    </w:p>
    <w:p w:rsidR="00570634" w:rsidRPr="00150D0A" w:rsidRDefault="00570634" w:rsidP="00570634">
      <w:pPr>
        <w:widowControl w:val="0"/>
        <w:spacing w:after="0" w:line="100" w:lineRule="atLeast"/>
        <w:ind w:firstLine="720"/>
        <w:jc w:val="both"/>
        <w:rPr>
          <w:rFonts w:ascii="Times New Roman" w:hAnsi="Times New Roman"/>
          <w:color w:val="000000" w:themeColor="text1"/>
          <w:sz w:val="28"/>
          <w:szCs w:val="28"/>
        </w:rPr>
      </w:pPr>
      <w:r w:rsidRPr="00150D0A">
        <w:rPr>
          <w:rFonts w:ascii="Times New Roman" w:hAnsi="Times New Roman" w:hint="eastAsia"/>
          <w:color w:val="000000" w:themeColor="text1"/>
          <w:sz w:val="28"/>
          <w:szCs w:val="28"/>
        </w:rPr>
        <w:t>Ф</w:t>
      </w:r>
      <w:r w:rsidRPr="00150D0A">
        <w:rPr>
          <w:rFonts w:ascii="Times New Roman" w:hAnsi="Times New Roman"/>
          <w:color w:val="000000" w:themeColor="text1"/>
          <w:sz w:val="28"/>
          <w:szCs w:val="28"/>
        </w:rPr>
        <w:t xml:space="preserve"> - объем фактических расходов из средств бюджетов всех уровней (кассового исполнения) на реализацию муниципальной программы.</w:t>
      </w:r>
    </w:p>
    <w:p w:rsidR="00570634" w:rsidRPr="00150D0A" w:rsidRDefault="00570634" w:rsidP="00570634">
      <w:pPr>
        <w:widowControl w:val="0"/>
        <w:spacing w:after="0" w:line="100" w:lineRule="atLeast"/>
        <w:ind w:firstLine="720"/>
        <w:jc w:val="center"/>
        <w:rPr>
          <w:rFonts w:ascii="Times New Roman" w:hAnsi="Times New Roman"/>
          <w:b/>
          <w:color w:val="000000" w:themeColor="text1"/>
          <w:sz w:val="28"/>
          <w:szCs w:val="28"/>
        </w:rPr>
      </w:pPr>
      <w:r w:rsidRPr="00150D0A">
        <w:rPr>
          <w:rFonts w:ascii="Times New Roman" w:hAnsi="Times New Roman"/>
          <w:b/>
          <w:color w:val="000000" w:themeColor="text1"/>
          <w:sz w:val="28"/>
          <w:szCs w:val="28"/>
        </w:rPr>
        <w:t>Оценка эффективности реализации муниципальной программы:</w:t>
      </w:r>
    </w:p>
    <w:p w:rsidR="00570634" w:rsidRPr="00150D0A" w:rsidRDefault="00570634" w:rsidP="00570634">
      <w:pPr>
        <w:widowControl w:val="0"/>
        <w:spacing w:after="0" w:line="100" w:lineRule="atLeast"/>
        <w:ind w:firstLine="720"/>
        <w:jc w:val="center"/>
        <w:rPr>
          <w:rFonts w:ascii="Times New Roman" w:hAnsi="Times New Roman"/>
          <w:color w:val="000000" w:themeColor="text1"/>
          <w:sz w:val="28"/>
          <w:szCs w:val="28"/>
        </w:rPr>
      </w:pPr>
    </w:p>
    <w:p w:rsidR="00570634" w:rsidRPr="00150D0A" w:rsidRDefault="00004D0D" w:rsidP="00AC09B1">
      <w:pPr>
        <w:widowControl w:val="0"/>
        <w:autoSpaceDE w:val="0"/>
        <w:autoSpaceDN w:val="0"/>
        <w:adjustRightInd w:val="0"/>
        <w:spacing w:after="0" w:line="240" w:lineRule="auto"/>
        <w:ind w:firstLine="698"/>
        <w:jc w:val="both"/>
        <w:rPr>
          <w:rFonts w:ascii="Times New Roman" w:hAnsi="Times New Roman"/>
          <w:strike/>
          <w:color w:val="000000" w:themeColor="text1"/>
          <w:sz w:val="28"/>
          <w:szCs w:val="28"/>
        </w:rPr>
      </w:pPr>
      <w:r>
        <w:rPr>
          <w:rFonts w:ascii="Times New Roman" w:hAnsi="Times New Roman"/>
          <w:strike/>
          <w:color w:val="000000" w:themeColor="text1"/>
          <w:sz w:val="28"/>
          <w:szCs w:val="28"/>
        </w:rPr>
      </w:r>
      <w:r>
        <w:rPr>
          <w:rFonts w:ascii="Times New Roman" w:hAnsi="Times New Roman"/>
          <w:strike/>
          <w:color w:val="000000" w:themeColor="text1"/>
          <w:sz w:val="28"/>
          <w:szCs w:val="28"/>
        </w:rPr>
        <w:pict>
          <v:group id="_x0000_s1145" editas="canvas" style="width:201pt;height:58.35pt;mso-position-horizontal-relative:char;mso-position-vertical-relative:line" coordsize="4020,1167">
            <o:lock v:ext="edit" aspectratio="t"/>
            <v:shape id="_x0000_s1146" type="#_x0000_t75" style="position:absolute;width:4020;height:1167" o:preferrelative="f">
              <v:fill o:detectmouseclick="t"/>
              <v:path o:extrusionok="t" o:connecttype="none"/>
              <o:lock v:ext="edit" text="t"/>
            </v:shape>
            <v:rect id="_x0000_s1147" style="position:absolute;width:4020;height:1000" filled="f" stroked="f"/>
            <v:rect id="_x0000_s1148" style="position:absolute;left:45;top:364;width:235;height:509;mso-wrap-style:none" filled="f" stroked="f">
              <v:textbox style="mso-next-textbox:#_x0000_s1148;mso-rotate-with-shape:t;mso-fit-shape-to-text:t" inset="0,0,0,0">
                <w:txbxContent>
                  <w:p w:rsidR="006B5226" w:rsidRDefault="006B5226" w:rsidP="00570634">
                    <w:r>
                      <w:rPr>
                        <w:color w:val="000000"/>
                        <w:lang w:val="en-US"/>
                      </w:rPr>
                      <w:t>ЭР</w:t>
                    </w:r>
                  </w:p>
                </w:txbxContent>
              </v:textbox>
            </v:rect>
            <v:rect id="_x0000_s1149" style="position:absolute;left:345;top:485;width:192;height:425;mso-wrap-style:none" filled="f" stroked="f">
              <v:textbox style="mso-next-textbox:#_x0000_s1149;mso-rotate-with-shape:t;mso-fit-shape-to-text:t" inset="0,0,0,0">
                <w:txbxContent>
                  <w:p w:rsidR="006B5226" w:rsidRDefault="006B5226" w:rsidP="00570634">
                    <w:r>
                      <w:rPr>
                        <w:color w:val="000000"/>
                        <w:sz w:val="16"/>
                        <w:szCs w:val="16"/>
                      </w:rPr>
                      <w:t>м</w:t>
                    </w:r>
                    <w:r>
                      <w:rPr>
                        <w:color w:val="000000"/>
                        <w:sz w:val="16"/>
                        <w:szCs w:val="16"/>
                        <w:lang w:val="en-US"/>
                      </w:rPr>
                      <w:t>п</w:t>
                    </w:r>
                  </w:p>
                </w:txbxContent>
              </v:textbox>
            </v:rect>
            <v:rect id="_x0000_s1150" style="position:absolute;left:540;top:364;width:110;height:509;mso-wrap-style:none" filled="f" stroked="f">
              <v:textbox style="mso-next-textbox:#_x0000_s1150;mso-rotate-with-shape:t;mso-fit-shape-to-text:t" inset="0,0,0,0">
                <w:txbxContent>
                  <w:p w:rsidR="006B5226" w:rsidRDefault="006B5226" w:rsidP="00570634">
                    <w:r>
                      <w:rPr>
                        <w:color w:val="000000"/>
                        <w:lang w:val="en-US"/>
                      </w:rPr>
                      <w:t>=</w:t>
                    </w:r>
                  </w:p>
                </w:txbxContent>
              </v:textbox>
            </v:rect>
            <v:rect id="_x0000_s1151" style="position:absolute;left:705;top:364;width:231;height:509;mso-wrap-style:none" filled="f" stroked="f">
              <v:textbox style="mso-next-textbox:#_x0000_s1151;mso-rotate-with-shape:t;mso-fit-shape-to-text:t" inset="0,0,0,0">
                <w:txbxContent>
                  <w:p w:rsidR="006B5226" w:rsidRDefault="006B5226" w:rsidP="00570634">
                    <w:r>
                      <w:rPr>
                        <w:color w:val="000000"/>
                        <w:lang w:val="en-US"/>
                      </w:rPr>
                      <w:t>СР</w:t>
                    </w:r>
                  </w:p>
                </w:txbxContent>
              </v:textbox>
            </v:rect>
            <v:rect id="_x0000_s1152" style="position:absolute;left:1005;top:485;width:192;height:425;mso-wrap-style:none" filled="f" stroked="f">
              <v:textbox style="mso-next-textbox:#_x0000_s1152;mso-rotate-with-shape:t;mso-fit-shape-to-text:t" inset="0,0,0,0">
                <w:txbxContent>
                  <w:p w:rsidR="006B5226" w:rsidRDefault="006B5226" w:rsidP="00570634">
                    <w:r>
                      <w:rPr>
                        <w:color w:val="000000"/>
                        <w:sz w:val="16"/>
                        <w:szCs w:val="16"/>
                      </w:rPr>
                      <w:t>м</w:t>
                    </w:r>
                    <w:r>
                      <w:rPr>
                        <w:color w:val="000000"/>
                        <w:sz w:val="16"/>
                        <w:szCs w:val="16"/>
                        <w:lang w:val="en-US"/>
                      </w:rPr>
                      <w:t>п</w:t>
                    </w:r>
                  </w:p>
                </w:txbxContent>
              </v:textbox>
            </v:rect>
            <v:rect id="_x0000_s1153" style="position:absolute;left:1200;top:364;width:110;height:509;mso-wrap-style:none" filled="f" stroked="f">
              <v:textbox style="mso-next-textbox:#_x0000_s1153;mso-rotate-with-shape:t;mso-fit-shape-to-text:t" inset="0,0,0,0">
                <w:txbxContent>
                  <w:p w:rsidR="006B5226" w:rsidRPr="008E0E7B" w:rsidRDefault="006B5226" w:rsidP="00570634">
                    <w:r>
                      <w:rPr>
                        <w:color w:val="000000"/>
                      </w:rPr>
                      <w:t>×</w:t>
                    </w:r>
                  </w:p>
                </w:txbxContent>
              </v:textbox>
            </v:rect>
            <v:rect id="_x0000_s1154" style="position:absolute;left:1365;top:364;width:112;height:509;mso-wrap-style:none" filled="f" stroked="f">
              <v:textbox style="mso-next-textbox:#_x0000_s1154;mso-rotate-with-shape:t;mso-fit-shape-to-text:t" inset="0,0,0,0">
                <w:txbxContent>
                  <w:p w:rsidR="006B5226" w:rsidRDefault="006B5226" w:rsidP="00570634">
                    <w:r>
                      <w:rPr>
                        <w:color w:val="000000"/>
                        <w:lang w:val="en-US"/>
                      </w:rPr>
                      <w:t>0</w:t>
                    </w:r>
                  </w:p>
                </w:txbxContent>
              </v:textbox>
            </v:rect>
            <v:rect id="_x0000_s1155" style="position:absolute;left:1485;top:364;width:55;height:509;mso-wrap-style:none" filled="f" stroked="f">
              <v:textbox style="mso-next-textbox:#_x0000_s1155;mso-rotate-with-shape:t;mso-fit-shape-to-text:t" inset="0,0,0,0">
                <w:txbxContent>
                  <w:p w:rsidR="006B5226" w:rsidRDefault="006B5226" w:rsidP="00570634">
                    <w:r>
                      <w:rPr>
                        <w:color w:val="000000"/>
                        <w:lang w:val="en-US"/>
                      </w:rPr>
                      <w:t>,</w:t>
                    </w:r>
                  </w:p>
                </w:txbxContent>
              </v:textbox>
            </v:rect>
            <v:rect id="_x0000_s1156" style="position:absolute;left:1650;top:364;width:112;height:509;mso-wrap-style:none" filled="f" stroked="f">
              <v:textbox style="mso-next-textbox:#_x0000_s1156;mso-rotate-with-shape:t;mso-fit-shape-to-text:t" inset="0,0,0,0">
                <w:txbxContent>
                  <w:p w:rsidR="006B5226" w:rsidRDefault="006B5226" w:rsidP="00570634">
                    <w:r>
                      <w:rPr>
                        <w:color w:val="000000"/>
                        <w:lang w:val="en-US"/>
                      </w:rPr>
                      <w:t>5</w:t>
                    </w:r>
                  </w:p>
                </w:txbxContent>
              </v:textbox>
            </v:rect>
            <v:rect id="_x0000_s1157" style="position:absolute;left:1800;top:364;width:110;height:509;mso-wrap-style:none" filled="f" stroked="f">
              <v:textbox style="mso-next-textbox:#_x0000_s1157;mso-rotate-with-shape:t;mso-fit-shape-to-text:t" inset="0,0,0,0">
                <w:txbxContent>
                  <w:p w:rsidR="006B5226" w:rsidRDefault="006B5226" w:rsidP="00570634">
                    <w:r>
                      <w:rPr>
                        <w:color w:val="000000"/>
                        <w:lang w:val="en-US"/>
                      </w:rPr>
                      <w:t>+</w:t>
                    </w:r>
                  </w:p>
                </w:txbxContent>
              </v:textbox>
            </v:rect>
            <v:rect id="_x0000_s1158" style="position:absolute;left:2175;top:61;width:41;height:425;mso-wrap-style:none" filled="f" stroked="f">
              <v:textbox style="mso-next-textbox:#_x0000_s1158;mso-rotate-with-shape:t;mso-fit-shape-to-text:t" inset="0,0,0,0">
                <w:txbxContent>
                  <w:p w:rsidR="006B5226" w:rsidRDefault="006B5226" w:rsidP="00570634">
                    <w:proofErr w:type="gramStart"/>
                    <w:r>
                      <w:rPr>
                        <w:i/>
                        <w:iCs/>
                        <w:color w:val="000000"/>
                        <w:sz w:val="16"/>
                        <w:szCs w:val="16"/>
                        <w:lang w:val="en-US"/>
                      </w:rPr>
                      <w:t>j</w:t>
                    </w:r>
                    <w:proofErr w:type="gramEnd"/>
                  </w:p>
                </w:txbxContent>
              </v:textbox>
            </v:rect>
            <v:rect id="_x0000_s1159" style="position:absolute;left:2130;top:742;width:82;height:425;mso-wrap-style:none" filled="f" stroked="f">
              <v:textbox style="mso-next-textbox:#_x0000_s1159;mso-rotate-with-shape:t;mso-fit-shape-to-text:t" inset="0,0,0,0">
                <w:txbxContent>
                  <w:p w:rsidR="006B5226" w:rsidRDefault="006B5226" w:rsidP="00570634">
                    <w:r>
                      <w:rPr>
                        <w:color w:val="000000"/>
                        <w:sz w:val="16"/>
                        <w:szCs w:val="16"/>
                        <w:lang w:val="en-US"/>
                      </w:rPr>
                      <w:t>1</w:t>
                    </w:r>
                  </w:p>
                </w:txbxContent>
              </v:textbox>
            </v:rect>
            <v:rect id="_x0000_s1160" style="position:absolute;left:1995;top:167;width:226;height:874;mso-wrap-style:none" filled="f" stroked="f">
              <v:textbox style="mso-next-textbox:#_x0000_s1160;mso-rotate-with-shape:t;mso-fit-shape-to-text:t" inset="0,0,0,0">
                <w:txbxContent>
                  <w:p w:rsidR="006B5226" w:rsidRPr="00471B9D" w:rsidRDefault="006B5226" w:rsidP="00570634">
                    <w:pPr>
                      <w:rPr>
                        <w:sz w:val="48"/>
                        <w:szCs w:val="48"/>
                      </w:rPr>
                    </w:pPr>
                    <w:r w:rsidRPr="00471B9D">
                      <w:rPr>
                        <w:b/>
                        <w:bCs/>
                        <w:color w:val="000000"/>
                        <w:sz w:val="48"/>
                        <w:szCs w:val="48"/>
                        <w:lang w:val="en-US"/>
                      </w:rPr>
                      <w:t>Σ</w:t>
                    </w:r>
                  </w:p>
                </w:txbxContent>
              </v:textbox>
            </v:rect>
            <v:rect id="_x0000_s1161" style="position:absolute;left:2400;top:364;width:235;height:509;mso-wrap-style:none" filled="f" stroked="f">
              <v:textbox style="mso-next-textbox:#_x0000_s1161;mso-rotate-with-shape:t;mso-fit-shape-to-text:t" inset="0,0,0,0">
                <w:txbxContent>
                  <w:p w:rsidR="006B5226" w:rsidRDefault="006B5226" w:rsidP="00570634">
                    <w:r>
                      <w:rPr>
                        <w:color w:val="000000"/>
                        <w:lang w:val="en-US"/>
                      </w:rPr>
                      <w:t>ЭР</w:t>
                    </w:r>
                  </w:p>
                </w:txbxContent>
              </v:textbox>
            </v:rect>
            <v:rect id="_x0000_s1162" style="position:absolute;left:2700;top:500;width:84;height:425;mso-wrap-style:none" filled="f" stroked="f">
              <v:textbox style="mso-next-textbox:#_x0000_s1162;mso-rotate-with-shape:t;mso-fit-shape-to-text:t" inset="0,0,0,0">
                <w:txbxContent>
                  <w:p w:rsidR="006B5226" w:rsidRDefault="006B5226" w:rsidP="00570634">
                    <w:proofErr w:type="gramStart"/>
                    <w:r>
                      <w:rPr>
                        <w:color w:val="000000"/>
                        <w:sz w:val="16"/>
                        <w:szCs w:val="16"/>
                        <w:lang w:val="en-US"/>
                      </w:rPr>
                      <w:t>п</w:t>
                    </w:r>
                    <w:proofErr w:type="gramEnd"/>
                  </w:p>
                </w:txbxContent>
              </v:textbox>
            </v:rect>
            <v:rect id="_x0000_s1163" style="position:absolute;left:2820;top:500;width:62;height:425;mso-wrap-style:none" filled="f" stroked="f">
              <v:textbox style="mso-next-textbox:#_x0000_s1163;mso-rotate-with-shape:t;mso-fit-shape-to-text:t" inset="0,0,0,0">
                <w:txbxContent>
                  <w:p w:rsidR="006B5226" w:rsidRDefault="006B5226" w:rsidP="00570634">
                    <w:r>
                      <w:rPr>
                        <w:color w:val="000000"/>
                        <w:sz w:val="16"/>
                        <w:szCs w:val="16"/>
                        <w:lang w:val="en-US"/>
                      </w:rPr>
                      <w:t>/</w:t>
                    </w:r>
                  </w:p>
                </w:txbxContent>
              </v:textbox>
            </v:rect>
            <v:rect id="_x0000_s1164" style="position:absolute;left:2895;top:500;width:84;height:425;mso-wrap-style:none" filled="f" stroked="f">
              <v:textbox style="mso-next-textbox:#_x0000_s1164;mso-rotate-with-shape:t;mso-fit-shape-to-text:t" inset="0,0,0,0">
                <w:txbxContent>
                  <w:p w:rsidR="006B5226" w:rsidRDefault="006B5226" w:rsidP="00570634">
                    <w:proofErr w:type="gramStart"/>
                    <w:r>
                      <w:rPr>
                        <w:color w:val="000000"/>
                        <w:sz w:val="16"/>
                        <w:szCs w:val="16"/>
                        <w:lang w:val="en-US"/>
                      </w:rPr>
                      <w:t>п</w:t>
                    </w:r>
                    <w:proofErr w:type="gramEnd"/>
                  </w:p>
                </w:txbxContent>
              </v:textbox>
            </v:rect>
            <v:rect id="_x0000_s1165" style="position:absolute;left:3015;top:364;width:110;height:509;mso-wrap-style:none" filled="f" stroked="f">
              <v:textbox style="mso-next-textbox:#_x0000_s1165;mso-rotate-with-shape:t;mso-fit-shape-to-text:t" inset="0,0,0,0">
                <w:txbxContent>
                  <w:p w:rsidR="006B5226" w:rsidRPr="008E0E7B" w:rsidRDefault="006B5226" w:rsidP="00570634">
                    <w:r>
                      <w:rPr>
                        <w:color w:val="000000"/>
                      </w:rPr>
                      <w:t>×</w:t>
                    </w:r>
                  </w:p>
                </w:txbxContent>
              </v:textbox>
            </v:rect>
            <v:rect id="_x0000_s1166" style="position:absolute;left:3180;top:364;width:102;height:509;mso-wrap-style:none" filled="f" stroked="f">
              <v:textbox style="mso-next-textbox:#_x0000_s1166;mso-rotate-with-shape:t;mso-fit-shape-to-text:t" inset="0,0,0,0">
                <w:txbxContent>
                  <w:p w:rsidR="006B5226" w:rsidRDefault="006B5226" w:rsidP="00570634">
                    <w:proofErr w:type="gramStart"/>
                    <w:r>
                      <w:rPr>
                        <w:i/>
                        <w:iCs/>
                        <w:color w:val="000000"/>
                        <w:lang w:val="en-US"/>
                      </w:rPr>
                      <w:t>k</w:t>
                    </w:r>
                    <w:proofErr w:type="gramEnd"/>
                  </w:p>
                </w:txbxContent>
              </v:textbox>
            </v:rect>
            <v:rect id="_x0000_s1167" style="position:absolute;left:3300;top:485;width:41;height:425;mso-wrap-style:none" filled="f" stroked="f">
              <v:textbox style="mso-next-textbox:#_x0000_s1167;mso-rotate-with-shape:t;mso-fit-shape-to-text:t" inset="0,0,0,0">
                <w:txbxContent>
                  <w:p w:rsidR="006B5226" w:rsidRDefault="006B5226" w:rsidP="00570634">
                    <w:proofErr w:type="gramStart"/>
                    <w:r>
                      <w:rPr>
                        <w:i/>
                        <w:iCs/>
                        <w:color w:val="000000"/>
                        <w:sz w:val="16"/>
                        <w:szCs w:val="16"/>
                        <w:lang w:val="en-US"/>
                      </w:rPr>
                      <w:t>j</w:t>
                    </w:r>
                    <w:proofErr w:type="gramEnd"/>
                  </w:p>
                </w:txbxContent>
              </v:textbox>
            </v:rect>
            <v:rect id="_x0000_s1168" style="position:absolute;left:3375;top:364;width:110;height:509;mso-wrap-style:none" filled="f" stroked="f">
              <v:textbox style="mso-next-textbox:#_x0000_s1168;mso-rotate-with-shape:t;mso-fit-shape-to-text:t" inset="0,0,0,0">
                <w:txbxContent>
                  <w:p w:rsidR="006B5226" w:rsidRPr="008E0E7B" w:rsidRDefault="006B5226" w:rsidP="00570634">
                    <w:r>
                      <w:rPr>
                        <w:color w:val="000000"/>
                      </w:rPr>
                      <w:t>×</w:t>
                    </w:r>
                  </w:p>
                </w:txbxContent>
              </v:textbox>
            </v:rect>
            <v:rect id="_x0000_s1169" style="position:absolute;left:3540;top:364;width:278;height:509;mso-wrap-style:none" filled="f" stroked="f">
              <v:textbox style="mso-next-textbox:#_x0000_s1169;mso-rotate-with-shape:t;mso-fit-shape-to-text:t" inset="0,0,0,0">
                <w:txbxContent>
                  <w:p w:rsidR="006B5226" w:rsidRDefault="006B5226" w:rsidP="00570634">
                    <w:r>
                      <w:rPr>
                        <w:color w:val="000000"/>
                        <w:lang w:val="en-US"/>
                      </w:rPr>
                      <w:t>0</w:t>
                    </w:r>
                    <w:proofErr w:type="gramStart"/>
                    <w:r>
                      <w:rPr>
                        <w:color w:val="000000"/>
                        <w:lang w:val="en-US"/>
                      </w:rPr>
                      <w:t>,5</w:t>
                    </w:r>
                    <w:proofErr w:type="gramEnd"/>
                  </w:p>
                </w:txbxContent>
              </v:textbox>
            </v:rect>
            <w10:wrap type="none"/>
            <w10:anchorlock/>
          </v:group>
        </w:pict>
      </w:r>
    </w:p>
    <w:p w:rsidR="00570634" w:rsidRPr="00F82DFE" w:rsidRDefault="00CA2597" w:rsidP="00AC09B1">
      <w:pPr>
        <w:widowControl w:val="0"/>
        <w:spacing w:after="0" w:line="100" w:lineRule="atLeast"/>
        <w:ind w:firstLine="720"/>
        <w:jc w:val="both"/>
        <w:rPr>
          <w:rFonts w:ascii="Times New Roman" w:hAnsi="Times New Roman"/>
          <w:color w:val="00B050"/>
          <w:sz w:val="28"/>
          <w:szCs w:val="28"/>
        </w:rPr>
      </w:pPr>
      <w:proofErr w:type="spellStart"/>
      <w:r>
        <w:rPr>
          <w:rFonts w:ascii="Times New Roman" w:hAnsi="Times New Roman"/>
          <w:color w:val="000000" w:themeColor="text1"/>
          <w:sz w:val="28"/>
          <w:szCs w:val="28"/>
        </w:rPr>
        <w:t>ЭРмп</w:t>
      </w:r>
      <w:proofErr w:type="spellEnd"/>
      <w:r>
        <w:rPr>
          <w:rFonts w:ascii="Times New Roman" w:hAnsi="Times New Roman"/>
          <w:color w:val="000000" w:themeColor="text1"/>
          <w:sz w:val="28"/>
          <w:szCs w:val="28"/>
        </w:rPr>
        <w:t xml:space="preserve">= </w:t>
      </w:r>
      <w:r w:rsidRPr="00CA2597">
        <w:rPr>
          <w:rFonts w:ascii="Times New Roman" w:hAnsi="Times New Roman"/>
          <w:color w:val="00B050"/>
          <w:sz w:val="28"/>
          <w:szCs w:val="28"/>
        </w:rPr>
        <w:t>0,99</w:t>
      </w:r>
      <w:r w:rsidR="00570634" w:rsidRPr="00150D0A">
        <w:rPr>
          <w:rFonts w:ascii="Times New Roman" w:hAnsi="Times New Roman"/>
          <w:color w:val="000000" w:themeColor="text1"/>
          <w:sz w:val="28"/>
          <w:szCs w:val="28"/>
        </w:rPr>
        <w:t xml:space="preserve"> * 0,5+(</w:t>
      </w:r>
      <w:r w:rsidR="00004D0D" w:rsidRPr="00004D0D">
        <w:rPr>
          <w:rFonts w:ascii="Times New Roman" w:hAnsi="Times New Roman"/>
          <w:color w:val="00B050"/>
          <w:sz w:val="28"/>
          <w:szCs w:val="28"/>
          <w:highlight w:val="yellow"/>
        </w:rPr>
        <w:t>0,95</w:t>
      </w:r>
      <w:r w:rsidR="00570634" w:rsidRPr="00150D0A">
        <w:rPr>
          <w:rFonts w:ascii="Times New Roman" w:hAnsi="Times New Roman"/>
          <w:color w:val="000000" w:themeColor="text1"/>
          <w:sz w:val="28"/>
          <w:szCs w:val="28"/>
        </w:rPr>
        <w:t>*0,5</w:t>
      </w:r>
      <w:r w:rsidR="00A96BAC" w:rsidRPr="00150D0A">
        <w:rPr>
          <w:rFonts w:ascii="Times New Roman" w:hAnsi="Times New Roman"/>
          <w:color w:val="000000" w:themeColor="text1"/>
          <w:sz w:val="28"/>
          <w:szCs w:val="28"/>
        </w:rPr>
        <w:t>7</w:t>
      </w:r>
      <w:r w:rsidR="00570634" w:rsidRPr="00150D0A">
        <w:rPr>
          <w:rFonts w:ascii="Times New Roman" w:hAnsi="Times New Roman"/>
          <w:color w:val="000000" w:themeColor="text1"/>
          <w:sz w:val="28"/>
          <w:szCs w:val="28"/>
        </w:rPr>
        <w:t>+</w:t>
      </w:r>
      <w:r w:rsidR="00004D0D" w:rsidRPr="00004D0D">
        <w:rPr>
          <w:rFonts w:ascii="Times New Roman" w:hAnsi="Times New Roman"/>
          <w:color w:val="00B050"/>
          <w:sz w:val="28"/>
          <w:szCs w:val="28"/>
          <w:highlight w:val="yellow"/>
        </w:rPr>
        <w:t>0,94</w:t>
      </w:r>
      <w:r w:rsidR="00570634" w:rsidRPr="00150D0A">
        <w:rPr>
          <w:rFonts w:ascii="Times New Roman" w:hAnsi="Times New Roman"/>
          <w:color w:val="000000" w:themeColor="text1"/>
          <w:sz w:val="28"/>
          <w:szCs w:val="28"/>
        </w:rPr>
        <w:t xml:space="preserve">*0,40+1*0,03) *0,5= </w:t>
      </w:r>
      <w:r w:rsidR="00004D0D" w:rsidRPr="00004D0D">
        <w:rPr>
          <w:rFonts w:ascii="Times New Roman" w:hAnsi="Times New Roman"/>
          <w:color w:val="00B050"/>
          <w:sz w:val="28"/>
          <w:szCs w:val="28"/>
          <w:highlight w:val="yellow"/>
        </w:rPr>
        <w:t>0,495+0,475 =</w:t>
      </w:r>
      <w:r w:rsidR="00F82DFE" w:rsidRPr="00004D0D">
        <w:rPr>
          <w:rFonts w:ascii="Times New Roman" w:hAnsi="Times New Roman"/>
          <w:color w:val="00B050"/>
          <w:sz w:val="28"/>
          <w:szCs w:val="28"/>
          <w:highlight w:val="yellow"/>
        </w:rPr>
        <w:t>0,9</w:t>
      </w:r>
      <w:r w:rsidR="00004D0D" w:rsidRPr="00004D0D">
        <w:rPr>
          <w:rFonts w:ascii="Times New Roman" w:hAnsi="Times New Roman"/>
          <w:color w:val="00B050"/>
          <w:sz w:val="28"/>
          <w:szCs w:val="28"/>
          <w:highlight w:val="yellow"/>
        </w:rPr>
        <w:t>7</w:t>
      </w:r>
    </w:p>
    <w:p w:rsidR="00570634" w:rsidRPr="00150D0A" w:rsidRDefault="00570634" w:rsidP="00570634">
      <w:pPr>
        <w:widowControl w:val="0"/>
        <w:spacing w:after="0" w:line="100" w:lineRule="atLeast"/>
        <w:ind w:firstLine="720"/>
        <w:jc w:val="center"/>
        <w:rPr>
          <w:rFonts w:ascii="Times New Roman" w:hAnsi="Times New Roman"/>
          <w:color w:val="000000" w:themeColor="text1"/>
          <w:sz w:val="28"/>
          <w:szCs w:val="28"/>
        </w:rPr>
      </w:pPr>
    </w:p>
    <w:p w:rsidR="00570634" w:rsidRPr="00150D0A" w:rsidRDefault="00570634" w:rsidP="00326E47">
      <w:pPr>
        <w:widowControl w:val="0"/>
        <w:spacing w:after="0" w:line="100" w:lineRule="atLeast"/>
        <w:ind w:firstLine="720"/>
        <w:jc w:val="both"/>
        <w:rPr>
          <w:rFonts w:ascii="Times New Roman" w:hAnsi="Times New Roman"/>
          <w:color w:val="000000" w:themeColor="text1"/>
          <w:sz w:val="28"/>
          <w:szCs w:val="28"/>
        </w:rPr>
      </w:pPr>
      <w:r w:rsidRPr="00150D0A">
        <w:rPr>
          <w:rFonts w:ascii="Times New Roman" w:hAnsi="Times New Roman"/>
          <w:color w:val="000000" w:themeColor="text1"/>
          <w:sz w:val="28"/>
          <w:szCs w:val="28"/>
        </w:rPr>
        <w:t>где:</w:t>
      </w:r>
    </w:p>
    <w:p w:rsidR="00570634" w:rsidRPr="00150D0A" w:rsidRDefault="00570634" w:rsidP="00326E47">
      <w:pPr>
        <w:widowControl w:val="0"/>
        <w:spacing w:after="0" w:line="100" w:lineRule="atLeast"/>
        <w:ind w:firstLine="720"/>
        <w:jc w:val="both"/>
        <w:rPr>
          <w:rFonts w:ascii="Times New Roman" w:hAnsi="Times New Roman"/>
          <w:color w:val="000000" w:themeColor="text1"/>
          <w:sz w:val="28"/>
          <w:szCs w:val="28"/>
        </w:rPr>
      </w:pPr>
      <w:proofErr w:type="spellStart"/>
      <w:r w:rsidRPr="00150D0A">
        <w:rPr>
          <w:rFonts w:ascii="Times New Roman" w:hAnsi="Times New Roman"/>
          <w:color w:val="000000" w:themeColor="text1"/>
          <w:sz w:val="28"/>
          <w:szCs w:val="28"/>
        </w:rPr>
        <w:t>ЭРм</w:t>
      </w:r>
      <w:proofErr w:type="gramStart"/>
      <w:r w:rsidRPr="00150D0A">
        <w:rPr>
          <w:rFonts w:ascii="Times New Roman" w:hAnsi="Times New Roman"/>
          <w:color w:val="000000" w:themeColor="text1"/>
          <w:sz w:val="28"/>
          <w:szCs w:val="28"/>
        </w:rPr>
        <w:t>п</w:t>
      </w:r>
      <w:proofErr w:type="spellEnd"/>
      <w:r w:rsidRPr="00150D0A">
        <w:rPr>
          <w:rFonts w:ascii="Times New Roman" w:hAnsi="Times New Roman"/>
          <w:color w:val="000000" w:themeColor="text1"/>
          <w:sz w:val="28"/>
          <w:szCs w:val="28"/>
        </w:rPr>
        <w:t>-</w:t>
      </w:r>
      <w:proofErr w:type="gramEnd"/>
      <w:r w:rsidRPr="00150D0A">
        <w:rPr>
          <w:rFonts w:ascii="Times New Roman" w:hAnsi="Times New Roman"/>
          <w:color w:val="000000" w:themeColor="text1"/>
          <w:sz w:val="28"/>
          <w:szCs w:val="28"/>
        </w:rPr>
        <w:t xml:space="preserve"> эффективность реализации муниципальной программы;</w:t>
      </w:r>
    </w:p>
    <w:p w:rsidR="00570634" w:rsidRPr="00150D0A" w:rsidRDefault="00570634" w:rsidP="00326E47">
      <w:pPr>
        <w:widowControl w:val="0"/>
        <w:spacing w:after="0" w:line="100" w:lineRule="atLeast"/>
        <w:ind w:firstLine="720"/>
        <w:jc w:val="both"/>
        <w:rPr>
          <w:rFonts w:ascii="Times New Roman" w:hAnsi="Times New Roman"/>
          <w:color w:val="000000" w:themeColor="text1"/>
          <w:sz w:val="28"/>
          <w:szCs w:val="28"/>
        </w:rPr>
      </w:pPr>
      <w:proofErr w:type="spellStart"/>
      <w:r w:rsidRPr="00150D0A">
        <w:rPr>
          <w:rFonts w:ascii="Times New Roman" w:hAnsi="Times New Roman"/>
          <w:color w:val="000000" w:themeColor="text1"/>
          <w:sz w:val="28"/>
          <w:szCs w:val="28"/>
        </w:rPr>
        <w:t>СРм</w:t>
      </w:r>
      <w:proofErr w:type="gramStart"/>
      <w:r w:rsidRPr="00150D0A">
        <w:rPr>
          <w:rFonts w:ascii="Times New Roman" w:hAnsi="Times New Roman"/>
          <w:color w:val="000000" w:themeColor="text1"/>
          <w:sz w:val="28"/>
          <w:szCs w:val="28"/>
        </w:rPr>
        <w:t>п</w:t>
      </w:r>
      <w:proofErr w:type="spellEnd"/>
      <w:r w:rsidRPr="00150D0A">
        <w:rPr>
          <w:rFonts w:ascii="Times New Roman" w:hAnsi="Times New Roman"/>
          <w:color w:val="000000" w:themeColor="text1"/>
          <w:sz w:val="28"/>
          <w:szCs w:val="28"/>
        </w:rPr>
        <w:t>-</w:t>
      </w:r>
      <w:proofErr w:type="gramEnd"/>
      <w:r w:rsidRPr="00150D0A">
        <w:rPr>
          <w:rFonts w:ascii="Times New Roman" w:hAnsi="Times New Roman"/>
          <w:color w:val="000000" w:themeColor="text1"/>
          <w:sz w:val="28"/>
          <w:szCs w:val="28"/>
        </w:rPr>
        <w:t xml:space="preserve"> степень достижения целей и решения задач муниципальной программы;</w:t>
      </w:r>
    </w:p>
    <w:p w:rsidR="00570634" w:rsidRPr="00150D0A" w:rsidRDefault="00570634" w:rsidP="00326E47">
      <w:pPr>
        <w:widowControl w:val="0"/>
        <w:spacing w:after="0" w:line="100" w:lineRule="atLeast"/>
        <w:ind w:firstLine="720"/>
        <w:jc w:val="both"/>
        <w:rPr>
          <w:rFonts w:ascii="Times New Roman" w:hAnsi="Times New Roman"/>
          <w:color w:val="000000" w:themeColor="text1"/>
          <w:sz w:val="28"/>
          <w:szCs w:val="28"/>
        </w:rPr>
      </w:pPr>
      <w:proofErr w:type="spellStart"/>
      <w:r w:rsidRPr="00150D0A">
        <w:rPr>
          <w:rFonts w:ascii="Times New Roman" w:hAnsi="Times New Roman"/>
          <w:color w:val="000000" w:themeColor="text1"/>
          <w:sz w:val="28"/>
          <w:szCs w:val="28"/>
        </w:rPr>
        <w:lastRenderedPageBreak/>
        <w:t>ЭРп</w:t>
      </w:r>
      <w:proofErr w:type="spellEnd"/>
      <w:r w:rsidRPr="00150D0A">
        <w:rPr>
          <w:rFonts w:ascii="Times New Roman" w:hAnsi="Times New Roman"/>
          <w:color w:val="000000" w:themeColor="text1"/>
          <w:sz w:val="28"/>
          <w:szCs w:val="28"/>
        </w:rPr>
        <w:t>/</w:t>
      </w:r>
      <w:proofErr w:type="gramStart"/>
      <w:r w:rsidRPr="00150D0A">
        <w:rPr>
          <w:rFonts w:ascii="Times New Roman" w:hAnsi="Times New Roman"/>
          <w:color w:val="000000" w:themeColor="text1"/>
          <w:sz w:val="28"/>
          <w:szCs w:val="28"/>
        </w:rPr>
        <w:t>п-</w:t>
      </w:r>
      <w:proofErr w:type="gramEnd"/>
      <w:r w:rsidRPr="00150D0A">
        <w:rPr>
          <w:rFonts w:ascii="Times New Roman" w:hAnsi="Times New Roman"/>
          <w:color w:val="000000" w:themeColor="text1"/>
          <w:sz w:val="28"/>
          <w:szCs w:val="28"/>
        </w:rPr>
        <w:t xml:space="preserve"> эффективность реализации подпрограммы;</w:t>
      </w:r>
    </w:p>
    <w:p w:rsidR="00570634" w:rsidRPr="00150D0A" w:rsidRDefault="00570634" w:rsidP="00326E47">
      <w:pPr>
        <w:widowControl w:val="0"/>
        <w:spacing w:after="0" w:line="100" w:lineRule="atLeast"/>
        <w:ind w:firstLine="720"/>
        <w:jc w:val="both"/>
        <w:rPr>
          <w:rFonts w:ascii="Times New Roman" w:hAnsi="Times New Roman"/>
          <w:color w:val="000000" w:themeColor="text1"/>
          <w:sz w:val="28"/>
          <w:szCs w:val="28"/>
        </w:rPr>
      </w:pPr>
      <w:proofErr w:type="spellStart"/>
      <w:r w:rsidRPr="00150D0A">
        <w:rPr>
          <w:rFonts w:ascii="Times New Roman" w:hAnsi="Times New Roman"/>
          <w:color w:val="000000" w:themeColor="text1"/>
          <w:sz w:val="28"/>
          <w:szCs w:val="28"/>
        </w:rPr>
        <w:t>Kj</w:t>
      </w:r>
      <w:proofErr w:type="spellEnd"/>
      <w:r w:rsidRPr="00150D0A">
        <w:rPr>
          <w:rFonts w:ascii="Times New Roman" w:hAnsi="Times New Roman"/>
          <w:color w:val="000000" w:themeColor="text1"/>
          <w:sz w:val="28"/>
          <w:szCs w:val="28"/>
        </w:rPr>
        <w:t xml:space="preserve"> - коэффициент значимости подпрограммы для достижения целей муниципальной программы</w:t>
      </w:r>
      <w:r w:rsidR="0039200C" w:rsidRPr="00150D0A">
        <w:rPr>
          <w:rFonts w:ascii="Times New Roman" w:hAnsi="Times New Roman"/>
          <w:color w:val="000000" w:themeColor="text1"/>
          <w:sz w:val="28"/>
          <w:szCs w:val="28"/>
        </w:rPr>
        <w:t>.</w:t>
      </w:r>
    </w:p>
    <w:p w:rsidR="00D74A96" w:rsidRPr="00150D0A" w:rsidRDefault="00D74A96" w:rsidP="00D74A96">
      <w:pPr>
        <w:spacing w:after="0" w:line="240" w:lineRule="auto"/>
        <w:ind w:firstLine="708"/>
        <w:jc w:val="both"/>
        <w:rPr>
          <w:rFonts w:ascii="Times New Roman" w:hAnsi="Times New Roman"/>
          <w:color w:val="000000" w:themeColor="text1"/>
          <w:sz w:val="28"/>
          <w:szCs w:val="28"/>
        </w:rPr>
      </w:pPr>
      <w:r w:rsidRPr="00150D0A">
        <w:rPr>
          <w:rFonts w:ascii="Times New Roman" w:hAnsi="Times New Roman"/>
          <w:color w:val="000000" w:themeColor="text1"/>
          <w:sz w:val="28"/>
          <w:szCs w:val="28"/>
        </w:rPr>
        <w:t xml:space="preserve">Согласно утвержденной методике эффективность реализации муниципальной программы признается высокой в случае, если значение </w:t>
      </w:r>
      <w:proofErr w:type="spellStart"/>
      <w:r w:rsidRPr="00150D0A">
        <w:rPr>
          <w:rFonts w:ascii="Times New Roman" w:hAnsi="Times New Roman"/>
          <w:color w:val="000000" w:themeColor="text1"/>
          <w:sz w:val="28"/>
          <w:szCs w:val="28"/>
        </w:rPr>
        <w:t>ЭРмп</w:t>
      </w:r>
      <w:proofErr w:type="spellEnd"/>
      <w:r w:rsidRPr="00150D0A">
        <w:rPr>
          <w:rFonts w:ascii="Times New Roman" w:hAnsi="Times New Roman"/>
          <w:color w:val="000000" w:themeColor="text1"/>
          <w:sz w:val="28"/>
          <w:szCs w:val="28"/>
        </w:rPr>
        <w:t xml:space="preserve"> составляет не менее 0,90.</w:t>
      </w:r>
    </w:p>
    <w:p w:rsidR="00D74A96" w:rsidRPr="00150D0A" w:rsidRDefault="00D74A96" w:rsidP="00D74A96">
      <w:pPr>
        <w:widowControl w:val="0"/>
        <w:autoSpaceDE w:val="0"/>
        <w:autoSpaceDN w:val="0"/>
        <w:adjustRightInd w:val="0"/>
        <w:spacing w:after="0" w:line="240" w:lineRule="auto"/>
        <w:jc w:val="both"/>
        <w:rPr>
          <w:rFonts w:ascii="Times New Roman" w:hAnsi="Times New Roman"/>
          <w:color w:val="000000" w:themeColor="text1"/>
          <w:sz w:val="28"/>
          <w:szCs w:val="28"/>
        </w:rPr>
      </w:pPr>
      <w:r w:rsidRPr="00150D0A">
        <w:rPr>
          <w:rFonts w:ascii="Times New Roman" w:hAnsi="Times New Roman"/>
          <w:color w:val="000000" w:themeColor="text1"/>
          <w:sz w:val="28"/>
          <w:szCs w:val="28"/>
        </w:rPr>
        <w:tab/>
        <w:t>В соответствии с произведенным расчетом эффективность реализации муниципальной программы «Защита населения и территорий от чрезвычайных  ситуаций природного и техногенного характера» - высокая, коэффициент эффективности  составляет</w:t>
      </w:r>
      <w:r w:rsidR="00A96BAC" w:rsidRPr="00150D0A">
        <w:rPr>
          <w:rFonts w:ascii="Times New Roman" w:hAnsi="Times New Roman"/>
          <w:color w:val="000000" w:themeColor="text1"/>
          <w:sz w:val="28"/>
          <w:szCs w:val="28"/>
        </w:rPr>
        <w:t xml:space="preserve"> </w:t>
      </w:r>
      <w:r w:rsidR="00004D0D" w:rsidRPr="00004D0D">
        <w:rPr>
          <w:rFonts w:ascii="Times New Roman" w:hAnsi="Times New Roman"/>
          <w:color w:val="00B050"/>
          <w:sz w:val="28"/>
          <w:szCs w:val="28"/>
          <w:highlight w:val="yellow"/>
        </w:rPr>
        <w:t>0,97</w:t>
      </w:r>
      <w:r w:rsidR="00A96BAC" w:rsidRPr="00150D0A">
        <w:rPr>
          <w:rFonts w:ascii="Times New Roman" w:hAnsi="Times New Roman"/>
          <w:color w:val="000000" w:themeColor="text1"/>
          <w:sz w:val="28"/>
          <w:szCs w:val="28"/>
        </w:rPr>
        <w:t xml:space="preserve">. </w:t>
      </w:r>
    </w:p>
    <w:p w:rsidR="009F69A3" w:rsidRDefault="009F69A3" w:rsidP="00FE6940">
      <w:pPr>
        <w:spacing w:after="0" w:line="240" w:lineRule="auto"/>
        <w:jc w:val="both"/>
        <w:rPr>
          <w:rFonts w:ascii="Times New Roman" w:hAnsi="Times New Roman"/>
          <w:sz w:val="28"/>
          <w:szCs w:val="28"/>
        </w:rPr>
      </w:pPr>
    </w:p>
    <w:p w:rsidR="009F69A3" w:rsidRPr="001865FA" w:rsidRDefault="009F69A3" w:rsidP="00FE6940">
      <w:pPr>
        <w:spacing w:after="0" w:line="240" w:lineRule="auto"/>
        <w:jc w:val="both"/>
        <w:rPr>
          <w:rFonts w:ascii="Times New Roman" w:hAnsi="Times New Roman"/>
          <w:sz w:val="28"/>
          <w:szCs w:val="28"/>
        </w:rPr>
      </w:pPr>
    </w:p>
    <w:p w:rsidR="00FE6940" w:rsidRPr="001865FA" w:rsidRDefault="00FE6940" w:rsidP="00FE6940">
      <w:pPr>
        <w:spacing w:after="0" w:line="240" w:lineRule="auto"/>
        <w:rPr>
          <w:rFonts w:ascii="Times New Roman" w:hAnsi="Times New Roman"/>
          <w:sz w:val="28"/>
          <w:szCs w:val="28"/>
        </w:rPr>
      </w:pPr>
      <w:proofErr w:type="spellStart"/>
      <w:r w:rsidRPr="001865FA">
        <w:rPr>
          <w:rFonts w:ascii="Times New Roman" w:hAnsi="Times New Roman"/>
          <w:sz w:val="28"/>
          <w:szCs w:val="28"/>
        </w:rPr>
        <w:t>Начальник</w:t>
      </w:r>
      <w:r w:rsidR="009F69A3" w:rsidRPr="001865FA">
        <w:rPr>
          <w:rFonts w:ascii="Times New Roman" w:hAnsi="Times New Roman"/>
          <w:sz w:val="28"/>
          <w:szCs w:val="28"/>
        </w:rPr>
        <w:t>МКУ</w:t>
      </w:r>
      <w:proofErr w:type="spellEnd"/>
    </w:p>
    <w:p w:rsidR="00FE6940" w:rsidRPr="001865FA" w:rsidRDefault="00FE6940" w:rsidP="00FE6940">
      <w:pPr>
        <w:spacing w:after="0" w:line="240" w:lineRule="auto"/>
        <w:rPr>
          <w:rFonts w:ascii="Times New Roman" w:hAnsi="Times New Roman"/>
          <w:sz w:val="28"/>
          <w:szCs w:val="28"/>
        </w:rPr>
      </w:pPr>
      <w:r w:rsidRPr="001865FA">
        <w:rPr>
          <w:rFonts w:ascii="Times New Roman" w:hAnsi="Times New Roman"/>
          <w:sz w:val="28"/>
          <w:szCs w:val="28"/>
        </w:rPr>
        <w:t xml:space="preserve">«Управление по делам ГО и ЧС» </w:t>
      </w:r>
    </w:p>
    <w:p w:rsidR="00FE6940" w:rsidRPr="001865FA" w:rsidRDefault="00FE6940" w:rsidP="009830AD">
      <w:pPr>
        <w:spacing w:after="0" w:line="240" w:lineRule="auto"/>
        <w:rPr>
          <w:rFonts w:ascii="Times New Roman" w:hAnsi="Times New Roman"/>
          <w:sz w:val="28"/>
          <w:szCs w:val="28"/>
        </w:rPr>
      </w:pPr>
      <w:r w:rsidRPr="001865FA">
        <w:rPr>
          <w:rFonts w:ascii="Times New Roman" w:hAnsi="Times New Roman"/>
          <w:sz w:val="28"/>
          <w:szCs w:val="28"/>
        </w:rPr>
        <w:t xml:space="preserve">Кавказского района                       </w:t>
      </w:r>
      <w:r w:rsidR="00EF2184">
        <w:rPr>
          <w:rFonts w:ascii="Times New Roman" w:hAnsi="Times New Roman"/>
          <w:sz w:val="28"/>
          <w:szCs w:val="28"/>
        </w:rPr>
        <w:t xml:space="preserve">                                                          </w:t>
      </w:r>
      <w:r w:rsidR="00B56E74">
        <w:rPr>
          <w:rFonts w:ascii="Times New Roman" w:hAnsi="Times New Roman"/>
          <w:sz w:val="28"/>
          <w:szCs w:val="28"/>
        </w:rPr>
        <w:t>Анохин</w:t>
      </w:r>
      <w:r w:rsidR="00EF2184">
        <w:rPr>
          <w:rFonts w:ascii="Times New Roman" w:hAnsi="Times New Roman"/>
          <w:sz w:val="28"/>
          <w:szCs w:val="28"/>
        </w:rPr>
        <w:t xml:space="preserve">  </w:t>
      </w:r>
      <w:r w:rsidR="00275496">
        <w:rPr>
          <w:rFonts w:ascii="Times New Roman" w:hAnsi="Times New Roman"/>
          <w:sz w:val="28"/>
          <w:szCs w:val="28"/>
        </w:rPr>
        <w:t>В.Г.</w:t>
      </w:r>
    </w:p>
    <w:sectPr w:rsidR="00FE6940" w:rsidRPr="001865FA" w:rsidSect="00CC2B8D">
      <w:pgSz w:w="11906" w:h="16838"/>
      <w:pgMar w:top="851" w:right="566" w:bottom="1134" w:left="1701" w:header="720" w:footer="720" w:gutter="0"/>
      <w:cols w:space="720"/>
      <w:docGrid w:linePitch="600" w:charSpace="3686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B1DE0850"/>
    <w:name w:val="WW8Num2"/>
    <w:lvl w:ilvl="0">
      <w:start w:val="1"/>
      <w:numFmt w:val="decimal"/>
      <w:lvlText w:val="%1)"/>
      <w:lvlJc w:val="left"/>
      <w:pPr>
        <w:tabs>
          <w:tab w:val="num" w:pos="0"/>
        </w:tabs>
        <w:ind w:left="1069" w:hanging="360"/>
      </w:pPr>
      <w:rPr>
        <w:rFonts w:ascii="Times New Roman" w:hAnsi="Times New Roman" w:cs="Times New Roman" w:hint="default"/>
        <w:color w:val="00000A"/>
      </w:rPr>
    </w:lvl>
    <w:lvl w:ilvl="1">
      <w:start w:val="1"/>
      <w:numFmt w:val="lowerLetter"/>
      <w:lvlText w:val="%2."/>
      <w:lvlJc w:val="left"/>
      <w:pPr>
        <w:tabs>
          <w:tab w:val="num" w:pos="0"/>
        </w:tabs>
        <w:ind w:left="1789" w:hanging="360"/>
      </w:pPr>
      <w:rPr>
        <w:rFonts w:cs="Times New Roman"/>
      </w:rPr>
    </w:lvl>
    <w:lvl w:ilvl="2">
      <w:start w:val="1"/>
      <w:numFmt w:val="lowerRoman"/>
      <w:lvlText w:val="%2.%3."/>
      <w:lvlJc w:val="right"/>
      <w:pPr>
        <w:tabs>
          <w:tab w:val="num" w:pos="0"/>
        </w:tabs>
        <w:ind w:left="2509" w:hanging="180"/>
      </w:pPr>
      <w:rPr>
        <w:rFonts w:cs="Times New Roman"/>
      </w:rPr>
    </w:lvl>
    <w:lvl w:ilvl="3">
      <w:start w:val="1"/>
      <w:numFmt w:val="decimal"/>
      <w:lvlText w:val="%2.%3.%4."/>
      <w:lvlJc w:val="left"/>
      <w:pPr>
        <w:tabs>
          <w:tab w:val="num" w:pos="0"/>
        </w:tabs>
        <w:ind w:left="3229" w:hanging="360"/>
      </w:pPr>
      <w:rPr>
        <w:rFonts w:cs="Times New Roman"/>
      </w:rPr>
    </w:lvl>
    <w:lvl w:ilvl="4">
      <w:start w:val="1"/>
      <w:numFmt w:val="lowerLetter"/>
      <w:lvlText w:val="%2.%3.%4.%5."/>
      <w:lvlJc w:val="left"/>
      <w:pPr>
        <w:tabs>
          <w:tab w:val="num" w:pos="0"/>
        </w:tabs>
        <w:ind w:left="3949" w:hanging="360"/>
      </w:pPr>
      <w:rPr>
        <w:rFonts w:cs="Times New Roman"/>
      </w:rPr>
    </w:lvl>
    <w:lvl w:ilvl="5">
      <w:start w:val="1"/>
      <w:numFmt w:val="lowerRoman"/>
      <w:lvlText w:val="%2.%3.%4.%5.%6."/>
      <w:lvlJc w:val="right"/>
      <w:pPr>
        <w:tabs>
          <w:tab w:val="num" w:pos="0"/>
        </w:tabs>
        <w:ind w:left="4669" w:hanging="180"/>
      </w:pPr>
      <w:rPr>
        <w:rFonts w:cs="Times New Roman"/>
      </w:rPr>
    </w:lvl>
    <w:lvl w:ilvl="6">
      <w:start w:val="1"/>
      <w:numFmt w:val="decimal"/>
      <w:lvlText w:val="%2.%3.%4.%5.%6.%7."/>
      <w:lvlJc w:val="left"/>
      <w:pPr>
        <w:tabs>
          <w:tab w:val="num" w:pos="0"/>
        </w:tabs>
        <w:ind w:left="5389" w:hanging="360"/>
      </w:pPr>
      <w:rPr>
        <w:rFonts w:cs="Times New Roman"/>
      </w:rPr>
    </w:lvl>
    <w:lvl w:ilvl="7">
      <w:start w:val="1"/>
      <w:numFmt w:val="lowerLetter"/>
      <w:lvlText w:val="%2.%3.%4.%5.%6.%7.%8."/>
      <w:lvlJc w:val="left"/>
      <w:pPr>
        <w:tabs>
          <w:tab w:val="num" w:pos="0"/>
        </w:tabs>
        <w:ind w:left="6109" w:hanging="360"/>
      </w:pPr>
      <w:rPr>
        <w:rFonts w:cs="Times New Roman"/>
      </w:rPr>
    </w:lvl>
    <w:lvl w:ilvl="8">
      <w:start w:val="1"/>
      <w:numFmt w:val="lowerRoman"/>
      <w:lvlText w:val="%2.%3.%4.%5.%6.%7.%8.%9."/>
      <w:lvlJc w:val="right"/>
      <w:pPr>
        <w:tabs>
          <w:tab w:val="num" w:pos="0"/>
        </w:tabs>
        <w:ind w:left="6829" w:hanging="180"/>
      </w:pPr>
      <w:rPr>
        <w:rFonts w:cs="Times New Roman"/>
      </w:rPr>
    </w:lvl>
  </w:abstractNum>
  <w:abstractNum w:abstractNumId="2">
    <w:nsid w:val="00000003"/>
    <w:multiLevelType w:val="multilevel"/>
    <w:tmpl w:val="00000003"/>
    <w:name w:val="WW8Num3"/>
    <w:lvl w:ilvl="0">
      <w:start w:val="3"/>
      <w:numFmt w:val="decimal"/>
      <w:lvlText w:val="%1)"/>
      <w:lvlJc w:val="left"/>
      <w:pPr>
        <w:tabs>
          <w:tab w:val="num" w:pos="0"/>
        </w:tabs>
        <w:ind w:left="1069" w:hanging="360"/>
      </w:pPr>
      <w:rPr>
        <w:rFonts w:ascii="Times New Roman" w:eastAsia="Times New Roman" w:hAnsi="Times New Roman" w:cs="Times New Roman"/>
        <w:sz w:val="28"/>
        <w:szCs w:val="28"/>
      </w:rPr>
    </w:lvl>
    <w:lvl w:ilvl="1">
      <w:start w:val="1"/>
      <w:numFmt w:val="lowerLetter"/>
      <w:lvlText w:val="%2."/>
      <w:lvlJc w:val="left"/>
      <w:pPr>
        <w:tabs>
          <w:tab w:val="num" w:pos="0"/>
        </w:tabs>
        <w:ind w:left="1789" w:hanging="360"/>
      </w:pPr>
      <w:rPr>
        <w:rFonts w:cs="Times New Roman"/>
      </w:rPr>
    </w:lvl>
    <w:lvl w:ilvl="2">
      <w:start w:val="1"/>
      <w:numFmt w:val="lowerRoman"/>
      <w:lvlText w:val="%2.%3."/>
      <w:lvlJc w:val="right"/>
      <w:pPr>
        <w:tabs>
          <w:tab w:val="num" w:pos="0"/>
        </w:tabs>
        <w:ind w:left="2509" w:hanging="180"/>
      </w:pPr>
      <w:rPr>
        <w:rFonts w:cs="Times New Roman"/>
      </w:rPr>
    </w:lvl>
    <w:lvl w:ilvl="3">
      <w:start w:val="1"/>
      <w:numFmt w:val="decimal"/>
      <w:lvlText w:val="%2.%3.%4."/>
      <w:lvlJc w:val="left"/>
      <w:pPr>
        <w:tabs>
          <w:tab w:val="num" w:pos="0"/>
        </w:tabs>
        <w:ind w:left="3229" w:hanging="360"/>
      </w:pPr>
      <w:rPr>
        <w:rFonts w:cs="Times New Roman"/>
      </w:rPr>
    </w:lvl>
    <w:lvl w:ilvl="4">
      <w:start w:val="1"/>
      <w:numFmt w:val="lowerLetter"/>
      <w:lvlText w:val="%2.%3.%4.%5."/>
      <w:lvlJc w:val="left"/>
      <w:pPr>
        <w:tabs>
          <w:tab w:val="num" w:pos="0"/>
        </w:tabs>
        <w:ind w:left="3949" w:hanging="360"/>
      </w:pPr>
      <w:rPr>
        <w:rFonts w:cs="Times New Roman"/>
      </w:rPr>
    </w:lvl>
    <w:lvl w:ilvl="5">
      <w:start w:val="1"/>
      <w:numFmt w:val="lowerRoman"/>
      <w:lvlText w:val="%2.%3.%4.%5.%6."/>
      <w:lvlJc w:val="right"/>
      <w:pPr>
        <w:tabs>
          <w:tab w:val="num" w:pos="0"/>
        </w:tabs>
        <w:ind w:left="4669" w:hanging="180"/>
      </w:pPr>
      <w:rPr>
        <w:rFonts w:cs="Times New Roman"/>
      </w:rPr>
    </w:lvl>
    <w:lvl w:ilvl="6">
      <w:start w:val="1"/>
      <w:numFmt w:val="decimal"/>
      <w:lvlText w:val="%2.%3.%4.%5.%6.%7."/>
      <w:lvlJc w:val="left"/>
      <w:pPr>
        <w:tabs>
          <w:tab w:val="num" w:pos="0"/>
        </w:tabs>
        <w:ind w:left="5389" w:hanging="360"/>
      </w:pPr>
      <w:rPr>
        <w:rFonts w:cs="Times New Roman"/>
      </w:rPr>
    </w:lvl>
    <w:lvl w:ilvl="7">
      <w:start w:val="1"/>
      <w:numFmt w:val="lowerLetter"/>
      <w:lvlText w:val="%2.%3.%4.%5.%6.%7.%8."/>
      <w:lvlJc w:val="left"/>
      <w:pPr>
        <w:tabs>
          <w:tab w:val="num" w:pos="0"/>
        </w:tabs>
        <w:ind w:left="6109" w:hanging="360"/>
      </w:pPr>
      <w:rPr>
        <w:rFonts w:cs="Times New Roman"/>
      </w:rPr>
    </w:lvl>
    <w:lvl w:ilvl="8">
      <w:start w:val="1"/>
      <w:numFmt w:val="lowerRoman"/>
      <w:lvlText w:val="%2.%3.%4.%5.%6.%7.%8.%9."/>
      <w:lvlJc w:val="right"/>
      <w:pPr>
        <w:tabs>
          <w:tab w:val="num" w:pos="0"/>
        </w:tabs>
        <w:ind w:left="6829" w:hanging="180"/>
      </w:pPr>
      <w:rPr>
        <w:rFonts w:cs="Times New Roman"/>
      </w:rPr>
    </w:lvl>
  </w:abstractNum>
  <w:abstractNum w:abstractNumId="3">
    <w:nsid w:val="00000004"/>
    <w:multiLevelType w:val="multilevel"/>
    <w:tmpl w:val="00000004"/>
    <w:name w:val="WW8Num4"/>
    <w:lvl w:ilvl="0">
      <w:start w:val="1"/>
      <w:numFmt w:val="decimal"/>
      <w:lvlText w:val="%1."/>
      <w:lvlJc w:val="left"/>
      <w:pPr>
        <w:tabs>
          <w:tab w:val="num" w:pos="0"/>
        </w:tabs>
        <w:ind w:left="1068" w:hanging="360"/>
      </w:pPr>
      <w:rPr>
        <w:rFonts w:ascii="Times New Roman" w:eastAsia="Times New Roman" w:hAnsi="Times New Roman" w:cs="Times New Roman"/>
        <w:color w:val="00000A"/>
        <w:sz w:val="28"/>
        <w:szCs w:val="28"/>
      </w:rPr>
    </w:lvl>
    <w:lvl w:ilvl="1">
      <w:start w:val="1"/>
      <w:numFmt w:val="lowerLetter"/>
      <w:lvlText w:val="%2."/>
      <w:lvlJc w:val="left"/>
      <w:pPr>
        <w:tabs>
          <w:tab w:val="num" w:pos="0"/>
        </w:tabs>
        <w:ind w:left="1788" w:hanging="360"/>
      </w:pPr>
      <w:rPr>
        <w:rFonts w:cs="Times New Roman"/>
      </w:rPr>
    </w:lvl>
    <w:lvl w:ilvl="2">
      <w:start w:val="1"/>
      <w:numFmt w:val="lowerRoman"/>
      <w:lvlText w:val="%2.%3."/>
      <w:lvlJc w:val="right"/>
      <w:pPr>
        <w:tabs>
          <w:tab w:val="num" w:pos="0"/>
        </w:tabs>
        <w:ind w:left="2508" w:hanging="180"/>
      </w:pPr>
      <w:rPr>
        <w:rFonts w:cs="Times New Roman"/>
      </w:rPr>
    </w:lvl>
    <w:lvl w:ilvl="3">
      <w:start w:val="1"/>
      <w:numFmt w:val="decimal"/>
      <w:lvlText w:val="%2.%3.%4."/>
      <w:lvlJc w:val="left"/>
      <w:pPr>
        <w:tabs>
          <w:tab w:val="num" w:pos="0"/>
        </w:tabs>
        <w:ind w:left="3228" w:hanging="360"/>
      </w:pPr>
      <w:rPr>
        <w:rFonts w:cs="Times New Roman"/>
      </w:rPr>
    </w:lvl>
    <w:lvl w:ilvl="4">
      <w:start w:val="1"/>
      <w:numFmt w:val="lowerLetter"/>
      <w:lvlText w:val="%2.%3.%4.%5."/>
      <w:lvlJc w:val="left"/>
      <w:pPr>
        <w:tabs>
          <w:tab w:val="num" w:pos="0"/>
        </w:tabs>
        <w:ind w:left="3948" w:hanging="360"/>
      </w:pPr>
      <w:rPr>
        <w:rFonts w:cs="Times New Roman"/>
      </w:rPr>
    </w:lvl>
    <w:lvl w:ilvl="5">
      <w:start w:val="1"/>
      <w:numFmt w:val="lowerRoman"/>
      <w:lvlText w:val="%2.%3.%4.%5.%6."/>
      <w:lvlJc w:val="right"/>
      <w:pPr>
        <w:tabs>
          <w:tab w:val="num" w:pos="0"/>
        </w:tabs>
        <w:ind w:left="4668" w:hanging="180"/>
      </w:pPr>
      <w:rPr>
        <w:rFonts w:cs="Times New Roman"/>
      </w:rPr>
    </w:lvl>
    <w:lvl w:ilvl="6">
      <w:start w:val="1"/>
      <w:numFmt w:val="decimal"/>
      <w:lvlText w:val="%2.%3.%4.%5.%6.%7."/>
      <w:lvlJc w:val="left"/>
      <w:pPr>
        <w:tabs>
          <w:tab w:val="num" w:pos="0"/>
        </w:tabs>
        <w:ind w:left="5388" w:hanging="360"/>
      </w:pPr>
      <w:rPr>
        <w:rFonts w:cs="Times New Roman"/>
      </w:rPr>
    </w:lvl>
    <w:lvl w:ilvl="7">
      <w:start w:val="1"/>
      <w:numFmt w:val="lowerLetter"/>
      <w:lvlText w:val="%2.%3.%4.%5.%6.%7.%8."/>
      <w:lvlJc w:val="left"/>
      <w:pPr>
        <w:tabs>
          <w:tab w:val="num" w:pos="0"/>
        </w:tabs>
        <w:ind w:left="6108" w:hanging="360"/>
      </w:pPr>
      <w:rPr>
        <w:rFonts w:cs="Times New Roman"/>
      </w:rPr>
    </w:lvl>
    <w:lvl w:ilvl="8">
      <w:start w:val="1"/>
      <w:numFmt w:val="lowerRoman"/>
      <w:lvlText w:val="%2.%3.%4.%5.%6.%7.%8.%9."/>
      <w:lvlJc w:val="right"/>
      <w:pPr>
        <w:tabs>
          <w:tab w:val="num" w:pos="0"/>
        </w:tabs>
        <w:ind w:left="6828" w:hanging="180"/>
      </w:pPr>
      <w:rPr>
        <w:rFonts w:cs="Times New Roman"/>
      </w:rPr>
    </w:lvl>
  </w:abstractNum>
  <w:abstractNum w:abstractNumId="4">
    <w:nsid w:val="00000005"/>
    <w:multiLevelType w:val="multilevel"/>
    <w:tmpl w:val="00000005"/>
    <w:name w:val="WW8Num5"/>
    <w:lvl w:ilvl="0">
      <w:start w:val="1"/>
      <w:numFmt w:val="decimal"/>
      <w:lvlText w:val="%1)"/>
      <w:lvlJc w:val="left"/>
      <w:pPr>
        <w:tabs>
          <w:tab w:val="num" w:pos="0"/>
        </w:tabs>
        <w:ind w:left="1069" w:hanging="360"/>
      </w:pPr>
      <w:rPr>
        <w:rFonts w:ascii="Times New Roman" w:eastAsia="Times New Roman" w:hAnsi="Times New Roman" w:cs="Times New Roman"/>
        <w:sz w:val="28"/>
        <w:szCs w:val="28"/>
      </w:rPr>
    </w:lvl>
    <w:lvl w:ilvl="1">
      <w:start w:val="1"/>
      <w:numFmt w:val="lowerLetter"/>
      <w:lvlText w:val="%2."/>
      <w:lvlJc w:val="left"/>
      <w:pPr>
        <w:tabs>
          <w:tab w:val="num" w:pos="0"/>
        </w:tabs>
        <w:ind w:left="1789" w:hanging="360"/>
      </w:pPr>
      <w:rPr>
        <w:rFonts w:cs="Times New Roman"/>
      </w:rPr>
    </w:lvl>
    <w:lvl w:ilvl="2">
      <w:start w:val="1"/>
      <w:numFmt w:val="lowerRoman"/>
      <w:lvlText w:val="%2.%3."/>
      <w:lvlJc w:val="right"/>
      <w:pPr>
        <w:tabs>
          <w:tab w:val="num" w:pos="0"/>
        </w:tabs>
        <w:ind w:left="2509" w:hanging="180"/>
      </w:pPr>
      <w:rPr>
        <w:rFonts w:cs="Times New Roman"/>
      </w:rPr>
    </w:lvl>
    <w:lvl w:ilvl="3">
      <w:start w:val="1"/>
      <w:numFmt w:val="decimal"/>
      <w:lvlText w:val="%2.%3.%4."/>
      <w:lvlJc w:val="left"/>
      <w:pPr>
        <w:tabs>
          <w:tab w:val="num" w:pos="0"/>
        </w:tabs>
        <w:ind w:left="3229" w:hanging="360"/>
      </w:pPr>
      <w:rPr>
        <w:rFonts w:cs="Times New Roman"/>
      </w:rPr>
    </w:lvl>
    <w:lvl w:ilvl="4">
      <w:start w:val="1"/>
      <w:numFmt w:val="lowerLetter"/>
      <w:lvlText w:val="%2.%3.%4.%5."/>
      <w:lvlJc w:val="left"/>
      <w:pPr>
        <w:tabs>
          <w:tab w:val="num" w:pos="0"/>
        </w:tabs>
        <w:ind w:left="3949" w:hanging="360"/>
      </w:pPr>
      <w:rPr>
        <w:rFonts w:cs="Times New Roman"/>
      </w:rPr>
    </w:lvl>
    <w:lvl w:ilvl="5">
      <w:start w:val="1"/>
      <w:numFmt w:val="lowerRoman"/>
      <w:lvlText w:val="%2.%3.%4.%5.%6."/>
      <w:lvlJc w:val="right"/>
      <w:pPr>
        <w:tabs>
          <w:tab w:val="num" w:pos="0"/>
        </w:tabs>
        <w:ind w:left="4669" w:hanging="180"/>
      </w:pPr>
      <w:rPr>
        <w:rFonts w:cs="Times New Roman"/>
      </w:rPr>
    </w:lvl>
    <w:lvl w:ilvl="6">
      <w:start w:val="1"/>
      <w:numFmt w:val="decimal"/>
      <w:lvlText w:val="%2.%3.%4.%5.%6.%7."/>
      <w:lvlJc w:val="left"/>
      <w:pPr>
        <w:tabs>
          <w:tab w:val="num" w:pos="0"/>
        </w:tabs>
        <w:ind w:left="5389" w:hanging="360"/>
      </w:pPr>
      <w:rPr>
        <w:rFonts w:cs="Times New Roman"/>
      </w:rPr>
    </w:lvl>
    <w:lvl w:ilvl="7">
      <w:start w:val="1"/>
      <w:numFmt w:val="lowerLetter"/>
      <w:lvlText w:val="%2.%3.%4.%5.%6.%7.%8."/>
      <w:lvlJc w:val="left"/>
      <w:pPr>
        <w:tabs>
          <w:tab w:val="num" w:pos="0"/>
        </w:tabs>
        <w:ind w:left="6109" w:hanging="360"/>
      </w:pPr>
      <w:rPr>
        <w:rFonts w:cs="Times New Roman"/>
      </w:rPr>
    </w:lvl>
    <w:lvl w:ilvl="8">
      <w:start w:val="1"/>
      <w:numFmt w:val="lowerRoman"/>
      <w:lvlText w:val="%2.%3.%4.%5.%6.%7.%8.%9."/>
      <w:lvlJc w:val="right"/>
      <w:pPr>
        <w:tabs>
          <w:tab w:val="num" w:pos="0"/>
        </w:tabs>
        <w:ind w:left="6829" w:hanging="180"/>
      </w:pPr>
      <w:rPr>
        <w:rFonts w:cs="Times New Roman"/>
      </w:rPr>
    </w:lvl>
  </w:abstractNum>
  <w:abstractNum w:abstractNumId="5">
    <w:nsid w:val="0226261C"/>
    <w:multiLevelType w:val="hybridMultilevel"/>
    <w:tmpl w:val="A536B14A"/>
    <w:lvl w:ilvl="0" w:tplc="04190011">
      <w:start w:val="1"/>
      <w:numFmt w:val="decimal"/>
      <w:lvlText w:val="%1)"/>
      <w:lvlJc w:val="left"/>
      <w:pPr>
        <w:ind w:left="1636" w:hanging="360"/>
      </w:pPr>
      <w:rPr>
        <w:rFonts w:hint="default"/>
      </w:rPr>
    </w:lvl>
    <w:lvl w:ilvl="1" w:tplc="04190019" w:tentative="1">
      <w:start w:val="1"/>
      <w:numFmt w:val="lowerLetter"/>
      <w:lvlText w:val="%2."/>
      <w:lvlJc w:val="left"/>
      <w:pPr>
        <w:ind w:left="2432" w:hanging="360"/>
      </w:pPr>
    </w:lvl>
    <w:lvl w:ilvl="2" w:tplc="0419001B" w:tentative="1">
      <w:start w:val="1"/>
      <w:numFmt w:val="lowerRoman"/>
      <w:lvlText w:val="%3."/>
      <w:lvlJc w:val="right"/>
      <w:pPr>
        <w:ind w:left="3152" w:hanging="180"/>
      </w:pPr>
    </w:lvl>
    <w:lvl w:ilvl="3" w:tplc="0419000F" w:tentative="1">
      <w:start w:val="1"/>
      <w:numFmt w:val="decimal"/>
      <w:lvlText w:val="%4."/>
      <w:lvlJc w:val="left"/>
      <w:pPr>
        <w:ind w:left="3872" w:hanging="360"/>
      </w:pPr>
    </w:lvl>
    <w:lvl w:ilvl="4" w:tplc="04190019" w:tentative="1">
      <w:start w:val="1"/>
      <w:numFmt w:val="lowerLetter"/>
      <w:lvlText w:val="%5."/>
      <w:lvlJc w:val="left"/>
      <w:pPr>
        <w:ind w:left="4592" w:hanging="360"/>
      </w:pPr>
    </w:lvl>
    <w:lvl w:ilvl="5" w:tplc="0419001B" w:tentative="1">
      <w:start w:val="1"/>
      <w:numFmt w:val="lowerRoman"/>
      <w:lvlText w:val="%6."/>
      <w:lvlJc w:val="right"/>
      <w:pPr>
        <w:ind w:left="5312" w:hanging="180"/>
      </w:pPr>
    </w:lvl>
    <w:lvl w:ilvl="6" w:tplc="0419000F" w:tentative="1">
      <w:start w:val="1"/>
      <w:numFmt w:val="decimal"/>
      <w:lvlText w:val="%7."/>
      <w:lvlJc w:val="left"/>
      <w:pPr>
        <w:ind w:left="6032" w:hanging="360"/>
      </w:pPr>
    </w:lvl>
    <w:lvl w:ilvl="7" w:tplc="04190019" w:tentative="1">
      <w:start w:val="1"/>
      <w:numFmt w:val="lowerLetter"/>
      <w:lvlText w:val="%8."/>
      <w:lvlJc w:val="left"/>
      <w:pPr>
        <w:ind w:left="6752" w:hanging="360"/>
      </w:pPr>
    </w:lvl>
    <w:lvl w:ilvl="8" w:tplc="0419001B" w:tentative="1">
      <w:start w:val="1"/>
      <w:numFmt w:val="lowerRoman"/>
      <w:lvlText w:val="%9."/>
      <w:lvlJc w:val="right"/>
      <w:pPr>
        <w:ind w:left="7472" w:hanging="180"/>
      </w:pPr>
    </w:lvl>
  </w:abstractNum>
  <w:abstractNum w:abstractNumId="6">
    <w:nsid w:val="03F75CAF"/>
    <w:multiLevelType w:val="hybridMultilevel"/>
    <w:tmpl w:val="93B40BCE"/>
    <w:lvl w:ilvl="0" w:tplc="13BA1FA0">
      <w:start w:val="1"/>
      <w:numFmt w:val="decimal"/>
      <w:lvlText w:val="%1)"/>
      <w:lvlJc w:val="left"/>
      <w:pPr>
        <w:ind w:left="1857" w:hanging="1005"/>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7">
    <w:nsid w:val="0FC70179"/>
    <w:multiLevelType w:val="hybridMultilevel"/>
    <w:tmpl w:val="6AEC393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688211B"/>
    <w:multiLevelType w:val="hybridMultilevel"/>
    <w:tmpl w:val="37481E84"/>
    <w:lvl w:ilvl="0" w:tplc="D38E6B84">
      <w:start w:val="1"/>
      <w:numFmt w:val="decimal"/>
      <w:lvlText w:val="%1."/>
      <w:lvlJc w:val="left"/>
      <w:pPr>
        <w:tabs>
          <w:tab w:val="num" w:pos="2370"/>
        </w:tabs>
        <w:ind w:left="2370" w:hanging="147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nsid w:val="5D15494B"/>
    <w:multiLevelType w:val="hybridMultilevel"/>
    <w:tmpl w:val="4F968A52"/>
    <w:lvl w:ilvl="0" w:tplc="1AA6A4CA">
      <w:start w:val="1"/>
      <w:numFmt w:val="decimal"/>
      <w:lvlText w:val="%1)"/>
      <w:lvlJc w:val="left"/>
      <w:pPr>
        <w:ind w:left="1069" w:hanging="360"/>
      </w:pPr>
      <w:rPr>
        <w:rFonts w:eastAsia="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61D50691"/>
    <w:multiLevelType w:val="hybridMultilevel"/>
    <w:tmpl w:val="595A2DD0"/>
    <w:lvl w:ilvl="0" w:tplc="1388B71C">
      <w:start w:val="5"/>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11">
    <w:nsid w:val="7598099F"/>
    <w:multiLevelType w:val="hybridMultilevel"/>
    <w:tmpl w:val="12720898"/>
    <w:lvl w:ilvl="0" w:tplc="7786C9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7B2E5731"/>
    <w:multiLevelType w:val="hybridMultilevel"/>
    <w:tmpl w:val="BDD89470"/>
    <w:lvl w:ilvl="0" w:tplc="0686A882">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0"/>
  </w:num>
  <w:num w:numId="2">
    <w:abstractNumId w:val="1"/>
  </w:num>
  <w:num w:numId="3">
    <w:abstractNumId w:val="2"/>
  </w:num>
  <w:num w:numId="4">
    <w:abstractNumId w:val="3"/>
  </w:num>
  <w:num w:numId="5">
    <w:abstractNumId w:val="4"/>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7"/>
  </w:num>
  <w:num w:numId="9">
    <w:abstractNumId w:val="5"/>
  </w:num>
  <w:num w:numId="10">
    <w:abstractNumId w:val="12"/>
  </w:num>
  <w:num w:numId="11">
    <w:abstractNumId w:val="6"/>
  </w:num>
  <w:num w:numId="12">
    <w:abstractNumId w:val="1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2"/>
  </w:compat>
  <w:rsids>
    <w:rsidRoot w:val="007B0B74"/>
    <w:rsid w:val="0000016A"/>
    <w:rsid w:val="00004D0D"/>
    <w:rsid w:val="00007EB4"/>
    <w:rsid w:val="000151B5"/>
    <w:rsid w:val="000202BA"/>
    <w:rsid w:val="00030937"/>
    <w:rsid w:val="00034914"/>
    <w:rsid w:val="00040D9A"/>
    <w:rsid w:val="000415FE"/>
    <w:rsid w:val="00046641"/>
    <w:rsid w:val="000509A6"/>
    <w:rsid w:val="00057787"/>
    <w:rsid w:val="00061EF1"/>
    <w:rsid w:val="000627C0"/>
    <w:rsid w:val="00067015"/>
    <w:rsid w:val="00067085"/>
    <w:rsid w:val="00071E6C"/>
    <w:rsid w:val="00073497"/>
    <w:rsid w:val="000805C6"/>
    <w:rsid w:val="000827BA"/>
    <w:rsid w:val="00086906"/>
    <w:rsid w:val="0009097B"/>
    <w:rsid w:val="00092950"/>
    <w:rsid w:val="000B2000"/>
    <w:rsid w:val="000B2641"/>
    <w:rsid w:val="000C0DD7"/>
    <w:rsid w:val="000C2674"/>
    <w:rsid w:val="000C5893"/>
    <w:rsid w:val="000C6B0F"/>
    <w:rsid w:val="000D1ADC"/>
    <w:rsid w:val="000D2DD9"/>
    <w:rsid w:val="000D3E85"/>
    <w:rsid w:val="000D4856"/>
    <w:rsid w:val="000E4F57"/>
    <w:rsid w:val="000E665C"/>
    <w:rsid w:val="000F0208"/>
    <w:rsid w:val="000F147E"/>
    <w:rsid w:val="000F700B"/>
    <w:rsid w:val="000F7F62"/>
    <w:rsid w:val="00103EE8"/>
    <w:rsid w:val="00107380"/>
    <w:rsid w:val="00113646"/>
    <w:rsid w:val="001232AC"/>
    <w:rsid w:val="001315DC"/>
    <w:rsid w:val="0013344E"/>
    <w:rsid w:val="00144D13"/>
    <w:rsid w:val="00150D0A"/>
    <w:rsid w:val="001743A4"/>
    <w:rsid w:val="00174ACD"/>
    <w:rsid w:val="001865FA"/>
    <w:rsid w:val="00191C47"/>
    <w:rsid w:val="00194074"/>
    <w:rsid w:val="001A04A2"/>
    <w:rsid w:val="001A2F97"/>
    <w:rsid w:val="001A3848"/>
    <w:rsid w:val="001B103F"/>
    <w:rsid w:val="001B3DE9"/>
    <w:rsid w:val="001B6C91"/>
    <w:rsid w:val="001C32F6"/>
    <w:rsid w:val="001C52AD"/>
    <w:rsid w:val="001D68B9"/>
    <w:rsid w:val="001E22E8"/>
    <w:rsid w:val="001E5692"/>
    <w:rsid w:val="001F48A6"/>
    <w:rsid w:val="00201B81"/>
    <w:rsid w:val="00212CE8"/>
    <w:rsid w:val="002165DD"/>
    <w:rsid w:val="00216E4C"/>
    <w:rsid w:val="00220B2D"/>
    <w:rsid w:val="00222608"/>
    <w:rsid w:val="0022688E"/>
    <w:rsid w:val="00227707"/>
    <w:rsid w:val="00234717"/>
    <w:rsid w:val="00240C17"/>
    <w:rsid w:val="002450EF"/>
    <w:rsid w:val="00247049"/>
    <w:rsid w:val="00247B56"/>
    <w:rsid w:val="00253064"/>
    <w:rsid w:val="0025563F"/>
    <w:rsid w:val="00261287"/>
    <w:rsid w:val="00270A60"/>
    <w:rsid w:val="00272744"/>
    <w:rsid w:val="00275496"/>
    <w:rsid w:val="00276E09"/>
    <w:rsid w:val="00277344"/>
    <w:rsid w:val="00290128"/>
    <w:rsid w:val="00294036"/>
    <w:rsid w:val="002A124E"/>
    <w:rsid w:val="002A1554"/>
    <w:rsid w:val="002A2D7C"/>
    <w:rsid w:val="002A35E0"/>
    <w:rsid w:val="002A7FC5"/>
    <w:rsid w:val="002B43DB"/>
    <w:rsid w:val="002B7CCB"/>
    <w:rsid w:val="002C3B3C"/>
    <w:rsid w:val="002D6518"/>
    <w:rsid w:val="002E08C5"/>
    <w:rsid w:val="002E543E"/>
    <w:rsid w:val="002F1E83"/>
    <w:rsid w:val="002F7E0C"/>
    <w:rsid w:val="00302D39"/>
    <w:rsid w:val="00307591"/>
    <w:rsid w:val="00316401"/>
    <w:rsid w:val="003246AD"/>
    <w:rsid w:val="00326E47"/>
    <w:rsid w:val="00327EE9"/>
    <w:rsid w:val="003312B9"/>
    <w:rsid w:val="00337F88"/>
    <w:rsid w:val="00343DAC"/>
    <w:rsid w:val="00347A1F"/>
    <w:rsid w:val="00353FC6"/>
    <w:rsid w:val="00360139"/>
    <w:rsid w:val="003653B9"/>
    <w:rsid w:val="00367C18"/>
    <w:rsid w:val="00371858"/>
    <w:rsid w:val="00372A79"/>
    <w:rsid w:val="00376D0C"/>
    <w:rsid w:val="003833D2"/>
    <w:rsid w:val="00383F15"/>
    <w:rsid w:val="0038692E"/>
    <w:rsid w:val="0039200C"/>
    <w:rsid w:val="0039686B"/>
    <w:rsid w:val="00397C57"/>
    <w:rsid w:val="003A3A48"/>
    <w:rsid w:val="003A7CFB"/>
    <w:rsid w:val="003B2FF4"/>
    <w:rsid w:val="003B528E"/>
    <w:rsid w:val="003B6016"/>
    <w:rsid w:val="003B7769"/>
    <w:rsid w:val="003D32EF"/>
    <w:rsid w:val="003D66DD"/>
    <w:rsid w:val="003F18C7"/>
    <w:rsid w:val="003F6806"/>
    <w:rsid w:val="00400C8E"/>
    <w:rsid w:val="004026F8"/>
    <w:rsid w:val="00405C18"/>
    <w:rsid w:val="00407206"/>
    <w:rsid w:val="004165A2"/>
    <w:rsid w:val="00420224"/>
    <w:rsid w:val="004234C3"/>
    <w:rsid w:val="004236E6"/>
    <w:rsid w:val="00425403"/>
    <w:rsid w:val="00430DCC"/>
    <w:rsid w:val="0043376F"/>
    <w:rsid w:val="00435001"/>
    <w:rsid w:val="004429DE"/>
    <w:rsid w:val="00445CEC"/>
    <w:rsid w:val="0045085C"/>
    <w:rsid w:val="004533A1"/>
    <w:rsid w:val="00454FD6"/>
    <w:rsid w:val="00456F5B"/>
    <w:rsid w:val="00457A91"/>
    <w:rsid w:val="0046044E"/>
    <w:rsid w:val="00461AFC"/>
    <w:rsid w:val="0047608A"/>
    <w:rsid w:val="00477182"/>
    <w:rsid w:val="00477243"/>
    <w:rsid w:val="0048281C"/>
    <w:rsid w:val="00485FC5"/>
    <w:rsid w:val="00486F27"/>
    <w:rsid w:val="0049282B"/>
    <w:rsid w:val="004966AF"/>
    <w:rsid w:val="00496FB4"/>
    <w:rsid w:val="004A743B"/>
    <w:rsid w:val="004A7754"/>
    <w:rsid w:val="004B38A3"/>
    <w:rsid w:val="004B3FB2"/>
    <w:rsid w:val="004B4E50"/>
    <w:rsid w:val="004C015F"/>
    <w:rsid w:val="004C3F1F"/>
    <w:rsid w:val="004C5CFE"/>
    <w:rsid w:val="004C7ED5"/>
    <w:rsid w:val="004E3601"/>
    <w:rsid w:val="004F0971"/>
    <w:rsid w:val="004F2BBB"/>
    <w:rsid w:val="004F535E"/>
    <w:rsid w:val="00500BBF"/>
    <w:rsid w:val="00500F21"/>
    <w:rsid w:val="00504B30"/>
    <w:rsid w:val="00505B1A"/>
    <w:rsid w:val="00513178"/>
    <w:rsid w:val="005138E6"/>
    <w:rsid w:val="00515002"/>
    <w:rsid w:val="00515324"/>
    <w:rsid w:val="00517A88"/>
    <w:rsid w:val="005206CD"/>
    <w:rsid w:val="00527323"/>
    <w:rsid w:val="00567DBD"/>
    <w:rsid w:val="00570634"/>
    <w:rsid w:val="005914FE"/>
    <w:rsid w:val="00592A8C"/>
    <w:rsid w:val="0059798A"/>
    <w:rsid w:val="005A0099"/>
    <w:rsid w:val="005A5C59"/>
    <w:rsid w:val="005A6831"/>
    <w:rsid w:val="005A7522"/>
    <w:rsid w:val="005B1EBD"/>
    <w:rsid w:val="005B216C"/>
    <w:rsid w:val="005B29AD"/>
    <w:rsid w:val="005C3AAD"/>
    <w:rsid w:val="005C4532"/>
    <w:rsid w:val="005D329C"/>
    <w:rsid w:val="005D51F2"/>
    <w:rsid w:val="005D695E"/>
    <w:rsid w:val="005D6BEA"/>
    <w:rsid w:val="005D7F3C"/>
    <w:rsid w:val="005E3CEB"/>
    <w:rsid w:val="005F00B2"/>
    <w:rsid w:val="006003FD"/>
    <w:rsid w:val="00601096"/>
    <w:rsid w:val="00602912"/>
    <w:rsid w:val="006030BA"/>
    <w:rsid w:val="00610F11"/>
    <w:rsid w:val="00614CE0"/>
    <w:rsid w:val="00614D37"/>
    <w:rsid w:val="006274F4"/>
    <w:rsid w:val="00640006"/>
    <w:rsid w:val="006405A8"/>
    <w:rsid w:val="0064565B"/>
    <w:rsid w:val="006507B2"/>
    <w:rsid w:val="00650E39"/>
    <w:rsid w:val="00654D0F"/>
    <w:rsid w:val="006564D5"/>
    <w:rsid w:val="00662C57"/>
    <w:rsid w:val="00664E4B"/>
    <w:rsid w:val="00666F42"/>
    <w:rsid w:val="00673DB7"/>
    <w:rsid w:val="006778AB"/>
    <w:rsid w:val="00682745"/>
    <w:rsid w:val="0069335D"/>
    <w:rsid w:val="00693798"/>
    <w:rsid w:val="00693F0F"/>
    <w:rsid w:val="006961F4"/>
    <w:rsid w:val="0069756D"/>
    <w:rsid w:val="006A055C"/>
    <w:rsid w:val="006A4FB5"/>
    <w:rsid w:val="006A6AE6"/>
    <w:rsid w:val="006B5226"/>
    <w:rsid w:val="006B7A3B"/>
    <w:rsid w:val="006C7407"/>
    <w:rsid w:val="006D009B"/>
    <w:rsid w:val="006E5B09"/>
    <w:rsid w:val="006E6A86"/>
    <w:rsid w:val="006F4313"/>
    <w:rsid w:val="00703B4B"/>
    <w:rsid w:val="00710784"/>
    <w:rsid w:val="00716BA6"/>
    <w:rsid w:val="007223C4"/>
    <w:rsid w:val="00726571"/>
    <w:rsid w:val="0073238A"/>
    <w:rsid w:val="00736822"/>
    <w:rsid w:val="00740FD8"/>
    <w:rsid w:val="00741365"/>
    <w:rsid w:val="00743478"/>
    <w:rsid w:val="00750868"/>
    <w:rsid w:val="007554C9"/>
    <w:rsid w:val="00756832"/>
    <w:rsid w:val="0077032E"/>
    <w:rsid w:val="00773DB1"/>
    <w:rsid w:val="007743B6"/>
    <w:rsid w:val="007815E5"/>
    <w:rsid w:val="00782173"/>
    <w:rsid w:val="007825A9"/>
    <w:rsid w:val="007907B2"/>
    <w:rsid w:val="007A1C95"/>
    <w:rsid w:val="007A3E17"/>
    <w:rsid w:val="007A494E"/>
    <w:rsid w:val="007A5FFB"/>
    <w:rsid w:val="007B054E"/>
    <w:rsid w:val="007B06DF"/>
    <w:rsid w:val="007B0B74"/>
    <w:rsid w:val="007B3253"/>
    <w:rsid w:val="007C2FD7"/>
    <w:rsid w:val="007D125D"/>
    <w:rsid w:val="007E0FC6"/>
    <w:rsid w:val="007E362E"/>
    <w:rsid w:val="007E58D3"/>
    <w:rsid w:val="007E639F"/>
    <w:rsid w:val="007E783D"/>
    <w:rsid w:val="007F13E0"/>
    <w:rsid w:val="00802824"/>
    <w:rsid w:val="00803C84"/>
    <w:rsid w:val="008063D8"/>
    <w:rsid w:val="00806B52"/>
    <w:rsid w:val="00810F55"/>
    <w:rsid w:val="00816BA8"/>
    <w:rsid w:val="008240D8"/>
    <w:rsid w:val="008309A7"/>
    <w:rsid w:val="0083250D"/>
    <w:rsid w:val="0083302C"/>
    <w:rsid w:val="008438D6"/>
    <w:rsid w:val="00843CBA"/>
    <w:rsid w:val="0084542B"/>
    <w:rsid w:val="00851C56"/>
    <w:rsid w:val="008603F2"/>
    <w:rsid w:val="00860708"/>
    <w:rsid w:val="008618B6"/>
    <w:rsid w:val="008722B5"/>
    <w:rsid w:val="00875159"/>
    <w:rsid w:val="0087515E"/>
    <w:rsid w:val="008824F6"/>
    <w:rsid w:val="00885F21"/>
    <w:rsid w:val="00895656"/>
    <w:rsid w:val="00897DFB"/>
    <w:rsid w:val="008A007D"/>
    <w:rsid w:val="008A357F"/>
    <w:rsid w:val="008B42E1"/>
    <w:rsid w:val="008C3A30"/>
    <w:rsid w:val="008C61C9"/>
    <w:rsid w:val="008E1C01"/>
    <w:rsid w:val="008E65CC"/>
    <w:rsid w:val="008E6922"/>
    <w:rsid w:val="008E742C"/>
    <w:rsid w:val="008F5AA7"/>
    <w:rsid w:val="008F5E52"/>
    <w:rsid w:val="008F6970"/>
    <w:rsid w:val="0090041C"/>
    <w:rsid w:val="00903B21"/>
    <w:rsid w:val="00906EA8"/>
    <w:rsid w:val="00906FA2"/>
    <w:rsid w:val="00912DB7"/>
    <w:rsid w:val="00913345"/>
    <w:rsid w:val="00913C42"/>
    <w:rsid w:val="00925A51"/>
    <w:rsid w:val="009278A7"/>
    <w:rsid w:val="0093156F"/>
    <w:rsid w:val="00932496"/>
    <w:rsid w:val="009353D6"/>
    <w:rsid w:val="00937D72"/>
    <w:rsid w:val="0095178F"/>
    <w:rsid w:val="00953C40"/>
    <w:rsid w:val="0095408F"/>
    <w:rsid w:val="00954758"/>
    <w:rsid w:val="00974729"/>
    <w:rsid w:val="00975374"/>
    <w:rsid w:val="009830AD"/>
    <w:rsid w:val="009956CC"/>
    <w:rsid w:val="009A0C2F"/>
    <w:rsid w:val="009A0DF1"/>
    <w:rsid w:val="009A136A"/>
    <w:rsid w:val="009A7A71"/>
    <w:rsid w:val="009B1AB5"/>
    <w:rsid w:val="009C4BD4"/>
    <w:rsid w:val="009C4FA0"/>
    <w:rsid w:val="009D10C8"/>
    <w:rsid w:val="009D5A48"/>
    <w:rsid w:val="009E02CF"/>
    <w:rsid w:val="009E0456"/>
    <w:rsid w:val="009F4BFF"/>
    <w:rsid w:val="009F5B2D"/>
    <w:rsid w:val="009F69A3"/>
    <w:rsid w:val="009F7667"/>
    <w:rsid w:val="00A0560A"/>
    <w:rsid w:val="00A076A0"/>
    <w:rsid w:val="00A2140B"/>
    <w:rsid w:val="00A24070"/>
    <w:rsid w:val="00A257F2"/>
    <w:rsid w:val="00A32CF8"/>
    <w:rsid w:val="00A46A58"/>
    <w:rsid w:val="00A5502F"/>
    <w:rsid w:val="00A603C4"/>
    <w:rsid w:val="00A612F7"/>
    <w:rsid w:val="00A66E52"/>
    <w:rsid w:val="00A76E51"/>
    <w:rsid w:val="00A77354"/>
    <w:rsid w:val="00A871D3"/>
    <w:rsid w:val="00A90667"/>
    <w:rsid w:val="00A91795"/>
    <w:rsid w:val="00A932BF"/>
    <w:rsid w:val="00A96BAC"/>
    <w:rsid w:val="00A97072"/>
    <w:rsid w:val="00AA2774"/>
    <w:rsid w:val="00AA6113"/>
    <w:rsid w:val="00AB04FB"/>
    <w:rsid w:val="00AB45B0"/>
    <w:rsid w:val="00AC09B1"/>
    <w:rsid w:val="00AC7035"/>
    <w:rsid w:val="00AD1F72"/>
    <w:rsid w:val="00AD3904"/>
    <w:rsid w:val="00AD4E1C"/>
    <w:rsid w:val="00AE01CE"/>
    <w:rsid w:val="00AE3ED1"/>
    <w:rsid w:val="00AE42BD"/>
    <w:rsid w:val="00AF331A"/>
    <w:rsid w:val="00AF3447"/>
    <w:rsid w:val="00B01ADA"/>
    <w:rsid w:val="00B054E3"/>
    <w:rsid w:val="00B14AA2"/>
    <w:rsid w:val="00B17D30"/>
    <w:rsid w:val="00B322B2"/>
    <w:rsid w:val="00B350DA"/>
    <w:rsid w:val="00B43EDF"/>
    <w:rsid w:val="00B44A33"/>
    <w:rsid w:val="00B5010B"/>
    <w:rsid w:val="00B50E33"/>
    <w:rsid w:val="00B538A1"/>
    <w:rsid w:val="00B56E23"/>
    <w:rsid w:val="00B56E74"/>
    <w:rsid w:val="00B630FA"/>
    <w:rsid w:val="00B63402"/>
    <w:rsid w:val="00B72074"/>
    <w:rsid w:val="00B72211"/>
    <w:rsid w:val="00B72C1D"/>
    <w:rsid w:val="00B75B8C"/>
    <w:rsid w:val="00B862F8"/>
    <w:rsid w:val="00B91B41"/>
    <w:rsid w:val="00B9284D"/>
    <w:rsid w:val="00B93F5E"/>
    <w:rsid w:val="00BA00E8"/>
    <w:rsid w:val="00BA109D"/>
    <w:rsid w:val="00BB631D"/>
    <w:rsid w:val="00BC3DF7"/>
    <w:rsid w:val="00BC77E1"/>
    <w:rsid w:val="00BE073B"/>
    <w:rsid w:val="00BE2829"/>
    <w:rsid w:val="00BF33DB"/>
    <w:rsid w:val="00BF51FF"/>
    <w:rsid w:val="00BF5349"/>
    <w:rsid w:val="00C01D8A"/>
    <w:rsid w:val="00C0291C"/>
    <w:rsid w:val="00C0304A"/>
    <w:rsid w:val="00C0454B"/>
    <w:rsid w:val="00C045BE"/>
    <w:rsid w:val="00C20838"/>
    <w:rsid w:val="00C23EDB"/>
    <w:rsid w:val="00C271C7"/>
    <w:rsid w:val="00C327D9"/>
    <w:rsid w:val="00C378B4"/>
    <w:rsid w:val="00C37E8B"/>
    <w:rsid w:val="00C45DBC"/>
    <w:rsid w:val="00C46BF0"/>
    <w:rsid w:val="00C478C9"/>
    <w:rsid w:val="00C50BBB"/>
    <w:rsid w:val="00C53A07"/>
    <w:rsid w:val="00C60C88"/>
    <w:rsid w:val="00C6109E"/>
    <w:rsid w:val="00C63B82"/>
    <w:rsid w:val="00C64858"/>
    <w:rsid w:val="00C66332"/>
    <w:rsid w:val="00C80229"/>
    <w:rsid w:val="00C82039"/>
    <w:rsid w:val="00C8221D"/>
    <w:rsid w:val="00C853ED"/>
    <w:rsid w:val="00C951E8"/>
    <w:rsid w:val="00C961FF"/>
    <w:rsid w:val="00CA219B"/>
    <w:rsid w:val="00CA2597"/>
    <w:rsid w:val="00CA3B08"/>
    <w:rsid w:val="00CB4CC4"/>
    <w:rsid w:val="00CC02C7"/>
    <w:rsid w:val="00CC03E9"/>
    <w:rsid w:val="00CC28C9"/>
    <w:rsid w:val="00CC2B8D"/>
    <w:rsid w:val="00CC50A2"/>
    <w:rsid w:val="00CD1656"/>
    <w:rsid w:val="00CD2019"/>
    <w:rsid w:val="00CD238B"/>
    <w:rsid w:val="00CE7C4E"/>
    <w:rsid w:val="00CF023C"/>
    <w:rsid w:val="00CF0429"/>
    <w:rsid w:val="00CF4CCF"/>
    <w:rsid w:val="00D001ED"/>
    <w:rsid w:val="00D02244"/>
    <w:rsid w:val="00D02D8A"/>
    <w:rsid w:val="00D05494"/>
    <w:rsid w:val="00D11470"/>
    <w:rsid w:val="00D12154"/>
    <w:rsid w:val="00D12672"/>
    <w:rsid w:val="00D139A8"/>
    <w:rsid w:val="00D15115"/>
    <w:rsid w:val="00D32737"/>
    <w:rsid w:val="00D32B81"/>
    <w:rsid w:val="00D34822"/>
    <w:rsid w:val="00D3714B"/>
    <w:rsid w:val="00D47ADE"/>
    <w:rsid w:val="00D5050F"/>
    <w:rsid w:val="00D555F4"/>
    <w:rsid w:val="00D561B6"/>
    <w:rsid w:val="00D561DE"/>
    <w:rsid w:val="00D56559"/>
    <w:rsid w:val="00D65858"/>
    <w:rsid w:val="00D7103F"/>
    <w:rsid w:val="00D74A96"/>
    <w:rsid w:val="00D857B9"/>
    <w:rsid w:val="00D86421"/>
    <w:rsid w:val="00D9042E"/>
    <w:rsid w:val="00D9283E"/>
    <w:rsid w:val="00DA113B"/>
    <w:rsid w:val="00DA439D"/>
    <w:rsid w:val="00DA4977"/>
    <w:rsid w:val="00DB0F9E"/>
    <w:rsid w:val="00DB3F11"/>
    <w:rsid w:val="00DB43B2"/>
    <w:rsid w:val="00DB5C2F"/>
    <w:rsid w:val="00DB718B"/>
    <w:rsid w:val="00DC10E5"/>
    <w:rsid w:val="00DC5B13"/>
    <w:rsid w:val="00DC5C2C"/>
    <w:rsid w:val="00DC7884"/>
    <w:rsid w:val="00DD0B68"/>
    <w:rsid w:val="00DD3702"/>
    <w:rsid w:val="00DD758D"/>
    <w:rsid w:val="00DE5734"/>
    <w:rsid w:val="00DE573B"/>
    <w:rsid w:val="00DF36FC"/>
    <w:rsid w:val="00E2243D"/>
    <w:rsid w:val="00E2772A"/>
    <w:rsid w:val="00E27E2C"/>
    <w:rsid w:val="00E3162D"/>
    <w:rsid w:val="00E31BF2"/>
    <w:rsid w:val="00E34332"/>
    <w:rsid w:val="00E44E00"/>
    <w:rsid w:val="00E47612"/>
    <w:rsid w:val="00E5176E"/>
    <w:rsid w:val="00E524E6"/>
    <w:rsid w:val="00E57324"/>
    <w:rsid w:val="00E60DED"/>
    <w:rsid w:val="00E641CC"/>
    <w:rsid w:val="00E64E11"/>
    <w:rsid w:val="00E65523"/>
    <w:rsid w:val="00E66278"/>
    <w:rsid w:val="00E818BA"/>
    <w:rsid w:val="00E9065F"/>
    <w:rsid w:val="00E90F42"/>
    <w:rsid w:val="00E90FE3"/>
    <w:rsid w:val="00E96CF4"/>
    <w:rsid w:val="00E97018"/>
    <w:rsid w:val="00EA2468"/>
    <w:rsid w:val="00EA41B2"/>
    <w:rsid w:val="00EA4D15"/>
    <w:rsid w:val="00EA5374"/>
    <w:rsid w:val="00EB02CD"/>
    <w:rsid w:val="00EB0781"/>
    <w:rsid w:val="00EB3E90"/>
    <w:rsid w:val="00EB5DC8"/>
    <w:rsid w:val="00EC2F41"/>
    <w:rsid w:val="00EC6584"/>
    <w:rsid w:val="00ED233E"/>
    <w:rsid w:val="00EE1195"/>
    <w:rsid w:val="00EE3D7E"/>
    <w:rsid w:val="00EE5196"/>
    <w:rsid w:val="00EF047B"/>
    <w:rsid w:val="00EF2184"/>
    <w:rsid w:val="00EF2D3F"/>
    <w:rsid w:val="00EF4643"/>
    <w:rsid w:val="00EF7D28"/>
    <w:rsid w:val="00F07212"/>
    <w:rsid w:val="00F2001F"/>
    <w:rsid w:val="00F2108A"/>
    <w:rsid w:val="00F23210"/>
    <w:rsid w:val="00F23E39"/>
    <w:rsid w:val="00F2568B"/>
    <w:rsid w:val="00F26C71"/>
    <w:rsid w:val="00F32A66"/>
    <w:rsid w:val="00F36DC2"/>
    <w:rsid w:val="00F40DD5"/>
    <w:rsid w:val="00F437E2"/>
    <w:rsid w:val="00F4687B"/>
    <w:rsid w:val="00F52E90"/>
    <w:rsid w:val="00F52FF1"/>
    <w:rsid w:val="00F6075D"/>
    <w:rsid w:val="00F62E15"/>
    <w:rsid w:val="00F65246"/>
    <w:rsid w:val="00F735BF"/>
    <w:rsid w:val="00F8290E"/>
    <w:rsid w:val="00F82DFE"/>
    <w:rsid w:val="00F82E20"/>
    <w:rsid w:val="00F91866"/>
    <w:rsid w:val="00F94868"/>
    <w:rsid w:val="00F95288"/>
    <w:rsid w:val="00F9726A"/>
    <w:rsid w:val="00FA0721"/>
    <w:rsid w:val="00FB5A6B"/>
    <w:rsid w:val="00FC071C"/>
    <w:rsid w:val="00FC2EBE"/>
    <w:rsid w:val="00FC4394"/>
    <w:rsid w:val="00FD27B6"/>
    <w:rsid w:val="00FD5A9C"/>
    <w:rsid w:val="00FD707B"/>
    <w:rsid w:val="00FE165D"/>
    <w:rsid w:val="00FE4161"/>
    <w:rsid w:val="00FE65CA"/>
    <w:rsid w:val="00FE6940"/>
    <w:rsid w:val="00FF3D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8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1D8A"/>
    <w:pPr>
      <w:suppressAutoHyphens/>
      <w:spacing w:after="200" w:line="276" w:lineRule="auto"/>
    </w:pPr>
    <w:rPr>
      <w:rFonts w:ascii="Calibri" w:hAnsi="Calibri"/>
      <w:sz w:val="22"/>
      <w:szCs w:val="22"/>
      <w:lang w:eastAsia="ar-SA"/>
    </w:rPr>
  </w:style>
  <w:style w:type="paragraph" w:styleId="1">
    <w:name w:val="heading 1"/>
    <w:basedOn w:val="a"/>
    <w:next w:val="a0"/>
    <w:qFormat/>
    <w:rsid w:val="00C01D8A"/>
    <w:pPr>
      <w:widowControl w:val="0"/>
      <w:tabs>
        <w:tab w:val="num" w:pos="0"/>
      </w:tabs>
      <w:spacing w:before="108" w:after="108" w:line="100" w:lineRule="atLeast"/>
      <w:ind w:left="432" w:hanging="432"/>
      <w:jc w:val="center"/>
      <w:outlineLvl w:val="0"/>
    </w:pPr>
    <w:rPr>
      <w:rFonts w:ascii="Arial" w:hAnsi="Arial" w:cs="Arial"/>
      <w:b/>
      <w:bCs/>
      <w:color w:val="26282F"/>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C01D8A"/>
  </w:style>
  <w:style w:type="character" w:customStyle="1" w:styleId="WW8Num1z1">
    <w:name w:val="WW8Num1z1"/>
    <w:rsid w:val="00C01D8A"/>
  </w:style>
  <w:style w:type="character" w:customStyle="1" w:styleId="WW8Num1z2">
    <w:name w:val="WW8Num1z2"/>
    <w:rsid w:val="00C01D8A"/>
  </w:style>
  <w:style w:type="character" w:customStyle="1" w:styleId="WW8Num1z3">
    <w:name w:val="WW8Num1z3"/>
    <w:rsid w:val="00C01D8A"/>
  </w:style>
  <w:style w:type="character" w:customStyle="1" w:styleId="WW8Num1z4">
    <w:name w:val="WW8Num1z4"/>
    <w:rsid w:val="00C01D8A"/>
  </w:style>
  <w:style w:type="character" w:customStyle="1" w:styleId="WW8Num1z5">
    <w:name w:val="WW8Num1z5"/>
    <w:rsid w:val="00C01D8A"/>
  </w:style>
  <w:style w:type="character" w:customStyle="1" w:styleId="WW8Num1z6">
    <w:name w:val="WW8Num1z6"/>
    <w:rsid w:val="00C01D8A"/>
  </w:style>
  <w:style w:type="character" w:customStyle="1" w:styleId="WW8Num1z7">
    <w:name w:val="WW8Num1z7"/>
    <w:rsid w:val="00C01D8A"/>
  </w:style>
  <w:style w:type="character" w:customStyle="1" w:styleId="WW8Num1z8">
    <w:name w:val="WW8Num1z8"/>
    <w:rsid w:val="00C01D8A"/>
  </w:style>
  <w:style w:type="character" w:customStyle="1" w:styleId="WW8Num2z0">
    <w:name w:val="WW8Num2z0"/>
    <w:rsid w:val="00C01D8A"/>
    <w:rPr>
      <w:rFonts w:cs="Times New Roman"/>
      <w:color w:val="00000A"/>
    </w:rPr>
  </w:style>
  <w:style w:type="character" w:customStyle="1" w:styleId="WW8Num2z1">
    <w:name w:val="WW8Num2z1"/>
    <w:rsid w:val="00C01D8A"/>
    <w:rPr>
      <w:rFonts w:cs="Times New Roman"/>
    </w:rPr>
  </w:style>
  <w:style w:type="character" w:customStyle="1" w:styleId="WW8Num3z0">
    <w:name w:val="WW8Num3z0"/>
    <w:rsid w:val="00C01D8A"/>
    <w:rPr>
      <w:rFonts w:ascii="Times New Roman" w:eastAsia="Times New Roman" w:hAnsi="Times New Roman" w:cs="Times New Roman"/>
      <w:sz w:val="28"/>
      <w:szCs w:val="28"/>
    </w:rPr>
  </w:style>
  <w:style w:type="character" w:customStyle="1" w:styleId="WW8Num3z1">
    <w:name w:val="WW8Num3z1"/>
    <w:rsid w:val="00C01D8A"/>
    <w:rPr>
      <w:rFonts w:cs="Times New Roman"/>
    </w:rPr>
  </w:style>
  <w:style w:type="character" w:customStyle="1" w:styleId="WW8Num4z0">
    <w:name w:val="WW8Num4z0"/>
    <w:rsid w:val="00C01D8A"/>
    <w:rPr>
      <w:rFonts w:ascii="Times New Roman" w:eastAsia="Times New Roman" w:hAnsi="Times New Roman" w:cs="Times New Roman"/>
      <w:color w:val="00000A"/>
      <w:sz w:val="28"/>
      <w:szCs w:val="28"/>
    </w:rPr>
  </w:style>
  <w:style w:type="character" w:customStyle="1" w:styleId="WW8Num4z1">
    <w:name w:val="WW8Num4z1"/>
    <w:rsid w:val="00C01D8A"/>
    <w:rPr>
      <w:rFonts w:cs="Times New Roman"/>
    </w:rPr>
  </w:style>
  <w:style w:type="character" w:customStyle="1" w:styleId="WW8Num5z0">
    <w:name w:val="WW8Num5z0"/>
    <w:rsid w:val="00C01D8A"/>
    <w:rPr>
      <w:rFonts w:ascii="Times New Roman" w:eastAsia="Times New Roman" w:hAnsi="Times New Roman" w:cs="Times New Roman"/>
      <w:sz w:val="28"/>
      <w:szCs w:val="28"/>
    </w:rPr>
  </w:style>
  <w:style w:type="character" w:customStyle="1" w:styleId="WW8Num5z1">
    <w:name w:val="WW8Num5z1"/>
    <w:rsid w:val="00C01D8A"/>
    <w:rPr>
      <w:rFonts w:cs="Times New Roman"/>
    </w:rPr>
  </w:style>
  <w:style w:type="character" w:customStyle="1" w:styleId="10">
    <w:name w:val="Основной шрифт абзаца1"/>
    <w:rsid w:val="00C01D8A"/>
  </w:style>
  <w:style w:type="character" w:customStyle="1" w:styleId="11">
    <w:name w:val="Заголовок 1 Знак"/>
    <w:rsid w:val="00C01D8A"/>
    <w:rPr>
      <w:rFonts w:ascii="Arial" w:hAnsi="Arial" w:cs="Arial"/>
      <w:b/>
      <w:bCs/>
      <w:color w:val="26282F"/>
      <w:sz w:val="24"/>
      <w:szCs w:val="24"/>
    </w:rPr>
  </w:style>
  <w:style w:type="character" w:customStyle="1" w:styleId="12">
    <w:name w:val="Основной шрифт абзаца1"/>
    <w:rsid w:val="00C01D8A"/>
  </w:style>
  <w:style w:type="character" w:customStyle="1" w:styleId="2">
    <w:name w:val="Основной текст с отступом 2 Знак"/>
    <w:rsid w:val="00C01D8A"/>
    <w:rPr>
      <w:rFonts w:ascii="Times New Roman" w:hAnsi="Times New Roman" w:cs="Times New Roman"/>
      <w:sz w:val="20"/>
      <w:szCs w:val="20"/>
    </w:rPr>
  </w:style>
  <w:style w:type="character" w:customStyle="1" w:styleId="a4">
    <w:name w:val="Гипертекстовая ссылка"/>
    <w:rsid w:val="00C01D8A"/>
    <w:rPr>
      <w:color w:val="106BBE"/>
    </w:rPr>
  </w:style>
  <w:style w:type="character" w:styleId="a5">
    <w:name w:val="Strong"/>
    <w:qFormat/>
    <w:rsid w:val="00C01D8A"/>
    <w:rPr>
      <w:rFonts w:cs="Times New Roman"/>
      <w:b/>
      <w:bCs/>
    </w:rPr>
  </w:style>
  <w:style w:type="character" w:customStyle="1" w:styleId="FontStyle12">
    <w:name w:val="Font Style12"/>
    <w:rsid w:val="00C01D8A"/>
    <w:rPr>
      <w:rFonts w:ascii="Times New Roman" w:hAnsi="Times New Roman" w:cs="Times New Roman"/>
      <w:sz w:val="26"/>
    </w:rPr>
  </w:style>
  <w:style w:type="character" w:customStyle="1" w:styleId="apple-converted-space">
    <w:name w:val="apple-converted-space"/>
    <w:rsid w:val="00C01D8A"/>
  </w:style>
  <w:style w:type="character" w:customStyle="1" w:styleId="20">
    <w:name w:val="Основной текст2"/>
    <w:rsid w:val="00C01D8A"/>
    <w:rPr>
      <w:rFonts w:ascii="Times New Roman" w:hAnsi="Times New Roman" w:cs="Times New Roman"/>
      <w:spacing w:val="0"/>
      <w:sz w:val="27"/>
    </w:rPr>
  </w:style>
  <w:style w:type="character" w:customStyle="1" w:styleId="a6">
    <w:name w:val="Текст выноски Знак"/>
    <w:rsid w:val="00C01D8A"/>
    <w:rPr>
      <w:rFonts w:ascii="Tahoma" w:hAnsi="Tahoma" w:cs="Tahoma"/>
      <w:sz w:val="16"/>
      <w:szCs w:val="16"/>
    </w:rPr>
  </w:style>
  <w:style w:type="character" w:customStyle="1" w:styleId="ListLabel1">
    <w:name w:val="ListLabel 1"/>
    <w:rsid w:val="00C01D8A"/>
    <w:rPr>
      <w:rFonts w:cs="Times New Roman"/>
      <w:color w:val="00000A"/>
    </w:rPr>
  </w:style>
  <w:style w:type="character" w:customStyle="1" w:styleId="ListLabel2">
    <w:name w:val="ListLabel 2"/>
    <w:rsid w:val="00C01D8A"/>
    <w:rPr>
      <w:rFonts w:cs="Times New Roman"/>
    </w:rPr>
  </w:style>
  <w:style w:type="character" w:customStyle="1" w:styleId="ListLabel3">
    <w:name w:val="ListLabel 3"/>
    <w:rsid w:val="00C01D8A"/>
    <w:rPr>
      <w:rFonts w:cs="Times New Roman"/>
      <w:b/>
    </w:rPr>
  </w:style>
  <w:style w:type="character" w:customStyle="1" w:styleId="ListLabel4">
    <w:name w:val="ListLabel 4"/>
    <w:rsid w:val="00C01D8A"/>
    <w:rPr>
      <w:rFonts w:ascii="Times New Roman" w:eastAsia="Times New Roman" w:hAnsi="Times New Roman" w:cs="Times New Roman"/>
      <w:sz w:val="28"/>
      <w:szCs w:val="28"/>
    </w:rPr>
  </w:style>
  <w:style w:type="character" w:customStyle="1" w:styleId="ListLabel5">
    <w:name w:val="ListLabel 5"/>
    <w:rsid w:val="00C01D8A"/>
    <w:rPr>
      <w:rFonts w:ascii="Times New Roman" w:eastAsia="Times New Roman" w:hAnsi="Times New Roman" w:cs="Times New Roman"/>
      <w:color w:val="00000A"/>
      <w:sz w:val="28"/>
      <w:szCs w:val="28"/>
    </w:rPr>
  </w:style>
  <w:style w:type="paragraph" w:styleId="a7">
    <w:name w:val="Title"/>
    <w:aliases w:val="Заголовок"/>
    <w:basedOn w:val="a"/>
    <w:next w:val="a0"/>
    <w:qFormat/>
    <w:rsid w:val="00C01D8A"/>
    <w:pPr>
      <w:keepNext/>
      <w:spacing w:before="240" w:after="120"/>
    </w:pPr>
    <w:rPr>
      <w:rFonts w:ascii="Arial" w:eastAsia="Microsoft YaHei" w:hAnsi="Arial" w:cs="Mangal"/>
      <w:sz w:val="28"/>
      <w:szCs w:val="28"/>
    </w:rPr>
  </w:style>
  <w:style w:type="paragraph" w:styleId="a0">
    <w:name w:val="Body Text"/>
    <w:basedOn w:val="a"/>
    <w:rsid w:val="00C01D8A"/>
    <w:pPr>
      <w:spacing w:after="120"/>
    </w:pPr>
  </w:style>
  <w:style w:type="paragraph" w:styleId="a8">
    <w:name w:val="List"/>
    <w:basedOn w:val="a0"/>
    <w:rsid w:val="00C01D8A"/>
    <w:rPr>
      <w:rFonts w:cs="Mangal"/>
    </w:rPr>
  </w:style>
  <w:style w:type="paragraph" w:customStyle="1" w:styleId="13">
    <w:name w:val="Название1"/>
    <w:basedOn w:val="a"/>
    <w:rsid w:val="00C01D8A"/>
    <w:pPr>
      <w:suppressLineNumbers/>
      <w:spacing w:before="120" w:after="120"/>
    </w:pPr>
    <w:rPr>
      <w:rFonts w:cs="Mangal"/>
      <w:i/>
      <w:iCs/>
      <w:sz w:val="24"/>
      <w:szCs w:val="24"/>
    </w:rPr>
  </w:style>
  <w:style w:type="paragraph" w:customStyle="1" w:styleId="14">
    <w:name w:val="Указатель1"/>
    <w:basedOn w:val="a"/>
    <w:rsid w:val="00C01D8A"/>
    <w:pPr>
      <w:suppressLineNumbers/>
    </w:pPr>
    <w:rPr>
      <w:rFonts w:cs="Mangal"/>
    </w:rPr>
  </w:style>
  <w:style w:type="paragraph" w:customStyle="1" w:styleId="15">
    <w:name w:val="Абзац списка1"/>
    <w:basedOn w:val="a"/>
    <w:rsid w:val="00C01D8A"/>
    <w:pPr>
      <w:ind w:left="720"/>
    </w:pPr>
  </w:style>
  <w:style w:type="paragraph" w:customStyle="1" w:styleId="16">
    <w:name w:val="Без интервала1"/>
    <w:rsid w:val="00C01D8A"/>
    <w:pPr>
      <w:suppressAutoHyphens/>
    </w:pPr>
    <w:rPr>
      <w:sz w:val="24"/>
      <w:szCs w:val="24"/>
      <w:lang w:eastAsia="ar-SA"/>
    </w:rPr>
  </w:style>
  <w:style w:type="paragraph" w:customStyle="1" w:styleId="21">
    <w:name w:val="Основной текст с отступом 21"/>
    <w:basedOn w:val="a"/>
    <w:rsid w:val="00C01D8A"/>
    <w:pPr>
      <w:tabs>
        <w:tab w:val="left" w:pos="0"/>
      </w:tabs>
      <w:spacing w:after="0" w:line="100" w:lineRule="atLeast"/>
      <w:ind w:left="142"/>
    </w:pPr>
    <w:rPr>
      <w:rFonts w:ascii="Times New Roman" w:hAnsi="Times New Roman"/>
      <w:sz w:val="28"/>
      <w:szCs w:val="20"/>
    </w:rPr>
  </w:style>
  <w:style w:type="paragraph" w:customStyle="1" w:styleId="ConsPlusNormal">
    <w:name w:val="ConsPlusNormal"/>
    <w:rsid w:val="00C01D8A"/>
    <w:pPr>
      <w:widowControl w:val="0"/>
      <w:suppressAutoHyphens/>
      <w:ind w:firstLine="720"/>
    </w:pPr>
    <w:rPr>
      <w:rFonts w:ascii="Arial" w:hAnsi="Arial" w:cs="Arial"/>
      <w:lang w:eastAsia="ar-SA"/>
    </w:rPr>
  </w:style>
  <w:style w:type="paragraph" w:customStyle="1" w:styleId="a9">
    <w:name w:val="Нормальный (таблица)"/>
    <w:basedOn w:val="a"/>
    <w:rsid w:val="00C01D8A"/>
    <w:pPr>
      <w:widowControl w:val="0"/>
      <w:spacing w:after="0" w:line="100" w:lineRule="atLeast"/>
      <w:jc w:val="both"/>
    </w:pPr>
    <w:rPr>
      <w:rFonts w:ascii="Arial" w:hAnsi="Arial" w:cs="Arial"/>
      <w:sz w:val="24"/>
      <w:szCs w:val="24"/>
    </w:rPr>
  </w:style>
  <w:style w:type="paragraph" w:customStyle="1" w:styleId="ConsPlusCell">
    <w:name w:val="ConsPlusCell"/>
    <w:rsid w:val="00C01D8A"/>
    <w:pPr>
      <w:widowControl w:val="0"/>
      <w:suppressAutoHyphens/>
    </w:pPr>
    <w:rPr>
      <w:rFonts w:ascii="Arial" w:hAnsi="Arial" w:cs="Arial"/>
      <w:lang w:eastAsia="ar-SA"/>
    </w:rPr>
  </w:style>
  <w:style w:type="paragraph" w:customStyle="1" w:styleId="ConsNormal">
    <w:name w:val="ConsNormal"/>
    <w:rsid w:val="00C01D8A"/>
    <w:pPr>
      <w:widowControl w:val="0"/>
      <w:suppressAutoHyphens/>
      <w:ind w:firstLine="720"/>
    </w:pPr>
    <w:rPr>
      <w:rFonts w:ascii="Arial" w:hAnsi="Arial" w:cs="Arial"/>
      <w:sz w:val="16"/>
      <w:szCs w:val="16"/>
      <w:lang w:eastAsia="ar-SA"/>
    </w:rPr>
  </w:style>
  <w:style w:type="paragraph" w:customStyle="1" w:styleId="17">
    <w:name w:val="Текст выноски1"/>
    <w:basedOn w:val="a"/>
    <w:rsid w:val="00C01D8A"/>
    <w:pPr>
      <w:spacing w:after="0" w:line="100" w:lineRule="atLeast"/>
    </w:pPr>
    <w:rPr>
      <w:rFonts w:ascii="Tahoma" w:hAnsi="Tahoma" w:cs="Tahoma"/>
      <w:sz w:val="16"/>
      <w:szCs w:val="16"/>
    </w:rPr>
  </w:style>
  <w:style w:type="paragraph" w:styleId="aa">
    <w:name w:val="List Paragraph"/>
    <w:basedOn w:val="a"/>
    <w:uiPriority w:val="99"/>
    <w:qFormat/>
    <w:rsid w:val="007B0B74"/>
    <w:pPr>
      <w:suppressAutoHyphens w:val="0"/>
      <w:ind w:left="720"/>
      <w:contextualSpacing/>
    </w:pPr>
    <w:rPr>
      <w:lang w:eastAsia="ru-RU"/>
    </w:rPr>
  </w:style>
  <w:style w:type="paragraph" w:customStyle="1" w:styleId="18">
    <w:name w:val="Абзац списка1"/>
    <w:basedOn w:val="a"/>
    <w:rsid w:val="000C6B0F"/>
    <w:pPr>
      <w:ind w:left="720"/>
    </w:pPr>
  </w:style>
  <w:style w:type="character" w:customStyle="1" w:styleId="22">
    <w:name w:val="Основной текст (2)"/>
    <w:rsid w:val="007554C9"/>
    <w:rPr>
      <w:rFonts w:ascii="Times New Roman" w:eastAsia="Times New Roman" w:hAnsi="Times New Roman" w:cs="Times New Roman"/>
      <w:b w:val="0"/>
      <w:bCs w:val="0"/>
      <w:i w:val="0"/>
      <w:iCs w:val="0"/>
      <w:smallCaps w:val="0"/>
      <w:strike w:val="0"/>
      <w:color w:val="36373B"/>
      <w:spacing w:val="0"/>
      <w:w w:val="100"/>
      <w:position w:val="0"/>
      <w:sz w:val="28"/>
      <w:szCs w:val="28"/>
      <w:u w:val="none"/>
      <w:lang w:val="ru-RU" w:eastAsia="ru-RU" w:bidi="ru-RU"/>
    </w:rPr>
  </w:style>
  <w:style w:type="paragraph" w:styleId="ab">
    <w:name w:val="No Spacing"/>
    <w:uiPriority w:val="1"/>
    <w:qFormat/>
    <w:rsid w:val="00F65246"/>
    <w:rPr>
      <w:rFonts w:ascii="Calibri" w:hAnsi="Calibri"/>
      <w:sz w:val="22"/>
      <w:szCs w:val="22"/>
    </w:rPr>
  </w:style>
  <w:style w:type="paragraph" w:styleId="ac">
    <w:name w:val="Balloon Text"/>
    <w:basedOn w:val="a"/>
    <w:link w:val="19"/>
    <w:uiPriority w:val="99"/>
    <w:semiHidden/>
    <w:unhideWhenUsed/>
    <w:rsid w:val="000D1ADC"/>
    <w:pPr>
      <w:spacing w:after="0" w:line="240" w:lineRule="auto"/>
    </w:pPr>
    <w:rPr>
      <w:rFonts w:ascii="Tahoma" w:hAnsi="Tahoma" w:cs="Tahoma"/>
      <w:sz w:val="16"/>
      <w:szCs w:val="16"/>
    </w:rPr>
  </w:style>
  <w:style w:type="character" w:customStyle="1" w:styleId="19">
    <w:name w:val="Текст выноски Знак1"/>
    <w:basedOn w:val="a1"/>
    <w:link w:val="ac"/>
    <w:uiPriority w:val="99"/>
    <w:semiHidden/>
    <w:rsid w:val="000D1ADC"/>
    <w:rPr>
      <w:rFonts w:ascii="Tahoma"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9427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emf"/><Relationship Id="rId5" Type="http://schemas.openxmlformats.org/officeDocument/2006/relationships/settings" Target="settings.xml"/><Relationship Id="rId10"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image" Target="media/image3.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07E3F2-C3FB-4463-AF2F-017406BCD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17</Pages>
  <Words>5091</Words>
  <Characters>29019</Characters>
  <Application>Microsoft Office Word</Application>
  <DocSecurity>0</DocSecurity>
  <Lines>241</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34042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l.stecenko</dc:creator>
  <cp:lastModifiedBy>Matyshova</cp:lastModifiedBy>
  <cp:revision>10</cp:revision>
  <cp:lastPrinted>2021-03-29T11:21:00Z</cp:lastPrinted>
  <dcterms:created xsi:type="dcterms:W3CDTF">2021-02-27T09:16:00Z</dcterms:created>
  <dcterms:modified xsi:type="dcterms:W3CDTF">2021-03-29T14:06:00Z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